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71D" w:rsidRDefault="003A071D" w:rsidP="003A071D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</w:rPr>
        <w:drawing>
          <wp:inline distT="0" distB="0" distL="0" distR="0">
            <wp:extent cx="5760720" cy="8108213"/>
            <wp:effectExtent l="19050" t="0" r="0" b="0"/>
            <wp:docPr id="1" name="Рисунок 1" descr="C:\Users\Ибрагимова\Desktop\Титульники рабочих программ\литература 5-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брагимова\Desktop\Титульники рабочих программ\литература 5-1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08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71D" w:rsidRDefault="003A071D" w:rsidP="003A071D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3A071D" w:rsidRDefault="003A071D" w:rsidP="003A071D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3A071D" w:rsidRDefault="003A071D" w:rsidP="003A071D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3A071D" w:rsidRDefault="003A071D" w:rsidP="003A071D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3A071D" w:rsidRDefault="003A071D" w:rsidP="003A071D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3A071D" w:rsidRDefault="003A071D" w:rsidP="003A071D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3A071D" w:rsidRDefault="003A071D" w:rsidP="003A071D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3A071D" w:rsidRDefault="003A071D" w:rsidP="003A071D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1732CC" w:rsidRPr="00755399" w:rsidRDefault="001732CC" w:rsidP="003A071D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Пояснительная записка</w:t>
      </w:r>
    </w:p>
    <w:p w:rsidR="00F03D47" w:rsidRPr="00755399" w:rsidRDefault="00F03D47" w:rsidP="00F03D47">
      <w:pPr>
        <w:spacing w:after="0" w:line="240" w:lineRule="auto"/>
        <w:rPr>
          <w:rFonts w:cs="Times New Roman"/>
          <w:b/>
          <w:sz w:val="24"/>
          <w:szCs w:val="24"/>
        </w:rPr>
      </w:pPr>
      <w:r w:rsidRPr="00755399">
        <w:rPr>
          <w:rFonts w:cs="Times New Roman"/>
          <w:b/>
          <w:sz w:val="24"/>
          <w:szCs w:val="24"/>
        </w:rPr>
        <w:t>Настоящая программа составлена  в соответствии с требованиями</w:t>
      </w:r>
    </w:p>
    <w:p w:rsidR="00F03D47" w:rsidRPr="00755399" w:rsidRDefault="00F03D47" w:rsidP="00F03D47">
      <w:pPr>
        <w:spacing w:after="0" w:line="240" w:lineRule="auto"/>
        <w:rPr>
          <w:rFonts w:cs="Times New Roman"/>
          <w:sz w:val="24"/>
          <w:szCs w:val="24"/>
        </w:rPr>
      </w:pPr>
      <w:r w:rsidRPr="00755399">
        <w:rPr>
          <w:rFonts w:cs="Times New Roman"/>
          <w:sz w:val="24"/>
          <w:szCs w:val="24"/>
        </w:rPr>
        <w:t>*федерального компонента государственного образовательного стандарта,</w:t>
      </w:r>
    </w:p>
    <w:p w:rsidR="00F03D47" w:rsidRPr="00755399" w:rsidRDefault="00F03D47" w:rsidP="00F03D47">
      <w:pPr>
        <w:spacing w:after="0" w:line="240" w:lineRule="auto"/>
        <w:rPr>
          <w:rFonts w:cs="Times New Roman"/>
          <w:sz w:val="24"/>
          <w:szCs w:val="24"/>
        </w:rPr>
      </w:pPr>
      <w:r w:rsidRPr="00755399">
        <w:rPr>
          <w:rFonts w:cs="Times New Roman"/>
          <w:sz w:val="24"/>
          <w:szCs w:val="24"/>
        </w:rPr>
        <w:t>*национально-регионального компонента государственного</w:t>
      </w:r>
    </w:p>
    <w:p w:rsidR="00F03D47" w:rsidRPr="00755399" w:rsidRDefault="00F03D47" w:rsidP="00F03D47">
      <w:pPr>
        <w:spacing w:after="0" w:line="240" w:lineRule="auto"/>
        <w:rPr>
          <w:rFonts w:cs="Times New Roman"/>
          <w:sz w:val="24"/>
          <w:szCs w:val="24"/>
        </w:rPr>
      </w:pPr>
      <w:r w:rsidRPr="00755399">
        <w:rPr>
          <w:rFonts w:cs="Times New Roman"/>
          <w:sz w:val="24"/>
          <w:szCs w:val="24"/>
        </w:rPr>
        <w:t>Образовательного стандарта Свердловской области,</w:t>
      </w:r>
    </w:p>
    <w:p w:rsidR="00F03D47" w:rsidRDefault="00F03D47" w:rsidP="00F03D47">
      <w:pPr>
        <w:spacing w:after="0" w:line="240" w:lineRule="auto"/>
        <w:rPr>
          <w:rFonts w:cs="Times New Roman"/>
          <w:sz w:val="24"/>
          <w:szCs w:val="24"/>
        </w:rPr>
      </w:pPr>
      <w:r w:rsidRPr="00755399">
        <w:rPr>
          <w:rFonts w:cs="Times New Roman"/>
          <w:sz w:val="24"/>
          <w:szCs w:val="24"/>
        </w:rPr>
        <w:t>*примерной программы по литературе дл</w:t>
      </w:r>
      <w:r>
        <w:rPr>
          <w:rFonts w:cs="Times New Roman"/>
          <w:sz w:val="24"/>
          <w:szCs w:val="24"/>
        </w:rPr>
        <w:t>я основного общего образования.</w:t>
      </w:r>
    </w:p>
    <w:p w:rsidR="00F03D47" w:rsidRDefault="00F03D47" w:rsidP="00F03D47">
      <w:pPr>
        <w:spacing w:after="0" w:line="240" w:lineRule="auto"/>
        <w:rPr>
          <w:rFonts w:cs="Times New Roman"/>
          <w:sz w:val="24"/>
          <w:szCs w:val="24"/>
        </w:rPr>
      </w:pPr>
    </w:p>
    <w:p w:rsidR="00F03D47" w:rsidRPr="002023D7" w:rsidRDefault="00F03D47" w:rsidP="00F03D47">
      <w:pPr>
        <w:pStyle w:val="a4"/>
        <w:jc w:val="both"/>
        <w:rPr>
          <w:b/>
          <w:sz w:val="24"/>
          <w:szCs w:val="24"/>
        </w:rPr>
      </w:pPr>
      <w:r w:rsidRPr="002023D7">
        <w:rPr>
          <w:b/>
          <w:sz w:val="24"/>
          <w:szCs w:val="24"/>
        </w:rPr>
        <w:t xml:space="preserve">                  Рабочая  программа выполняет две основные функции:</w:t>
      </w:r>
    </w:p>
    <w:p w:rsidR="00F03D47" w:rsidRPr="002023D7" w:rsidRDefault="00F03D47" w:rsidP="00F03D47">
      <w:pPr>
        <w:pStyle w:val="a4"/>
        <w:jc w:val="both"/>
        <w:rPr>
          <w:sz w:val="24"/>
          <w:szCs w:val="24"/>
        </w:rPr>
      </w:pPr>
      <w:r w:rsidRPr="002023D7">
        <w:rPr>
          <w:b/>
          <w:i/>
          <w:iCs/>
          <w:sz w:val="24"/>
          <w:szCs w:val="24"/>
        </w:rPr>
        <w:t>Информационно-методическая</w:t>
      </w:r>
      <w:r w:rsidRPr="002023D7">
        <w:rPr>
          <w:i/>
          <w:iCs/>
          <w:sz w:val="24"/>
          <w:szCs w:val="24"/>
        </w:rPr>
        <w:t xml:space="preserve"> </w:t>
      </w:r>
      <w:r w:rsidRPr="002023D7">
        <w:rPr>
          <w:sz w:val="24"/>
          <w:szCs w:val="24"/>
        </w:rPr>
        <w:t>функция позволяет всем участникам образовательного про</w:t>
      </w:r>
      <w:r w:rsidRPr="002023D7">
        <w:rPr>
          <w:sz w:val="24"/>
          <w:szCs w:val="24"/>
        </w:rPr>
        <w:softHyphen/>
      </w:r>
      <w:r w:rsidRPr="002023D7">
        <w:rPr>
          <w:spacing w:val="-1"/>
          <w:sz w:val="24"/>
          <w:szCs w:val="24"/>
        </w:rPr>
        <w:t>цесса получить представление о целях, содержании, общей стратегии обучения, воспитания и разви</w:t>
      </w:r>
      <w:r w:rsidRPr="002023D7">
        <w:rPr>
          <w:spacing w:val="-1"/>
          <w:sz w:val="24"/>
          <w:szCs w:val="24"/>
        </w:rPr>
        <w:softHyphen/>
      </w:r>
      <w:r w:rsidRPr="002023D7">
        <w:rPr>
          <w:sz w:val="24"/>
          <w:szCs w:val="24"/>
        </w:rPr>
        <w:t>тия учащихся средствами данного учебного предмета.</w:t>
      </w:r>
    </w:p>
    <w:p w:rsidR="00F03D47" w:rsidRDefault="00F03D47" w:rsidP="00F03D47">
      <w:pPr>
        <w:pStyle w:val="a4"/>
        <w:jc w:val="both"/>
        <w:rPr>
          <w:sz w:val="24"/>
          <w:szCs w:val="24"/>
        </w:rPr>
      </w:pPr>
      <w:r w:rsidRPr="002023D7">
        <w:rPr>
          <w:b/>
          <w:i/>
          <w:iCs/>
          <w:sz w:val="24"/>
          <w:szCs w:val="24"/>
        </w:rPr>
        <w:t>Организационно-планирующая</w:t>
      </w:r>
      <w:r w:rsidRPr="002023D7">
        <w:rPr>
          <w:i/>
          <w:iCs/>
          <w:sz w:val="24"/>
          <w:szCs w:val="24"/>
        </w:rPr>
        <w:t xml:space="preserve"> </w:t>
      </w:r>
      <w:r w:rsidRPr="002023D7">
        <w:rPr>
          <w:sz w:val="24"/>
          <w:szCs w:val="24"/>
        </w:rPr>
        <w:t>функция предусматривает выделение этапов обучения, струк</w:t>
      </w:r>
      <w:r w:rsidRPr="002023D7">
        <w:rPr>
          <w:sz w:val="24"/>
          <w:szCs w:val="24"/>
        </w:rPr>
        <w:softHyphen/>
      </w:r>
      <w:r w:rsidRPr="002023D7">
        <w:rPr>
          <w:spacing w:val="-4"/>
          <w:sz w:val="24"/>
          <w:szCs w:val="24"/>
        </w:rPr>
        <w:t xml:space="preserve">турирование учебного материала, определение его количественных и качественных характеристик на </w:t>
      </w:r>
      <w:r w:rsidRPr="002023D7">
        <w:rPr>
          <w:spacing w:val="-3"/>
          <w:sz w:val="24"/>
          <w:szCs w:val="24"/>
        </w:rPr>
        <w:t>каждом из этапов, в том числе для содержательного наполнения промежуточной аттестации учащихся</w:t>
      </w:r>
      <w:r>
        <w:rPr>
          <w:sz w:val="24"/>
          <w:szCs w:val="24"/>
        </w:rPr>
        <w:t>.</w:t>
      </w:r>
    </w:p>
    <w:p w:rsidR="00F03D47" w:rsidRPr="00755399" w:rsidRDefault="00F03D47" w:rsidP="00F03D47">
      <w:pPr>
        <w:spacing w:after="0" w:line="240" w:lineRule="auto"/>
        <w:rPr>
          <w:rFonts w:cs="Times New Roman"/>
          <w:sz w:val="24"/>
          <w:szCs w:val="24"/>
        </w:rPr>
      </w:pPr>
    </w:p>
    <w:p w:rsidR="00F03D47" w:rsidRPr="00755399" w:rsidRDefault="00F03D47" w:rsidP="00F03D47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755399">
        <w:rPr>
          <w:rFonts w:cs="Times New Roman"/>
          <w:b/>
          <w:sz w:val="24"/>
          <w:szCs w:val="24"/>
        </w:rPr>
        <w:t xml:space="preserve">Литература </w:t>
      </w:r>
      <w:r w:rsidRPr="00755399">
        <w:rPr>
          <w:rFonts w:cs="Times New Roman"/>
          <w:sz w:val="24"/>
          <w:szCs w:val="24"/>
        </w:rPr>
        <w:t xml:space="preserve">– базовая учебная дисциплина, формирующая духовный облик и нравственные ориентиры молодого поколения. Ей принадлежит </w:t>
      </w:r>
      <w:r>
        <w:rPr>
          <w:rFonts w:cs="Times New Roman"/>
          <w:sz w:val="24"/>
          <w:szCs w:val="24"/>
        </w:rPr>
        <w:t>ведущее место в эмоциональном,</w:t>
      </w:r>
      <w:r w:rsidRPr="00755399">
        <w:rPr>
          <w:rFonts w:cs="Times New Roman"/>
          <w:sz w:val="24"/>
          <w:szCs w:val="24"/>
        </w:rPr>
        <w:t xml:space="preserve">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</w:t>
      </w:r>
    </w:p>
    <w:p w:rsidR="00F03D47" w:rsidRPr="00755399" w:rsidRDefault="00F03D47" w:rsidP="00F03D47">
      <w:pPr>
        <w:spacing w:after="0" w:line="240" w:lineRule="auto"/>
        <w:rPr>
          <w:rFonts w:cs="Times New Roman"/>
          <w:sz w:val="24"/>
          <w:szCs w:val="24"/>
        </w:rPr>
      </w:pPr>
      <w:r w:rsidRPr="00755399">
        <w:rPr>
          <w:rFonts w:cs="Times New Roman"/>
          <w:sz w:val="24"/>
          <w:szCs w:val="24"/>
        </w:rPr>
        <w:t xml:space="preserve">          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F03D47" w:rsidRPr="002023D7" w:rsidRDefault="00F03D47" w:rsidP="00F03D47">
      <w:pPr>
        <w:pStyle w:val="a4"/>
        <w:jc w:val="center"/>
        <w:rPr>
          <w:b/>
          <w:sz w:val="24"/>
          <w:szCs w:val="24"/>
        </w:rPr>
      </w:pPr>
      <w:r w:rsidRPr="002023D7">
        <w:rPr>
          <w:b/>
          <w:sz w:val="24"/>
          <w:szCs w:val="24"/>
        </w:rPr>
        <w:t>Содержательные линии предмета:</w:t>
      </w:r>
    </w:p>
    <w:p w:rsidR="00F03D47" w:rsidRPr="002023D7" w:rsidRDefault="00F03D47" w:rsidP="00F03D47">
      <w:pPr>
        <w:pStyle w:val="a4"/>
        <w:jc w:val="both"/>
        <w:rPr>
          <w:sz w:val="24"/>
          <w:szCs w:val="24"/>
        </w:rPr>
      </w:pPr>
      <w:r w:rsidRPr="002023D7">
        <w:rPr>
          <w:sz w:val="24"/>
          <w:szCs w:val="24"/>
        </w:rPr>
        <w:t>Изучение литературы на базовом уровне сохраняет фундаментальную основу курса, систематизирует представления учащихся об историческом развитии литературы, позволяет учащимся глубоко и разносторонне осознать диалог классической</w:t>
      </w:r>
      <w:r w:rsidR="007E0CA8">
        <w:rPr>
          <w:sz w:val="24"/>
          <w:szCs w:val="24"/>
        </w:rPr>
        <w:t xml:space="preserve"> и современной литературы. Курс </w:t>
      </w:r>
      <w:r w:rsidRPr="002023D7">
        <w:rPr>
          <w:sz w:val="24"/>
          <w:szCs w:val="24"/>
        </w:rPr>
        <w:t>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F03D47" w:rsidRPr="002023D7" w:rsidRDefault="00F03D47" w:rsidP="00F03D47">
      <w:pPr>
        <w:pStyle w:val="a4"/>
        <w:jc w:val="both"/>
        <w:rPr>
          <w:spacing w:val="-3"/>
          <w:sz w:val="24"/>
          <w:szCs w:val="24"/>
        </w:rPr>
      </w:pPr>
    </w:p>
    <w:p w:rsidR="00F03D47" w:rsidRPr="009C1716" w:rsidRDefault="00F03D47" w:rsidP="00F03D47">
      <w:pPr>
        <w:spacing w:line="240" w:lineRule="auto"/>
        <w:ind w:firstLine="709"/>
        <w:jc w:val="both"/>
        <w:rPr>
          <w:rFonts w:cs="Times New Roman"/>
          <w:sz w:val="24"/>
          <w:szCs w:val="24"/>
        </w:rPr>
      </w:pPr>
      <w:r w:rsidRPr="009C1716">
        <w:rPr>
          <w:rFonts w:cs="Times New Roman"/>
          <w:b/>
          <w:sz w:val="24"/>
          <w:szCs w:val="24"/>
        </w:rPr>
        <w:t>Содержание</w:t>
      </w:r>
      <w:r w:rsidRPr="009C1716">
        <w:rPr>
          <w:rFonts w:cs="Times New Roman"/>
          <w:sz w:val="24"/>
          <w:szCs w:val="24"/>
        </w:rPr>
        <w:t xml:space="preserve"> школьного литературного образования концентрично – оно включает два больших концентра (5-9 класс и 10-11 класс). Внутри первого концентра три возрастные группы: 5-6 класс, 7-8 класс и 9 класс. </w:t>
      </w:r>
    </w:p>
    <w:p w:rsidR="00F03D47" w:rsidRPr="009C1716" w:rsidRDefault="00F03D47" w:rsidP="00F03D47">
      <w:pPr>
        <w:spacing w:line="240" w:lineRule="auto"/>
        <w:jc w:val="both"/>
        <w:rPr>
          <w:rFonts w:eastAsia="Times New Roman" w:cs="Times New Roman"/>
          <w:sz w:val="24"/>
          <w:szCs w:val="24"/>
        </w:rPr>
      </w:pPr>
      <w:r w:rsidRPr="009C1716">
        <w:rPr>
          <w:rFonts w:eastAsia="Times New Roman" w:cs="Times New Roman"/>
          <w:sz w:val="24"/>
          <w:szCs w:val="24"/>
        </w:rPr>
        <w:t xml:space="preserve">     Сохранена преемственность с программой начальной школы. Программа концентра 5-9 классов, решая свои задачи, готовит к восприятию линейного историко-литературного курса 10-11 классов, формирует грамотного читателя. Подобный подход помогает осознать учащимся, что развитие литературы – это живое поступательное движение, а также постепенно осмысливать все более сложные произведения художественной литературы каждого периода.</w:t>
      </w:r>
    </w:p>
    <w:p w:rsidR="00F03D47" w:rsidRPr="009C1716" w:rsidRDefault="00F03D47" w:rsidP="00F03D47">
      <w:pPr>
        <w:spacing w:line="240" w:lineRule="auto"/>
        <w:jc w:val="both"/>
        <w:rPr>
          <w:sz w:val="24"/>
          <w:szCs w:val="24"/>
        </w:rPr>
      </w:pPr>
      <w:r w:rsidRPr="009C1716">
        <w:rPr>
          <w:sz w:val="24"/>
          <w:szCs w:val="24"/>
        </w:rPr>
        <w:t xml:space="preserve">      В 7-8 классах отбор произведений учитывает возрастающий интерес школьников к нравственно-философской проблематике произведений и психологическому анализу. Основу теоретико-литературных знаний составляет постижение системы литературных родов и жанров, а также художественных направлений</w:t>
      </w:r>
      <w:r w:rsidR="00701B86">
        <w:rPr>
          <w:rFonts w:eastAsia="Times New Roman" w:cs="Times New Roman"/>
          <w:sz w:val="24"/>
          <w:szCs w:val="24"/>
        </w:rPr>
        <w:t>.</w:t>
      </w:r>
    </w:p>
    <w:p w:rsidR="00542A16" w:rsidRDefault="00542A16"/>
    <w:p w:rsidR="002B5C49" w:rsidRDefault="002B5C49"/>
    <w:p w:rsidR="00F03D47" w:rsidRPr="002023D7" w:rsidRDefault="00F03D47" w:rsidP="00F03D47">
      <w:pPr>
        <w:pStyle w:val="a4"/>
        <w:jc w:val="center"/>
        <w:rPr>
          <w:b/>
          <w:sz w:val="24"/>
          <w:szCs w:val="24"/>
        </w:rPr>
      </w:pPr>
      <w:r w:rsidRPr="002023D7">
        <w:rPr>
          <w:b/>
          <w:sz w:val="24"/>
          <w:szCs w:val="24"/>
        </w:rPr>
        <w:lastRenderedPageBreak/>
        <w:t>Цели обучения литературе:</w:t>
      </w:r>
    </w:p>
    <w:p w:rsidR="00F03D47" w:rsidRPr="002023D7" w:rsidRDefault="00F03D47" w:rsidP="00F03D47">
      <w:pPr>
        <w:pStyle w:val="a4"/>
        <w:jc w:val="both"/>
        <w:rPr>
          <w:bCs/>
          <w:sz w:val="24"/>
          <w:szCs w:val="24"/>
        </w:rPr>
      </w:pPr>
      <w:r w:rsidRPr="002023D7">
        <w:rPr>
          <w:bCs/>
          <w:sz w:val="24"/>
          <w:szCs w:val="24"/>
        </w:rPr>
        <w:t>Изучение литературы в школе на базовом уровне направлено на достижение следующих целей:</w:t>
      </w:r>
    </w:p>
    <w:p w:rsidR="00F03D47" w:rsidRPr="002023D7" w:rsidRDefault="00F03D47" w:rsidP="00F03D47">
      <w:pPr>
        <w:pStyle w:val="a4"/>
        <w:jc w:val="both"/>
        <w:rPr>
          <w:sz w:val="24"/>
          <w:szCs w:val="24"/>
        </w:rPr>
      </w:pPr>
      <w:r w:rsidRPr="002023D7">
        <w:rPr>
          <w:b/>
          <w:bCs/>
          <w:color w:val="000000"/>
          <w:sz w:val="24"/>
          <w:szCs w:val="24"/>
        </w:rPr>
        <w:t>• воспитание</w:t>
      </w:r>
      <w:r w:rsidRPr="002023D7">
        <w:rPr>
          <w:bCs/>
          <w:color w:val="000000"/>
          <w:sz w:val="24"/>
          <w:szCs w:val="24"/>
        </w:rPr>
        <w:t xml:space="preserve"> </w:t>
      </w:r>
      <w:r w:rsidRPr="002023D7">
        <w:rPr>
          <w:color w:val="000000"/>
          <w:sz w:val="24"/>
          <w:szCs w:val="24"/>
        </w:rPr>
        <w:t>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F03D47" w:rsidRPr="002023D7" w:rsidRDefault="00F03D47" w:rsidP="00F03D47">
      <w:pPr>
        <w:pStyle w:val="a4"/>
        <w:jc w:val="both"/>
        <w:rPr>
          <w:sz w:val="24"/>
          <w:szCs w:val="24"/>
        </w:rPr>
      </w:pPr>
      <w:r w:rsidRPr="002023D7">
        <w:rPr>
          <w:bCs/>
          <w:color w:val="000000"/>
          <w:sz w:val="24"/>
          <w:szCs w:val="24"/>
        </w:rPr>
        <w:t xml:space="preserve">• </w:t>
      </w:r>
      <w:r w:rsidRPr="002023D7">
        <w:rPr>
          <w:b/>
          <w:bCs/>
          <w:color w:val="000000"/>
          <w:sz w:val="24"/>
          <w:szCs w:val="24"/>
        </w:rPr>
        <w:t xml:space="preserve">развитие </w:t>
      </w:r>
      <w:r w:rsidRPr="002023D7">
        <w:rPr>
          <w:color w:val="000000"/>
          <w:sz w:val="24"/>
          <w:szCs w:val="24"/>
        </w:rPr>
        <w:t>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F03D47" w:rsidRPr="002023D7" w:rsidRDefault="00F03D47" w:rsidP="00F03D47">
      <w:pPr>
        <w:pStyle w:val="a4"/>
        <w:jc w:val="both"/>
        <w:rPr>
          <w:sz w:val="24"/>
          <w:szCs w:val="24"/>
        </w:rPr>
      </w:pPr>
      <w:r w:rsidRPr="002023D7">
        <w:rPr>
          <w:b/>
          <w:bCs/>
          <w:color w:val="000000"/>
          <w:sz w:val="24"/>
          <w:szCs w:val="24"/>
        </w:rPr>
        <w:t>• освоение</w:t>
      </w:r>
      <w:r w:rsidRPr="002023D7">
        <w:rPr>
          <w:bCs/>
          <w:color w:val="000000"/>
          <w:sz w:val="24"/>
          <w:szCs w:val="24"/>
        </w:rPr>
        <w:t xml:space="preserve"> </w:t>
      </w:r>
      <w:r w:rsidRPr="002023D7">
        <w:rPr>
          <w:color w:val="000000"/>
          <w:sz w:val="24"/>
          <w:szCs w:val="24"/>
        </w:rPr>
        <w:t>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F03D47" w:rsidRPr="002023D7" w:rsidRDefault="00F03D47" w:rsidP="00F03D47">
      <w:pPr>
        <w:pStyle w:val="a4"/>
        <w:jc w:val="both"/>
        <w:rPr>
          <w:color w:val="000000"/>
          <w:sz w:val="24"/>
          <w:szCs w:val="24"/>
        </w:rPr>
      </w:pPr>
      <w:r w:rsidRPr="002023D7">
        <w:rPr>
          <w:bCs/>
          <w:color w:val="000000"/>
          <w:sz w:val="24"/>
          <w:szCs w:val="24"/>
        </w:rPr>
        <w:t xml:space="preserve">• </w:t>
      </w:r>
      <w:r w:rsidRPr="002023D7">
        <w:rPr>
          <w:b/>
          <w:bCs/>
          <w:color w:val="000000"/>
          <w:sz w:val="24"/>
          <w:szCs w:val="24"/>
        </w:rPr>
        <w:t>совершенствование</w:t>
      </w:r>
      <w:r w:rsidRPr="002023D7">
        <w:rPr>
          <w:bCs/>
          <w:color w:val="000000"/>
          <w:sz w:val="24"/>
          <w:szCs w:val="24"/>
        </w:rPr>
        <w:t xml:space="preserve"> умений </w:t>
      </w:r>
      <w:r w:rsidRPr="002023D7">
        <w:rPr>
          <w:color w:val="000000"/>
          <w:sz w:val="24"/>
          <w:szCs w:val="24"/>
        </w:rPr>
        <w:t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F03D47" w:rsidRPr="00F03D47" w:rsidRDefault="00F03D47" w:rsidP="00F03D47">
      <w:pPr>
        <w:pStyle w:val="a4"/>
        <w:jc w:val="both"/>
        <w:rPr>
          <w:b/>
          <w:sz w:val="24"/>
          <w:szCs w:val="24"/>
        </w:rPr>
      </w:pPr>
      <w:r w:rsidRPr="00F03D47">
        <w:rPr>
          <w:b/>
          <w:color w:val="000000"/>
          <w:sz w:val="24"/>
          <w:szCs w:val="24"/>
        </w:rPr>
        <w:t xml:space="preserve">Достижение указанных целей осуществляется в процессе </w:t>
      </w:r>
      <w:r w:rsidRPr="00F03D47">
        <w:rPr>
          <w:b/>
          <w:bCs/>
          <w:color w:val="000000"/>
          <w:sz w:val="24"/>
          <w:szCs w:val="24"/>
        </w:rPr>
        <w:t>следующих задач</w:t>
      </w:r>
    </w:p>
    <w:p w:rsidR="00F03D47" w:rsidRPr="002023D7" w:rsidRDefault="00F03D47" w:rsidP="00F03D47">
      <w:pPr>
        <w:pStyle w:val="a4"/>
        <w:jc w:val="both"/>
        <w:rPr>
          <w:color w:val="000000"/>
          <w:sz w:val="24"/>
          <w:szCs w:val="24"/>
        </w:rPr>
      </w:pPr>
      <w:r w:rsidRPr="002023D7">
        <w:rPr>
          <w:color w:val="000000"/>
          <w:sz w:val="24"/>
          <w:szCs w:val="24"/>
        </w:rPr>
        <w:t xml:space="preserve">   </w:t>
      </w:r>
      <w:r w:rsidRPr="00A860B0">
        <w:rPr>
          <w:b/>
          <w:bCs/>
          <w:color w:val="000000"/>
          <w:sz w:val="24"/>
          <w:szCs w:val="24"/>
        </w:rPr>
        <w:t>познавательных</w:t>
      </w:r>
      <w:r w:rsidRPr="002023D7">
        <w:rPr>
          <w:bCs/>
          <w:color w:val="000000"/>
          <w:sz w:val="24"/>
          <w:szCs w:val="24"/>
        </w:rPr>
        <w:t>:</w:t>
      </w:r>
      <w:r w:rsidRPr="002023D7">
        <w:rPr>
          <w:color w:val="000000"/>
          <w:sz w:val="24"/>
          <w:szCs w:val="24"/>
        </w:rPr>
        <w:t xml:space="preserve"> обогащение духовно- нравственного опыта и расширение эстетического кругозора учащихся;</w:t>
      </w:r>
    </w:p>
    <w:p w:rsidR="00F03D47" w:rsidRPr="002023D7" w:rsidRDefault="00F03D47" w:rsidP="00F03D47">
      <w:pPr>
        <w:pStyle w:val="a4"/>
        <w:jc w:val="both"/>
        <w:rPr>
          <w:color w:val="000000"/>
          <w:sz w:val="24"/>
          <w:szCs w:val="24"/>
        </w:rPr>
      </w:pPr>
      <w:r w:rsidRPr="002023D7">
        <w:rPr>
          <w:color w:val="000000"/>
          <w:sz w:val="24"/>
          <w:szCs w:val="24"/>
        </w:rPr>
        <w:t xml:space="preserve"> </w:t>
      </w:r>
      <w:r w:rsidRPr="00A860B0">
        <w:rPr>
          <w:b/>
          <w:bCs/>
          <w:color w:val="000000"/>
          <w:sz w:val="24"/>
          <w:szCs w:val="24"/>
        </w:rPr>
        <w:t>практических:</w:t>
      </w:r>
      <w:r w:rsidRPr="002023D7">
        <w:rPr>
          <w:bCs/>
          <w:color w:val="000000"/>
          <w:sz w:val="24"/>
          <w:szCs w:val="24"/>
        </w:rPr>
        <w:t xml:space="preserve"> </w:t>
      </w:r>
      <w:r w:rsidRPr="002023D7">
        <w:rPr>
          <w:color w:val="000000"/>
          <w:sz w:val="24"/>
          <w:szCs w:val="24"/>
        </w:rPr>
        <w:t>формирование грамотного читателя; умение отличать художественный текст от других типов текстов, целостное восприятие и понимание литературного произведения;</w:t>
      </w:r>
    </w:p>
    <w:p w:rsidR="00F03D47" w:rsidRPr="002023D7" w:rsidRDefault="00F03D47" w:rsidP="00F03D47">
      <w:pPr>
        <w:pStyle w:val="a4"/>
        <w:jc w:val="both"/>
        <w:rPr>
          <w:color w:val="000000"/>
          <w:sz w:val="24"/>
          <w:szCs w:val="24"/>
        </w:rPr>
      </w:pPr>
      <w:proofErr w:type="gramStart"/>
      <w:r w:rsidRPr="00A860B0">
        <w:rPr>
          <w:b/>
          <w:bCs/>
          <w:color w:val="000000"/>
          <w:sz w:val="24"/>
          <w:szCs w:val="24"/>
        </w:rPr>
        <w:t>эстетических</w:t>
      </w:r>
      <w:proofErr w:type="gramEnd"/>
      <w:r w:rsidRPr="002023D7">
        <w:rPr>
          <w:bCs/>
          <w:color w:val="000000"/>
          <w:sz w:val="24"/>
          <w:szCs w:val="24"/>
        </w:rPr>
        <w:t xml:space="preserve">: </w:t>
      </w:r>
      <w:r w:rsidRPr="002023D7">
        <w:rPr>
          <w:color w:val="000000"/>
          <w:sz w:val="24"/>
          <w:szCs w:val="24"/>
        </w:rPr>
        <w:t>становление нравственной, духовно свободной личности. </w:t>
      </w:r>
    </w:p>
    <w:p w:rsidR="00F03D47" w:rsidRDefault="00F03D47" w:rsidP="00F03D47">
      <w:pPr>
        <w:pStyle w:val="a4"/>
        <w:jc w:val="both"/>
        <w:rPr>
          <w:sz w:val="24"/>
          <w:szCs w:val="24"/>
        </w:rPr>
      </w:pPr>
      <w:r w:rsidRPr="002023D7">
        <w:rPr>
          <w:sz w:val="24"/>
          <w:szCs w:val="24"/>
        </w:rPr>
        <w:t xml:space="preserve">развитие способности формулировать и </w:t>
      </w:r>
      <w:proofErr w:type="spellStart"/>
      <w:r w:rsidRPr="002023D7">
        <w:rPr>
          <w:sz w:val="24"/>
          <w:szCs w:val="24"/>
        </w:rPr>
        <w:t>аргументированно</w:t>
      </w:r>
      <w:proofErr w:type="spellEnd"/>
      <w:r w:rsidRPr="002023D7">
        <w:rPr>
          <w:sz w:val="24"/>
          <w:szCs w:val="24"/>
        </w:rPr>
        <w:t xml:space="preserve"> отстаивать личностную позицию, связанную с нравственной проблематикой произведения, а также совершенствования умений анализа и интерпретации художественного текста, предполагающих установление связей произведения с исторической эпохой, культурным контекстом, литературным окружением и судьбой писателя</w:t>
      </w:r>
    </w:p>
    <w:p w:rsidR="00490741" w:rsidRDefault="00490741" w:rsidP="00F03D47">
      <w:pPr>
        <w:pStyle w:val="a4"/>
        <w:jc w:val="both"/>
        <w:rPr>
          <w:b/>
          <w:sz w:val="24"/>
          <w:szCs w:val="24"/>
        </w:rPr>
      </w:pPr>
      <w:r w:rsidRPr="00490741">
        <w:rPr>
          <w:b/>
          <w:sz w:val="24"/>
          <w:szCs w:val="24"/>
        </w:rPr>
        <w:t>Основные виды деятельности по освоению литературных произведений</w:t>
      </w:r>
    </w:p>
    <w:p w:rsidR="00490741" w:rsidRDefault="00490741" w:rsidP="00F03D47">
      <w:pPr>
        <w:pStyle w:val="a4"/>
        <w:jc w:val="both"/>
        <w:rPr>
          <w:sz w:val="24"/>
          <w:szCs w:val="24"/>
        </w:rPr>
      </w:pPr>
      <w:r w:rsidRPr="00490741">
        <w:rPr>
          <w:sz w:val="24"/>
          <w:szCs w:val="24"/>
        </w:rPr>
        <w:t>-осознанное</w:t>
      </w:r>
      <w:r>
        <w:rPr>
          <w:sz w:val="24"/>
          <w:szCs w:val="24"/>
        </w:rPr>
        <w:t>,</w:t>
      </w:r>
      <w:r w:rsidRPr="00490741">
        <w:rPr>
          <w:sz w:val="24"/>
          <w:szCs w:val="24"/>
        </w:rPr>
        <w:t xml:space="preserve"> творческое чтение</w:t>
      </w:r>
      <w:r>
        <w:rPr>
          <w:sz w:val="24"/>
          <w:szCs w:val="24"/>
        </w:rPr>
        <w:t xml:space="preserve"> художественных произведений разных жанров;</w:t>
      </w:r>
    </w:p>
    <w:p w:rsidR="00490741" w:rsidRDefault="00490741" w:rsidP="00F03D47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-выразительное чтение;</w:t>
      </w:r>
    </w:p>
    <w:p w:rsidR="00490741" w:rsidRDefault="00490741" w:rsidP="00F03D47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-различные виды пересказа (подробный, краткий, выборочный с элементами комментария, с творческим заданием);</w:t>
      </w:r>
    </w:p>
    <w:p w:rsidR="00490741" w:rsidRDefault="00490741" w:rsidP="00F03D47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-заучивание наизусть стихотворных текстов;</w:t>
      </w:r>
    </w:p>
    <w:p w:rsidR="00490741" w:rsidRDefault="00490741" w:rsidP="00F03D47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-ответы на вопросы, раскрывающие знание и понимание текста произведения;</w:t>
      </w:r>
    </w:p>
    <w:p w:rsidR="00490741" w:rsidRDefault="00490741" w:rsidP="00F03D47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-анализ и интерпретация произведений;</w:t>
      </w:r>
    </w:p>
    <w:p w:rsidR="00490741" w:rsidRDefault="00490741" w:rsidP="00F03D47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-составление планов и написание отзывов о произведении;</w:t>
      </w:r>
    </w:p>
    <w:p w:rsidR="00490741" w:rsidRDefault="00490741" w:rsidP="00F03D47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-написание изложения с элементами сочинения;</w:t>
      </w:r>
    </w:p>
    <w:p w:rsidR="00490741" w:rsidRDefault="00490741" w:rsidP="00F03D47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-написание сочинений по литературным произведениям и на основе жизненных впечатлений;</w:t>
      </w:r>
    </w:p>
    <w:p w:rsidR="00490741" w:rsidRPr="00490741" w:rsidRDefault="00490741" w:rsidP="00F03D47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-целенаправленный поиск информации на основе знания её источников и умения работать с ними.</w:t>
      </w:r>
    </w:p>
    <w:p w:rsidR="00F03D47" w:rsidRPr="007152D6" w:rsidRDefault="00F03D47" w:rsidP="00F03D47">
      <w:pPr>
        <w:pStyle w:val="a4"/>
        <w:jc w:val="both"/>
        <w:rPr>
          <w:sz w:val="24"/>
          <w:szCs w:val="24"/>
        </w:rPr>
      </w:pPr>
    </w:p>
    <w:p w:rsidR="0099073E" w:rsidRPr="007152D6" w:rsidRDefault="0099073E" w:rsidP="0099073E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7152D6">
        <w:rPr>
          <w:rFonts w:cs="Times New Roman"/>
          <w:b/>
          <w:sz w:val="24"/>
          <w:szCs w:val="24"/>
        </w:rPr>
        <w:t>Общеучебные умения, навыки и способы деятельности</w:t>
      </w:r>
    </w:p>
    <w:p w:rsidR="0099073E" w:rsidRPr="007152D6" w:rsidRDefault="0099073E" w:rsidP="0099073E">
      <w:pPr>
        <w:widowControl w:val="0"/>
        <w:ind w:firstLine="567"/>
        <w:rPr>
          <w:rFonts w:cs="Times New Roman"/>
          <w:sz w:val="24"/>
          <w:szCs w:val="24"/>
        </w:rPr>
      </w:pPr>
      <w:r w:rsidRPr="007152D6">
        <w:rPr>
          <w:rFonts w:cs="Times New Roman"/>
          <w:sz w:val="24"/>
          <w:szCs w:val="24"/>
        </w:rPr>
        <w:t xml:space="preserve">Примерная программа предусматривает формирование у учащихся общеучебных умений и навыков, универсальных способов деятельности и ключевых компетенций. В этом направлении приоритетами для учебного предмета «Литература» на этапе </w:t>
      </w:r>
      <w:r w:rsidRPr="007152D6">
        <w:rPr>
          <w:rFonts w:cs="Times New Roman"/>
          <w:sz w:val="24"/>
          <w:szCs w:val="24"/>
        </w:rPr>
        <w:lastRenderedPageBreak/>
        <w:t>основного общего образования являются:</w:t>
      </w:r>
    </w:p>
    <w:p w:rsidR="0099073E" w:rsidRPr="007152D6" w:rsidRDefault="0099073E" w:rsidP="0036285D">
      <w:pPr>
        <w:pStyle w:val="a7"/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7152D6">
        <w:rPr>
          <w:rFonts w:asciiTheme="minorHAnsi" w:hAnsiTheme="minorHAnsi"/>
        </w:rPr>
        <w:t>выделение характерных причинно-следственных связей;</w:t>
      </w:r>
    </w:p>
    <w:p w:rsidR="0099073E" w:rsidRPr="007152D6" w:rsidRDefault="0099073E" w:rsidP="0036285D">
      <w:pPr>
        <w:pStyle w:val="a7"/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7152D6">
        <w:rPr>
          <w:rFonts w:asciiTheme="minorHAnsi" w:hAnsiTheme="minorHAnsi"/>
        </w:rPr>
        <w:t>сравнение и сопоставление;</w:t>
      </w:r>
    </w:p>
    <w:p w:rsidR="0099073E" w:rsidRPr="007152D6" w:rsidRDefault="0099073E" w:rsidP="0036285D">
      <w:pPr>
        <w:pStyle w:val="a7"/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7152D6">
        <w:rPr>
          <w:rFonts w:asciiTheme="minorHAnsi" w:hAnsiTheme="minorHAnsi"/>
        </w:rPr>
        <w:t>умение различать: факт, мнение, доказательство, гипотеза, аксиома;</w:t>
      </w:r>
    </w:p>
    <w:p w:rsidR="0099073E" w:rsidRPr="007152D6" w:rsidRDefault="0099073E" w:rsidP="0036285D">
      <w:pPr>
        <w:pStyle w:val="a7"/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7152D6">
        <w:rPr>
          <w:rFonts w:asciiTheme="minorHAnsi" w:hAnsiTheme="minorHAnsi"/>
        </w:rPr>
        <w:t>самостоятельное выполнение различных творческих работ;</w:t>
      </w:r>
    </w:p>
    <w:p w:rsidR="0099073E" w:rsidRPr="007152D6" w:rsidRDefault="0099073E" w:rsidP="0036285D">
      <w:pPr>
        <w:pStyle w:val="a7"/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7152D6">
        <w:rPr>
          <w:rFonts w:asciiTheme="minorHAnsi" w:hAnsiTheme="minorHAnsi"/>
        </w:rPr>
        <w:t>способность устно и письменно передавать содержание текста в сжатом или развернутом виде;</w:t>
      </w:r>
    </w:p>
    <w:p w:rsidR="0099073E" w:rsidRPr="007152D6" w:rsidRDefault="0099073E" w:rsidP="0036285D">
      <w:pPr>
        <w:pStyle w:val="a7"/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7152D6">
        <w:rPr>
          <w:rFonts w:asciiTheme="minorHAnsi" w:hAnsiTheme="minorHAnsi"/>
        </w:rPr>
        <w:t>осознанное беглое чтение, использование различных видов чтения (ознакомительное, просмотровое, поисковое и др.);</w:t>
      </w:r>
    </w:p>
    <w:p w:rsidR="0099073E" w:rsidRPr="007152D6" w:rsidRDefault="0099073E" w:rsidP="0036285D">
      <w:pPr>
        <w:pStyle w:val="a7"/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7152D6">
        <w:rPr>
          <w:rFonts w:asciiTheme="minorHAnsi" w:hAnsiTheme="minorHAnsi"/>
        </w:rPr>
        <w:t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:rsidR="0099073E" w:rsidRPr="007152D6" w:rsidRDefault="0099073E" w:rsidP="0036285D">
      <w:pPr>
        <w:pStyle w:val="a7"/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7152D6">
        <w:rPr>
          <w:rFonts w:asciiTheme="minorHAnsi" w:hAnsiTheme="minorHAnsi"/>
        </w:rPr>
        <w:t>составление плана, тезиса, конспекта;</w:t>
      </w:r>
    </w:p>
    <w:p w:rsidR="0099073E" w:rsidRPr="007152D6" w:rsidRDefault="0099073E" w:rsidP="0036285D">
      <w:pPr>
        <w:pStyle w:val="a7"/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7152D6">
        <w:rPr>
          <w:rFonts w:asciiTheme="minorHAnsi" w:hAnsiTheme="minorHAnsi"/>
        </w:rPr>
        <w:t>подбор аргументов, формулирование выводов, отражение в устной или письменной форме результатов своей деятельности;</w:t>
      </w:r>
    </w:p>
    <w:p w:rsidR="0099073E" w:rsidRPr="007152D6" w:rsidRDefault="0099073E" w:rsidP="0036285D">
      <w:pPr>
        <w:pStyle w:val="a7"/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7152D6">
        <w:rPr>
          <w:rFonts w:asciiTheme="minorHAnsi" w:hAnsiTheme="minorHAnsi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99073E" w:rsidRDefault="0099073E" w:rsidP="0036285D">
      <w:pPr>
        <w:pStyle w:val="a7"/>
        <w:widowControl w:val="0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7152D6">
        <w:rPr>
          <w:rFonts w:asciiTheme="minorHAnsi" w:hAnsiTheme="minorHAnsi"/>
        </w:rPr>
        <w:t xml:space="preserve"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 </w:t>
      </w:r>
    </w:p>
    <w:p w:rsidR="007152D6" w:rsidRDefault="007152D6" w:rsidP="007152D6">
      <w:pPr>
        <w:pStyle w:val="a7"/>
        <w:widowControl w:val="0"/>
        <w:autoSpaceDE w:val="0"/>
        <w:autoSpaceDN w:val="0"/>
        <w:adjustRightInd w:val="0"/>
        <w:spacing w:after="0"/>
        <w:ind w:left="720"/>
        <w:rPr>
          <w:rFonts w:asciiTheme="minorHAnsi" w:hAnsiTheme="minorHAnsi"/>
        </w:rPr>
      </w:pPr>
    </w:p>
    <w:p w:rsidR="007152D6" w:rsidRPr="007152D6" w:rsidRDefault="007152D6" w:rsidP="007152D6">
      <w:pPr>
        <w:pStyle w:val="a7"/>
        <w:widowControl w:val="0"/>
        <w:autoSpaceDE w:val="0"/>
        <w:autoSpaceDN w:val="0"/>
        <w:adjustRightInd w:val="0"/>
        <w:spacing w:after="0"/>
        <w:rPr>
          <w:rFonts w:asciiTheme="minorHAnsi" w:hAnsiTheme="minorHAnsi"/>
        </w:rPr>
      </w:pPr>
    </w:p>
    <w:p w:rsidR="00F03D47" w:rsidRPr="009C1716" w:rsidRDefault="00F03D47" w:rsidP="00F03D47">
      <w:pPr>
        <w:spacing w:after="0" w:line="240" w:lineRule="auto"/>
        <w:jc w:val="both"/>
        <w:rPr>
          <w:sz w:val="24"/>
          <w:szCs w:val="24"/>
        </w:rPr>
      </w:pPr>
      <w:r w:rsidRPr="009C1716">
        <w:rPr>
          <w:b/>
          <w:sz w:val="24"/>
          <w:szCs w:val="24"/>
        </w:rPr>
        <w:t xml:space="preserve">Данная программа  содержит  все темы, </w:t>
      </w:r>
      <w:r w:rsidRPr="009C1716">
        <w:rPr>
          <w:sz w:val="24"/>
          <w:szCs w:val="24"/>
        </w:rPr>
        <w:t xml:space="preserve">включённые в федеральный компонент содержания образования. </w:t>
      </w:r>
      <w:r w:rsidRPr="00070DF9">
        <w:rPr>
          <w:b/>
          <w:sz w:val="24"/>
          <w:szCs w:val="24"/>
        </w:rPr>
        <w:t>Наряду с федеральным компонентом программы реализуется  региональный компонент,</w:t>
      </w:r>
      <w:r w:rsidRPr="009C1716">
        <w:rPr>
          <w:sz w:val="24"/>
          <w:szCs w:val="24"/>
        </w:rPr>
        <w:t xml:space="preserve"> представленный произведениями уральских авторов (Б.Рябинина, В.Крапивина, Н.Никонова и др.), который помогает  сформировать следующие знания и умения:</w:t>
      </w:r>
    </w:p>
    <w:p w:rsidR="00F03D47" w:rsidRPr="009C1716" w:rsidRDefault="00F03D47" w:rsidP="00F03D47">
      <w:pPr>
        <w:pStyle w:val="a5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9C1716">
        <w:rPr>
          <w:sz w:val="24"/>
          <w:szCs w:val="24"/>
        </w:rPr>
        <w:t>воспитать любовь к малой родине;</w:t>
      </w:r>
    </w:p>
    <w:p w:rsidR="00F03D47" w:rsidRPr="00070DF9" w:rsidRDefault="00070DF9" w:rsidP="00070DF9">
      <w:pPr>
        <w:pStyle w:val="a5"/>
        <w:numPr>
          <w:ilvl w:val="0"/>
          <w:numId w:val="1"/>
        </w:numPr>
        <w:spacing w:before="100" w:beforeAutospacing="1" w:after="0" w:line="240" w:lineRule="auto"/>
        <w:rPr>
          <w:color w:val="000000"/>
        </w:rPr>
      </w:pPr>
      <w:r w:rsidRPr="00755399">
        <w:rPr>
          <w:color w:val="000000"/>
        </w:rPr>
        <w:t>знать наиболее известных авторов и произведений национальной культуры, российских и зарубежных детских писателей, писателей Урала;</w:t>
      </w:r>
    </w:p>
    <w:p w:rsidR="00F03D47" w:rsidRPr="009C1716" w:rsidRDefault="00F03D47" w:rsidP="00F03D47">
      <w:pPr>
        <w:pStyle w:val="a5"/>
        <w:numPr>
          <w:ilvl w:val="0"/>
          <w:numId w:val="1"/>
        </w:numPr>
        <w:spacing w:before="100" w:beforeAutospacing="1" w:after="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9C1716">
        <w:rPr>
          <w:rFonts w:eastAsia="Times New Roman" w:cs="Times New Roman"/>
          <w:color w:val="000000"/>
          <w:sz w:val="24"/>
          <w:szCs w:val="24"/>
        </w:rPr>
        <w:t xml:space="preserve">уметь использовать различные источники информации для повышения эффективности образования и самообразования; </w:t>
      </w:r>
    </w:p>
    <w:p w:rsidR="00070DF9" w:rsidRPr="00701B86" w:rsidRDefault="00F03D47" w:rsidP="00070DF9">
      <w:pPr>
        <w:pStyle w:val="a4"/>
        <w:numPr>
          <w:ilvl w:val="0"/>
          <w:numId w:val="1"/>
        </w:num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уметь подбирать произведения для чтения и анализировать их, формировать круг чтения по литературе других народов, относиться толерантно к другой культуре.</w:t>
      </w:r>
      <w:r w:rsidR="00701B86">
        <w:rPr>
          <w:rFonts w:eastAsia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01B86" w:rsidRPr="00701B86" w:rsidRDefault="00070DF9" w:rsidP="00F03D47">
      <w:pPr>
        <w:pStyle w:val="a4"/>
        <w:jc w:val="both"/>
        <w:rPr>
          <w:rFonts w:cs="Times New Roman"/>
          <w:sz w:val="24"/>
          <w:szCs w:val="24"/>
        </w:rPr>
      </w:pPr>
      <w:r w:rsidRPr="00070DF9">
        <w:rPr>
          <w:rFonts w:cs="Times New Roman"/>
          <w:b/>
          <w:sz w:val="24"/>
          <w:szCs w:val="24"/>
        </w:rPr>
        <w:t>Чтение произведений зарубежной литературы</w:t>
      </w:r>
      <w:r w:rsidRPr="009C1716">
        <w:rPr>
          <w:rFonts w:cs="Times New Roman"/>
          <w:sz w:val="24"/>
          <w:szCs w:val="24"/>
        </w:rPr>
        <w:t xml:space="preserve"> проводится в конце курса литературы</w:t>
      </w:r>
      <w:r>
        <w:rPr>
          <w:rFonts w:cs="Times New Roman"/>
          <w:sz w:val="24"/>
          <w:szCs w:val="24"/>
        </w:rPr>
        <w:t xml:space="preserve"> в каждом классе.</w:t>
      </w:r>
    </w:p>
    <w:p w:rsidR="00F03D47" w:rsidRDefault="00F03D47" w:rsidP="00F03D47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755399">
        <w:rPr>
          <w:rFonts w:cs="Times New Roman"/>
          <w:b/>
          <w:sz w:val="24"/>
          <w:szCs w:val="24"/>
        </w:rPr>
        <w:t>Предмет «Литература»</w:t>
      </w:r>
      <w:r w:rsidRPr="00755399">
        <w:rPr>
          <w:rFonts w:cs="Times New Roman"/>
          <w:sz w:val="24"/>
          <w:szCs w:val="24"/>
        </w:rPr>
        <w:t xml:space="preserve"> в учебном плане МОУ «Студенческая средняя общеобразовательная школа №12 » в соответствии   с Федеральным базисным учебным планом  для образовательных учреждений Российской Федерации,  программой по литературе, учебным планом школы предусматривает обязательное изучение  литературы  в  </w:t>
      </w:r>
      <w:r w:rsidR="00701B86">
        <w:rPr>
          <w:rFonts w:cs="Times New Roman"/>
          <w:sz w:val="24"/>
          <w:szCs w:val="24"/>
        </w:rPr>
        <w:t>5-11</w:t>
      </w:r>
      <w:r>
        <w:rPr>
          <w:rFonts w:cs="Times New Roman"/>
          <w:sz w:val="24"/>
          <w:szCs w:val="24"/>
        </w:rPr>
        <w:t xml:space="preserve"> кла</w:t>
      </w:r>
      <w:r w:rsidR="00CE1791">
        <w:rPr>
          <w:rFonts w:cs="Times New Roman"/>
          <w:sz w:val="24"/>
          <w:szCs w:val="24"/>
        </w:rPr>
        <w:t>с</w:t>
      </w:r>
      <w:r>
        <w:rPr>
          <w:rFonts w:cs="Times New Roman"/>
          <w:sz w:val="24"/>
          <w:szCs w:val="24"/>
        </w:rPr>
        <w:t>сах</w:t>
      </w:r>
      <w:r w:rsidRPr="00755399">
        <w:rPr>
          <w:rFonts w:cs="Times New Roman"/>
          <w:sz w:val="24"/>
          <w:szCs w:val="24"/>
        </w:rPr>
        <w:t>,</w:t>
      </w:r>
      <w:r w:rsidR="00CE1791">
        <w:rPr>
          <w:rFonts w:cs="Times New Roman"/>
          <w:sz w:val="24"/>
          <w:szCs w:val="24"/>
        </w:rPr>
        <w:t xml:space="preserve"> </w:t>
      </w:r>
      <w:r w:rsidR="00701B86">
        <w:rPr>
          <w:rFonts w:cs="Times New Roman"/>
          <w:sz w:val="24"/>
          <w:szCs w:val="24"/>
        </w:rPr>
        <w:t xml:space="preserve"> в 5-8 класс-</w:t>
      </w:r>
      <w:r w:rsidR="00CE1791">
        <w:rPr>
          <w:rFonts w:cs="Times New Roman"/>
          <w:sz w:val="24"/>
          <w:szCs w:val="24"/>
        </w:rPr>
        <w:t xml:space="preserve"> 70 час – 2 часа в неделю</w:t>
      </w:r>
      <w:r w:rsidR="00701B86">
        <w:rPr>
          <w:rFonts w:cs="Times New Roman"/>
          <w:sz w:val="24"/>
          <w:szCs w:val="24"/>
        </w:rPr>
        <w:t>,</w:t>
      </w:r>
      <w:r w:rsidR="00CE1791">
        <w:rPr>
          <w:rFonts w:cs="Times New Roman"/>
          <w:sz w:val="24"/>
          <w:szCs w:val="24"/>
        </w:rPr>
        <w:t xml:space="preserve"> в</w:t>
      </w:r>
      <w:r w:rsidR="00701B86">
        <w:rPr>
          <w:rFonts w:cs="Times New Roman"/>
          <w:sz w:val="24"/>
          <w:szCs w:val="24"/>
        </w:rPr>
        <w:t xml:space="preserve"> 9-11 классах - </w:t>
      </w:r>
      <w:r w:rsidR="00CE1791">
        <w:rPr>
          <w:rFonts w:cs="Times New Roman"/>
          <w:sz w:val="24"/>
          <w:szCs w:val="24"/>
        </w:rPr>
        <w:t xml:space="preserve">3 часа в неделю </w:t>
      </w:r>
      <w:r w:rsidR="00701B86">
        <w:rPr>
          <w:rFonts w:cs="Times New Roman"/>
          <w:sz w:val="24"/>
          <w:szCs w:val="24"/>
        </w:rPr>
        <w:t>(105 часов).</w:t>
      </w:r>
      <w:proofErr w:type="gramEnd"/>
    </w:p>
    <w:p w:rsidR="00CE1791" w:rsidRDefault="00CE1791" w:rsidP="00701B86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7152D6" w:rsidRDefault="007152D6" w:rsidP="00701B86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B10B36" w:rsidRDefault="00B10B36" w:rsidP="00701B86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B10B36" w:rsidRDefault="00B10B36" w:rsidP="00701B86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B10B36" w:rsidRDefault="00B10B36" w:rsidP="00701B86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B10B36" w:rsidRDefault="00B10B36" w:rsidP="00701B86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7152D6" w:rsidRPr="00755399" w:rsidRDefault="007152D6" w:rsidP="00701B86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CE1791" w:rsidRPr="00755399" w:rsidRDefault="00CE1791" w:rsidP="00CE1791">
      <w:pPr>
        <w:spacing w:line="240" w:lineRule="auto"/>
        <w:rPr>
          <w:rFonts w:cs="Times New Roman"/>
          <w:b/>
          <w:sz w:val="24"/>
          <w:szCs w:val="24"/>
        </w:rPr>
      </w:pPr>
      <w:r w:rsidRPr="00755399">
        <w:rPr>
          <w:rFonts w:cs="Times New Roman"/>
          <w:b/>
          <w:sz w:val="24"/>
          <w:szCs w:val="24"/>
        </w:rPr>
        <w:t xml:space="preserve">Технологии, методики: </w:t>
      </w:r>
    </w:p>
    <w:p w:rsidR="00CE1791" w:rsidRPr="00755399" w:rsidRDefault="00CE1791" w:rsidP="0036285D">
      <w:pPr>
        <w:numPr>
          <w:ilvl w:val="0"/>
          <w:numId w:val="3"/>
        </w:numPr>
        <w:spacing w:after="0" w:line="240" w:lineRule="auto"/>
        <w:rPr>
          <w:rFonts w:cs="Times New Roman"/>
          <w:sz w:val="24"/>
          <w:szCs w:val="24"/>
        </w:rPr>
      </w:pPr>
      <w:r w:rsidRPr="00755399">
        <w:rPr>
          <w:rFonts w:cs="Times New Roman"/>
          <w:sz w:val="24"/>
          <w:szCs w:val="24"/>
        </w:rPr>
        <w:t>уровневая дифференциация;</w:t>
      </w:r>
    </w:p>
    <w:p w:rsidR="00CE1791" w:rsidRPr="00755399" w:rsidRDefault="00CE1791" w:rsidP="0036285D">
      <w:pPr>
        <w:numPr>
          <w:ilvl w:val="0"/>
          <w:numId w:val="3"/>
        </w:numPr>
        <w:spacing w:after="0" w:line="240" w:lineRule="auto"/>
        <w:rPr>
          <w:rFonts w:cs="Times New Roman"/>
          <w:sz w:val="24"/>
          <w:szCs w:val="24"/>
        </w:rPr>
      </w:pPr>
      <w:r w:rsidRPr="00755399">
        <w:rPr>
          <w:rFonts w:cs="Times New Roman"/>
          <w:sz w:val="24"/>
          <w:szCs w:val="24"/>
        </w:rPr>
        <w:t>проблемное обучение;</w:t>
      </w:r>
    </w:p>
    <w:p w:rsidR="00CE1791" w:rsidRPr="00755399" w:rsidRDefault="00CE1791" w:rsidP="0036285D">
      <w:pPr>
        <w:numPr>
          <w:ilvl w:val="0"/>
          <w:numId w:val="3"/>
        </w:numPr>
        <w:spacing w:after="0" w:line="240" w:lineRule="auto"/>
        <w:rPr>
          <w:rFonts w:cs="Times New Roman"/>
          <w:sz w:val="24"/>
          <w:szCs w:val="24"/>
        </w:rPr>
      </w:pPr>
      <w:r w:rsidRPr="00755399">
        <w:rPr>
          <w:rFonts w:cs="Times New Roman"/>
          <w:sz w:val="24"/>
          <w:szCs w:val="24"/>
        </w:rPr>
        <w:t>информационно-коммуникационные технологии;</w:t>
      </w:r>
    </w:p>
    <w:p w:rsidR="00CE1791" w:rsidRPr="00755399" w:rsidRDefault="00CE1791" w:rsidP="0036285D">
      <w:pPr>
        <w:numPr>
          <w:ilvl w:val="0"/>
          <w:numId w:val="3"/>
        </w:numPr>
        <w:spacing w:after="0" w:line="240" w:lineRule="auto"/>
        <w:rPr>
          <w:rFonts w:cs="Times New Roman"/>
          <w:sz w:val="24"/>
          <w:szCs w:val="24"/>
        </w:rPr>
      </w:pPr>
      <w:r w:rsidRPr="00755399">
        <w:rPr>
          <w:rFonts w:cs="Times New Roman"/>
          <w:sz w:val="24"/>
          <w:szCs w:val="24"/>
        </w:rPr>
        <w:t>технология дистанционного обучения  (участие в дистанционных эвристических олимпиадах);</w:t>
      </w:r>
    </w:p>
    <w:p w:rsidR="00CE1791" w:rsidRPr="00755399" w:rsidRDefault="00CE1791" w:rsidP="0036285D">
      <w:pPr>
        <w:pStyle w:val="a5"/>
        <w:numPr>
          <w:ilvl w:val="0"/>
          <w:numId w:val="3"/>
        </w:numPr>
        <w:spacing w:after="0" w:line="240" w:lineRule="auto"/>
      </w:pPr>
      <w:r w:rsidRPr="00755399">
        <w:t>применение проектной методики</w:t>
      </w:r>
    </w:p>
    <w:p w:rsidR="00CE1791" w:rsidRPr="00755399" w:rsidRDefault="00CE1791" w:rsidP="00CE1791">
      <w:pPr>
        <w:pStyle w:val="a5"/>
        <w:ind w:left="360"/>
      </w:pPr>
    </w:p>
    <w:p w:rsidR="00F03D47" w:rsidRPr="00755399" w:rsidRDefault="00F03D47" w:rsidP="00CE179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CE1791" w:rsidRPr="00A860B0" w:rsidRDefault="00CE1791" w:rsidP="00CE1791">
      <w:pPr>
        <w:pStyle w:val="a4"/>
        <w:jc w:val="center"/>
        <w:rPr>
          <w:b/>
          <w:sz w:val="24"/>
          <w:szCs w:val="24"/>
          <w:u w:val="single"/>
        </w:rPr>
      </w:pPr>
      <w:r w:rsidRPr="00A860B0">
        <w:rPr>
          <w:b/>
          <w:sz w:val="24"/>
          <w:szCs w:val="24"/>
          <w:u w:val="single"/>
        </w:rPr>
        <w:t>Критерии оценивания.</w:t>
      </w:r>
    </w:p>
    <w:p w:rsidR="00CE1791" w:rsidRPr="00A860B0" w:rsidRDefault="00CE1791" w:rsidP="00CE1791">
      <w:pPr>
        <w:pStyle w:val="a4"/>
        <w:jc w:val="center"/>
        <w:rPr>
          <w:b/>
          <w:sz w:val="24"/>
          <w:szCs w:val="24"/>
          <w:u w:val="single"/>
        </w:rPr>
      </w:pPr>
    </w:p>
    <w:p w:rsidR="00CE1791" w:rsidRPr="002023D7" w:rsidRDefault="00CE1791" w:rsidP="00CE1791">
      <w:pPr>
        <w:pStyle w:val="a4"/>
        <w:jc w:val="both"/>
        <w:rPr>
          <w:rFonts w:eastAsia="Calibri"/>
          <w:color w:val="000000"/>
          <w:sz w:val="24"/>
          <w:szCs w:val="24"/>
        </w:rPr>
      </w:pPr>
      <w:r w:rsidRPr="002023D7">
        <w:rPr>
          <w:rFonts w:eastAsia="Calibri"/>
          <w:color w:val="000000"/>
          <w:sz w:val="24"/>
          <w:szCs w:val="24"/>
        </w:rPr>
        <w:t xml:space="preserve">Оценка знаний по литературе и навыков письменной речи производится на основании </w:t>
      </w:r>
      <w:r>
        <w:rPr>
          <w:rFonts w:eastAsia="Calibri"/>
          <w:color w:val="000000"/>
          <w:sz w:val="24"/>
          <w:szCs w:val="24"/>
        </w:rPr>
        <w:t xml:space="preserve">устных ответов, </w:t>
      </w:r>
      <w:r w:rsidRPr="002023D7">
        <w:rPr>
          <w:rFonts w:eastAsia="Calibri"/>
          <w:color w:val="000000"/>
          <w:sz w:val="24"/>
          <w:szCs w:val="24"/>
        </w:rPr>
        <w:t>сочинений и других пись</w:t>
      </w:r>
      <w:r w:rsidRPr="002023D7">
        <w:rPr>
          <w:rFonts w:eastAsia="Calibri"/>
          <w:color w:val="000000"/>
          <w:sz w:val="24"/>
          <w:szCs w:val="24"/>
        </w:rPr>
        <w:softHyphen/>
      </w:r>
      <w:r w:rsidRPr="002023D7">
        <w:rPr>
          <w:rFonts w:eastAsia="Calibri"/>
          <w:color w:val="000000"/>
          <w:spacing w:val="-1"/>
          <w:sz w:val="24"/>
          <w:szCs w:val="24"/>
        </w:rPr>
        <w:t xml:space="preserve">менных проверочных работ (ответ на вопрос, реферат и др.). Являясь составной частью системы работы по литературе, они </w:t>
      </w:r>
      <w:r w:rsidRPr="002023D7">
        <w:rPr>
          <w:rFonts w:eastAsia="Calibri"/>
          <w:color w:val="000000"/>
          <w:sz w:val="24"/>
          <w:szCs w:val="24"/>
        </w:rPr>
        <w:t>проводятся в определенной последовательности и составляют важное средство развития речи.</w:t>
      </w:r>
      <w:r>
        <w:rPr>
          <w:rFonts w:eastAsia="Calibri"/>
          <w:color w:val="000000"/>
          <w:sz w:val="24"/>
          <w:szCs w:val="24"/>
        </w:rPr>
        <w:t xml:space="preserve"> </w:t>
      </w:r>
    </w:p>
    <w:p w:rsidR="00070DF9" w:rsidRDefault="00070DF9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  <w:r w:rsidRPr="00070DF9">
        <w:rPr>
          <w:b/>
          <w:color w:val="000000"/>
          <w:sz w:val="24"/>
          <w:szCs w:val="24"/>
        </w:rPr>
        <w:t>Материально- техническое обеспечение</w:t>
      </w:r>
      <w:r w:rsidRPr="00070DF9">
        <w:rPr>
          <w:color w:val="000000"/>
          <w:sz w:val="24"/>
          <w:szCs w:val="24"/>
        </w:rPr>
        <w:t xml:space="preserve"> программы соответствует требованиям оснащённости кабинета литературы.</w:t>
      </w:r>
    </w:p>
    <w:p w:rsidR="00070DF9" w:rsidRDefault="00070DF9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BC6BC3" w:rsidRDefault="00BC6BC3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701B86" w:rsidRDefault="00701B86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6622FD" w:rsidRDefault="006622FD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6622FD" w:rsidRDefault="006622FD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6622FD" w:rsidRDefault="006622FD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6622FD" w:rsidRDefault="006622FD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490741" w:rsidRDefault="00490741" w:rsidP="00070DF9">
      <w:pPr>
        <w:pStyle w:val="a5"/>
        <w:spacing w:before="100" w:beforeAutospacing="1" w:after="100" w:afterAutospacing="1"/>
        <w:ind w:left="0"/>
        <w:rPr>
          <w:color w:val="000000"/>
          <w:sz w:val="24"/>
          <w:szCs w:val="24"/>
        </w:rPr>
      </w:pPr>
    </w:p>
    <w:p w:rsidR="00701B86" w:rsidRPr="0099073E" w:rsidRDefault="00701B86" w:rsidP="004767D9">
      <w:pPr>
        <w:pStyle w:val="a5"/>
        <w:spacing w:before="100" w:beforeAutospacing="1" w:after="100" w:afterAutospacing="1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9073E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p w:rsidR="004767D9" w:rsidRPr="0099073E" w:rsidRDefault="004767D9" w:rsidP="004767D9">
      <w:pPr>
        <w:autoSpaceDE w:val="0"/>
        <w:ind w:left="-851" w:right="-14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b/>
          <w:sz w:val="24"/>
          <w:szCs w:val="24"/>
        </w:rPr>
        <w:t>Основными целями обучения в организации учебного процесса в 5 классе будут:</w:t>
      </w:r>
    </w:p>
    <w:p w:rsidR="004767D9" w:rsidRPr="0099073E" w:rsidRDefault="004767D9" w:rsidP="0036285D">
      <w:pPr>
        <w:numPr>
          <w:ilvl w:val="0"/>
          <w:numId w:val="25"/>
        </w:numPr>
        <w:suppressAutoHyphens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bCs/>
          <w:sz w:val="24"/>
          <w:szCs w:val="24"/>
        </w:rPr>
        <w:t>воспитание</w:t>
      </w:r>
      <w:r w:rsidRPr="0099073E">
        <w:rPr>
          <w:rFonts w:ascii="Times New Roman" w:eastAsia="Times New Roman" w:hAnsi="Times New Roman" w:cs="Times New Roman"/>
          <w:sz w:val="24"/>
          <w:szCs w:val="24"/>
        </w:rPr>
        <w:t xml:space="preserve"> духовно-развитой личности, осознающей свою принадлежность к родной культуре,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4767D9" w:rsidRPr="0099073E" w:rsidRDefault="004767D9" w:rsidP="0036285D">
      <w:pPr>
        <w:numPr>
          <w:ilvl w:val="0"/>
          <w:numId w:val="25"/>
        </w:numPr>
        <w:suppressAutoHyphens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bCs/>
          <w:sz w:val="24"/>
          <w:szCs w:val="24"/>
        </w:rPr>
        <w:t>развитие</w:t>
      </w:r>
      <w:r w:rsidRPr="009907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9073E">
        <w:rPr>
          <w:rFonts w:ascii="Times New Roman" w:eastAsia="Times New Roman" w:hAnsi="Times New Roman" w:cs="Times New Roman"/>
          <w:sz w:val="24"/>
          <w:szCs w:val="24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литературы; </w:t>
      </w:r>
    </w:p>
    <w:p w:rsidR="004767D9" w:rsidRPr="0099073E" w:rsidRDefault="004767D9" w:rsidP="0036285D">
      <w:pPr>
        <w:numPr>
          <w:ilvl w:val="0"/>
          <w:numId w:val="25"/>
        </w:numPr>
        <w:suppressAutoHyphens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bCs/>
          <w:sz w:val="24"/>
          <w:szCs w:val="24"/>
        </w:rPr>
        <w:t>освоение знаний</w:t>
      </w:r>
      <w:r w:rsidRPr="0099073E">
        <w:rPr>
          <w:rFonts w:ascii="Times New Roman" w:eastAsia="Times New Roman" w:hAnsi="Times New Roman" w:cs="Times New Roman"/>
          <w:sz w:val="24"/>
          <w:szCs w:val="24"/>
        </w:rPr>
        <w:t xml:space="preserve"> о русской литературе; о выдающихся произведениях русских писателей, их жизни и творчестве, об отдельных произведениях зарубежной классики;</w:t>
      </w:r>
    </w:p>
    <w:p w:rsidR="004767D9" w:rsidRPr="0099073E" w:rsidRDefault="004767D9" w:rsidP="0036285D">
      <w:pPr>
        <w:numPr>
          <w:ilvl w:val="0"/>
          <w:numId w:val="25"/>
        </w:numPr>
        <w:suppressAutoHyphens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bCs/>
          <w:sz w:val="24"/>
          <w:szCs w:val="24"/>
        </w:rPr>
        <w:t>овладение умениями</w:t>
      </w:r>
      <w:r w:rsidRPr="0099073E">
        <w:rPr>
          <w:rFonts w:ascii="Times New Roman" w:eastAsia="Times New Roman" w:hAnsi="Times New Roman" w:cs="Times New Roman"/>
          <w:sz w:val="24"/>
          <w:szCs w:val="24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литературы.</w:t>
      </w:r>
    </w:p>
    <w:p w:rsidR="00FF366A" w:rsidRPr="0099073E" w:rsidRDefault="00FF366A" w:rsidP="00FF366A">
      <w:pPr>
        <w:suppressAutoHyphens/>
        <w:spacing w:before="60"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767D9" w:rsidRPr="0099073E" w:rsidRDefault="004767D9" w:rsidP="004767D9">
      <w:pPr>
        <w:ind w:left="-567" w:firstLine="709"/>
        <w:rPr>
          <w:rFonts w:ascii="Times New Roman" w:hAnsi="Times New Roman" w:cs="Times New Roman"/>
          <w:b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Ведущая проблема изучения литературы в 5 классе – внимание к книге.</w:t>
      </w:r>
    </w:p>
    <w:p w:rsidR="004767D9" w:rsidRPr="0099073E" w:rsidRDefault="004767D9" w:rsidP="004767D9">
      <w:pPr>
        <w:ind w:left="33"/>
        <w:rPr>
          <w:rFonts w:ascii="Times New Roman" w:eastAsia="Times New Roman" w:hAnsi="Times New Roman" w:cs="Times New Roman"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sz w:val="24"/>
          <w:szCs w:val="24"/>
        </w:rPr>
        <w:t>Одним из признаков правильного понимания текста является выразительность чтения учащимися.   Именно формированию навыков выразительного чтения способствует изучение литературы в 5-6 классах. 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4767D9" w:rsidRPr="0099073E" w:rsidRDefault="004767D9" w:rsidP="004767D9">
      <w:pPr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Принципы и подходы к формированию программы концептуальные положения.</w:t>
      </w:r>
    </w:p>
    <w:p w:rsidR="00701B86" w:rsidRPr="0099073E" w:rsidRDefault="004767D9" w:rsidP="00FF366A">
      <w:pPr>
        <w:rPr>
          <w:rFonts w:ascii="Times New Roman" w:hAnsi="Times New Roman" w:cs="Times New Roman"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sz w:val="24"/>
          <w:szCs w:val="24"/>
        </w:rPr>
        <w:t xml:space="preserve">В программу включены произведения устного народного творчества и литературы XIX—ХХ веков, причем не только традиционные для школы, но и те, что ранее не изучались. Дидактический аппарат учебника литературы направлен на восстановление в памяти учащихся пройденного материала и раскрытие его связи с новым, а также на развитие самостоятельной мысли учеников: «докажи...», «сравни...», «рассмотри...», «найди...» Вопросы и задания являются </w:t>
      </w:r>
      <w:proofErr w:type="spellStart"/>
      <w:r w:rsidRPr="0099073E">
        <w:rPr>
          <w:rFonts w:ascii="Times New Roman" w:eastAsia="Times New Roman" w:hAnsi="Times New Roman" w:cs="Times New Roman"/>
          <w:sz w:val="24"/>
          <w:szCs w:val="24"/>
        </w:rPr>
        <w:t>разноуровневыми</w:t>
      </w:r>
      <w:proofErr w:type="spellEnd"/>
      <w:r w:rsidRPr="0099073E">
        <w:rPr>
          <w:rFonts w:ascii="Times New Roman" w:eastAsia="Times New Roman" w:hAnsi="Times New Roman" w:cs="Times New Roman"/>
          <w:sz w:val="24"/>
          <w:szCs w:val="24"/>
        </w:rPr>
        <w:t xml:space="preserve"> по своей трудности. Большое внимание уделяется практике чтения: вслух и про себя, </w:t>
      </w:r>
      <w:proofErr w:type="gramStart"/>
      <w:r w:rsidRPr="0099073E">
        <w:rPr>
          <w:rFonts w:ascii="Times New Roman" w:eastAsia="Times New Roman" w:hAnsi="Times New Roman" w:cs="Times New Roman"/>
          <w:sz w:val="24"/>
          <w:szCs w:val="24"/>
        </w:rPr>
        <w:t>классному</w:t>
      </w:r>
      <w:proofErr w:type="gramEnd"/>
      <w:r w:rsidRPr="0099073E">
        <w:rPr>
          <w:rFonts w:ascii="Times New Roman" w:eastAsia="Times New Roman" w:hAnsi="Times New Roman" w:cs="Times New Roman"/>
          <w:sz w:val="24"/>
          <w:szCs w:val="24"/>
        </w:rPr>
        <w:t xml:space="preserve"> и домашнему.</w:t>
      </w:r>
    </w:p>
    <w:p w:rsidR="004767D9" w:rsidRPr="0099073E" w:rsidRDefault="004767D9" w:rsidP="00FF366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b/>
          <w:sz w:val="24"/>
          <w:szCs w:val="24"/>
        </w:rPr>
        <w:t>Требования к уровню подготовки учащихся за курс  литературы 5 класса</w:t>
      </w:r>
    </w:p>
    <w:p w:rsidR="004767D9" w:rsidRPr="0099073E" w:rsidRDefault="004767D9" w:rsidP="00FF366A">
      <w:pPr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литературы ученик должен </w:t>
      </w:r>
      <w:r w:rsidRPr="0099073E">
        <w:rPr>
          <w:rFonts w:ascii="Times New Roman" w:eastAsia="Times New Roman" w:hAnsi="Times New Roman" w:cs="Times New Roman"/>
          <w:b/>
          <w:i/>
          <w:sz w:val="24"/>
          <w:szCs w:val="24"/>
        </w:rPr>
        <w:t>знать:</w:t>
      </w:r>
    </w:p>
    <w:p w:rsidR="004767D9" w:rsidRPr="0099073E" w:rsidRDefault="004767D9" w:rsidP="0036285D">
      <w:pPr>
        <w:numPr>
          <w:ilvl w:val="0"/>
          <w:numId w:val="2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sz w:val="24"/>
          <w:szCs w:val="24"/>
        </w:rPr>
        <w:t>содержание литературных произведений, подлежащих обязательному изучению;</w:t>
      </w:r>
    </w:p>
    <w:p w:rsidR="004767D9" w:rsidRPr="0099073E" w:rsidRDefault="004767D9" w:rsidP="0036285D">
      <w:pPr>
        <w:numPr>
          <w:ilvl w:val="0"/>
          <w:numId w:val="2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sz w:val="24"/>
          <w:szCs w:val="24"/>
        </w:rPr>
        <w:lastRenderedPageBreak/>
        <w:t>наизусть стихотворные тексты и фрагменты прозаических текстов, подлежащих обязательному изучению (по выбору);</w:t>
      </w:r>
    </w:p>
    <w:p w:rsidR="004767D9" w:rsidRPr="0099073E" w:rsidRDefault="004767D9" w:rsidP="0036285D">
      <w:pPr>
        <w:numPr>
          <w:ilvl w:val="0"/>
          <w:numId w:val="2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sz w:val="24"/>
          <w:szCs w:val="24"/>
        </w:rPr>
        <w:t>основные факты жизненного и творческого пути писателей-классиков;</w:t>
      </w:r>
    </w:p>
    <w:p w:rsidR="00FF366A" w:rsidRPr="0099073E" w:rsidRDefault="004767D9" w:rsidP="0036285D">
      <w:pPr>
        <w:numPr>
          <w:ilvl w:val="0"/>
          <w:numId w:val="2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sz w:val="24"/>
          <w:szCs w:val="24"/>
        </w:rPr>
        <w:t>основные теоретико-литературные понятия.</w:t>
      </w:r>
    </w:p>
    <w:p w:rsidR="004767D9" w:rsidRPr="0099073E" w:rsidRDefault="004767D9" w:rsidP="00FF366A">
      <w:pPr>
        <w:pStyle w:val="a5"/>
        <w:tabs>
          <w:tab w:val="left" w:pos="0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9073E">
        <w:rPr>
          <w:rFonts w:ascii="Times New Roman" w:hAnsi="Times New Roman" w:cs="Times New Roman"/>
          <w:sz w:val="24"/>
          <w:szCs w:val="24"/>
        </w:rPr>
        <w:t xml:space="preserve">В результате изучения литературы ученик должен </w:t>
      </w:r>
      <w:r w:rsidRPr="0099073E">
        <w:rPr>
          <w:rFonts w:ascii="Times New Roman" w:hAnsi="Times New Roman" w:cs="Times New Roman"/>
          <w:b/>
          <w:i/>
          <w:sz w:val="24"/>
          <w:szCs w:val="24"/>
        </w:rPr>
        <w:t>уметь:</w:t>
      </w:r>
    </w:p>
    <w:p w:rsidR="004767D9" w:rsidRPr="0099073E" w:rsidRDefault="004767D9" w:rsidP="0036285D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sz w:val="24"/>
          <w:szCs w:val="24"/>
        </w:rPr>
        <w:t>работать с книгой;</w:t>
      </w:r>
    </w:p>
    <w:p w:rsidR="004767D9" w:rsidRPr="0099073E" w:rsidRDefault="004767D9" w:rsidP="0036285D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художественного произведения к одному из литературных родов и жанров;</w:t>
      </w:r>
    </w:p>
    <w:p w:rsidR="004767D9" w:rsidRPr="0099073E" w:rsidRDefault="004767D9" w:rsidP="0036285D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sz w:val="24"/>
          <w:szCs w:val="24"/>
        </w:rPr>
        <w:t xml:space="preserve">выявлять авторскую позицию; </w:t>
      </w:r>
    </w:p>
    <w:p w:rsidR="004767D9" w:rsidRPr="0099073E" w:rsidRDefault="004767D9" w:rsidP="0036285D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sz w:val="24"/>
          <w:szCs w:val="24"/>
        </w:rPr>
        <w:t xml:space="preserve">выражать свое отношение к </w:t>
      </w:r>
      <w:proofErr w:type="gramStart"/>
      <w:r w:rsidRPr="0099073E">
        <w:rPr>
          <w:rFonts w:ascii="Times New Roman" w:eastAsia="Times New Roman" w:hAnsi="Times New Roman" w:cs="Times New Roman"/>
          <w:sz w:val="24"/>
          <w:szCs w:val="24"/>
        </w:rPr>
        <w:t>прочитанному</w:t>
      </w:r>
      <w:proofErr w:type="gramEnd"/>
      <w:r w:rsidRPr="0099073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767D9" w:rsidRPr="0099073E" w:rsidRDefault="004767D9" w:rsidP="0036285D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%25D1%2584"/>
      <w:bookmarkEnd w:id="0"/>
      <w:r w:rsidRPr="0099073E">
        <w:rPr>
          <w:rFonts w:ascii="Times New Roman" w:eastAsia="Times New Roman" w:hAnsi="Times New Roman" w:cs="Times New Roman"/>
          <w:sz w:val="24"/>
          <w:szCs w:val="24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4767D9" w:rsidRPr="0099073E" w:rsidRDefault="004767D9" w:rsidP="0036285D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sz w:val="24"/>
          <w:szCs w:val="24"/>
        </w:rPr>
        <w:t>владеть различными видами пересказа;</w:t>
      </w:r>
    </w:p>
    <w:p w:rsidR="004767D9" w:rsidRPr="0099073E" w:rsidRDefault="004767D9" w:rsidP="0036285D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sz w:val="24"/>
          <w:szCs w:val="24"/>
        </w:rPr>
        <w:t>строить устные и письменные высказывания в связи с изученным произведением;</w:t>
      </w:r>
    </w:p>
    <w:p w:rsidR="004767D9" w:rsidRPr="0099073E" w:rsidRDefault="004767D9" w:rsidP="0036285D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073E">
        <w:rPr>
          <w:rFonts w:ascii="Times New Roman" w:eastAsia="Times New Roman" w:hAnsi="Times New Roman" w:cs="Times New Roman"/>
          <w:sz w:val="24"/>
          <w:szCs w:val="24"/>
        </w:rPr>
        <w:t>участвовать в диалоге по прочитанным произведениям, понимать чужую точку зрения и аргументировано отстаивать свою.</w:t>
      </w:r>
    </w:p>
    <w:p w:rsidR="00427372" w:rsidRPr="0099073E" w:rsidRDefault="00427372" w:rsidP="00D7698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073E" w:rsidRDefault="0099073E" w:rsidP="0099073E">
      <w:pPr>
        <w:spacing w:after="0"/>
      </w:pPr>
    </w:p>
    <w:p w:rsidR="00D76987" w:rsidRPr="00D76987" w:rsidRDefault="00D76987" w:rsidP="00D76987">
      <w:pPr>
        <w:ind w:firstLine="709"/>
        <w:jc w:val="center"/>
        <w:rPr>
          <w:b/>
          <w:sz w:val="24"/>
          <w:szCs w:val="24"/>
        </w:rPr>
      </w:pPr>
      <w:r w:rsidRPr="00D76987">
        <w:rPr>
          <w:b/>
          <w:sz w:val="24"/>
          <w:szCs w:val="24"/>
        </w:rPr>
        <w:t>Учебно-тематический план.</w:t>
      </w:r>
    </w:p>
    <w:p w:rsidR="00D76987" w:rsidRPr="00D76987" w:rsidRDefault="00D76987" w:rsidP="00D76987">
      <w:pPr>
        <w:ind w:firstLine="709"/>
        <w:jc w:val="center"/>
        <w:rPr>
          <w:b/>
          <w:sz w:val="24"/>
          <w:szCs w:val="24"/>
        </w:rPr>
      </w:pPr>
    </w:p>
    <w:tbl>
      <w:tblPr>
        <w:tblStyle w:val="a6"/>
        <w:tblW w:w="9569" w:type="dxa"/>
        <w:jc w:val="center"/>
        <w:tblInd w:w="-2028" w:type="dxa"/>
        <w:tblLook w:val="01E0"/>
      </w:tblPr>
      <w:tblGrid>
        <w:gridCol w:w="7281"/>
        <w:gridCol w:w="2288"/>
      </w:tblGrid>
      <w:tr w:rsidR="00D76987" w:rsidRPr="00D76987" w:rsidTr="00D76987">
        <w:trPr>
          <w:jc w:val="center"/>
        </w:trPr>
        <w:tc>
          <w:tcPr>
            <w:tcW w:w="7281" w:type="dxa"/>
          </w:tcPr>
          <w:p w:rsidR="00D76987" w:rsidRPr="00D76987" w:rsidRDefault="00D76987" w:rsidP="00D76987">
            <w:pPr>
              <w:jc w:val="center"/>
              <w:rPr>
                <w:b/>
                <w:sz w:val="24"/>
                <w:szCs w:val="24"/>
              </w:rPr>
            </w:pPr>
            <w:r w:rsidRPr="00D76987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288" w:type="dxa"/>
          </w:tcPr>
          <w:p w:rsidR="00D76987" w:rsidRPr="00D76987" w:rsidRDefault="00D76987" w:rsidP="00D76987">
            <w:pPr>
              <w:jc w:val="center"/>
              <w:rPr>
                <w:b/>
                <w:sz w:val="24"/>
                <w:szCs w:val="24"/>
              </w:rPr>
            </w:pPr>
            <w:r w:rsidRPr="00D76987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D76987" w:rsidRPr="00D76987" w:rsidTr="00D76987">
        <w:trPr>
          <w:jc w:val="center"/>
        </w:trPr>
        <w:tc>
          <w:tcPr>
            <w:tcW w:w="7281" w:type="dxa"/>
          </w:tcPr>
          <w:p w:rsidR="00D76987" w:rsidRPr="00D76987" w:rsidRDefault="00D76987" w:rsidP="00D76987">
            <w:pPr>
              <w:rPr>
                <w:sz w:val="24"/>
                <w:szCs w:val="24"/>
              </w:rPr>
            </w:pPr>
            <w:r w:rsidRPr="00D76987">
              <w:rPr>
                <w:sz w:val="24"/>
                <w:szCs w:val="24"/>
              </w:rPr>
              <w:t xml:space="preserve">Введение. Отличие художественной литературы </w:t>
            </w:r>
            <w:proofErr w:type="gramStart"/>
            <w:r w:rsidRPr="00D76987">
              <w:rPr>
                <w:sz w:val="24"/>
                <w:szCs w:val="24"/>
              </w:rPr>
              <w:t>от</w:t>
            </w:r>
            <w:proofErr w:type="gramEnd"/>
            <w:r w:rsidRPr="00D76987">
              <w:rPr>
                <w:sz w:val="24"/>
                <w:szCs w:val="24"/>
              </w:rPr>
              <w:t xml:space="preserve"> научно-популярной.</w:t>
            </w:r>
          </w:p>
        </w:tc>
        <w:tc>
          <w:tcPr>
            <w:tcW w:w="2288" w:type="dxa"/>
          </w:tcPr>
          <w:p w:rsidR="00D76987" w:rsidRPr="00D76987" w:rsidRDefault="00D76987" w:rsidP="00D76987">
            <w:pPr>
              <w:jc w:val="center"/>
              <w:rPr>
                <w:sz w:val="24"/>
                <w:szCs w:val="24"/>
              </w:rPr>
            </w:pPr>
            <w:r w:rsidRPr="00D76987">
              <w:rPr>
                <w:sz w:val="24"/>
                <w:szCs w:val="24"/>
              </w:rPr>
              <w:t>1</w:t>
            </w:r>
          </w:p>
        </w:tc>
      </w:tr>
      <w:tr w:rsidR="00D76987" w:rsidRPr="00D76987" w:rsidTr="00D76987">
        <w:trPr>
          <w:jc w:val="center"/>
        </w:trPr>
        <w:tc>
          <w:tcPr>
            <w:tcW w:w="7281" w:type="dxa"/>
          </w:tcPr>
          <w:p w:rsidR="00D76987" w:rsidRPr="00D76987" w:rsidRDefault="00D76987" w:rsidP="00D76987">
            <w:pPr>
              <w:rPr>
                <w:sz w:val="24"/>
                <w:szCs w:val="24"/>
              </w:rPr>
            </w:pPr>
            <w:r w:rsidRPr="00D76987">
              <w:rPr>
                <w:sz w:val="24"/>
                <w:szCs w:val="24"/>
              </w:rPr>
              <w:t>Мифы</w:t>
            </w:r>
          </w:p>
        </w:tc>
        <w:tc>
          <w:tcPr>
            <w:tcW w:w="2288" w:type="dxa"/>
          </w:tcPr>
          <w:p w:rsidR="00D76987" w:rsidRPr="00D76987" w:rsidRDefault="00D76987" w:rsidP="00D76987">
            <w:pPr>
              <w:jc w:val="center"/>
              <w:rPr>
                <w:sz w:val="24"/>
                <w:szCs w:val="24"/>
              </w:rPr>
            </w:pPr>
            <w:r w:rsidRPr="00D76987">
              <w:rPr>
                <w:sz w:val="24"/>
                <w:szCs w:val="24"/>
              </w:rPr>
              <w:t>3</w:t>
            </w:r>
          </w:p>
        </w:tc>
      </w:tr>
      <w:tr w:rsidR="00D76987" w:rsidRPr="00D76987" w:rsidTr="00D76987">
        <w:trPr>
          <w:jc w:val="center"/>
        </w:trPr>
        <w:tc>
          <w:tcPr>
            <w:tcW w:w="7281" w:type="dxa"/>
          </w:tcPr>
          <w:p w:rsidR="00D76987" w:rsidRPr="00D76987" w:rsidRDefault="00D76987" w:rsidP="00D76987">
            <w:pPr>
              <w:rPr>
                <w:sz w:val="24"/>
                <w:szCs w:val="24"/>
              </w:rPr>
            </w:pPr>
            <w:r w:rsidRPr="00D76987">
              <w:rPr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288" w:type="dxa"/>
          </w:tcPr>
          <w:p w:rsidR="00D76987" w:rsidRPr="00D76987" w:rsidRDefault="00D76987" w:rsidP="00D76987">
            <w:pPr>
              <w:jc w:val="center"/>
              <w:rPr>
                <w:sz w:val="24"/>
                <w:szCs w:val="24"/>
              </w:rPr>
            </w:pPr>
            <w:r w:rsidRPr="00D76987">
              <w:rPr>
                <w:sz w:val="24"/>
                <w:szCs w:val="24"/>
              </w:rPr>
              <w:t>4</w:t>
            </w:r>
          </w:p>
        </w:tc>
      </w:tr>
      <w:tr w:rsidR="00D76987" w:rsidRPr="00D76987" w:rsidTr="00D76987">
        <w:trPr>
          <w:jc w:val="center"/>
        </w:trPr>
        <w:tc>
          <w:tcPr>
            <w:tcW w:w="7281" w:type="dxa"/>
          </w:tcPr>
          <w:p w:rsidR="00D76987" w:rsidRPr="00D76987" w:rsidRDefault="00D76987" w:rsidP="00D76987">
            <w:pPr>
              <w:rPr>
                <w:sz w:val="24"/>
                <w:szCs w:val="24"/>
              </w:rPr>
            </w:pPr>
            <w:r w:rsidRPr="00D76987">
              <w:rPr>
                <w:sz w:val="24"/>
                <w:szCs w:val="24"/>
              </w:rPr>
              <w:t>Сказочные события и герои в литературе</w:t>
            </w:r>
          </w:p>
        </w:tc>
        <w:tc>
          <w:tcPr>
            <w:tcW w:w="2288" w:type="dxa"/>
          </w:tcPr>
          <w:p w:rsidR="00D76987" w:rsidRPr="00D76987" w:rsidRDefault="00D76987" w:rsidP="00D76987">
            <w:pPr>
              <w:jc w:val="center"/>
              <w:rPr>
                <w:sz w:val="24"/>
                <w:szCs w:val="24"/>
              </w:rPr>
            </w:pPr>
            <w:r w:rsidRPr="00D76987">
              <w:rPr>
                <w:sz w:val="24"/>
                <w:szCs w:val="24"/>
              </w:rPr>
              <w:t>8</w:t>
            </w:r>
          </w:p>
        </w:tc>
      </w:tr>
      <w:tr w:rsidR="00D76987" w:rsidRPr="00D76987" w:rsidTr="00D76987">
        <w:trPr>
          <w:jc w:val="center"/>
        </w:trPr>
        <w:tc>
          <w:tcPr>
            <w:tcW w:w="7281" w:type="dxa"/>
          </w:tcPr>
          <w:p w:rsidR="00D76987" w:rsidRPr="00D76987" w:rsidRDefault="00D76987" w:rsidP="00D76987">
            <w:pPr>
              <w:rPr>
                <w:sz w:val="24"/>
                <w:szCs w:val="24"/>
              </w:rPr>
            </w:pPr>
            <w:r w:rsidRPr="00D76987">
              <w:rPr>
                <w:sz w:val="24"/>
                <w:szCs w:val="24"/>
              </w:rPr>
              <w:t>Басни</w:t>
            </w:r>
          </w:p>
        </w:tc>
        <w:tc>
          <w:tcPr>
            <w:tcW w:w="2288" w:type="dxa"/>
          </w:tcPr>
          <w:p w:rsidR="00D76987" w:rsidRPr="00D76987" w:rsidRDefault="00D76987" w:rsidP="00D76987">
            <w:pPr>
              <w:jc w:val="center"/>
              <w:rPr>
                <w:sz w:val="24"/>
                <w:szCs w:val="24"/>
              </w:rPr>
            </w:pPr>
            <w:r w:rsidRPr="00D76987">
              <w:rPr>
                <w:sz w:val="24"/>
                <w:szCs w:val="24"/>
              </w:rPr>
              <w:t>2</w:t>
            </w:r>
          </w:p>
        </w:tc>
      </w:tr>
      <w:tr w:rsidR="00D76987" w:rsidRPr="00D76987" w:rsidTr="00D76987">
        <w:trPr>
          <w:jc w:val="center"/>
        </w:trPr>
        <w:tc>
          <w:tcPr>
            <w:tcW w:w="7281" w:type="dxa"/>
          </w:tcPr>
          <w:p w:rsidR="00D76987" w:rsidRPr="00D76987" w:rsidRDefault="00D76987" w:rsidP="00D76987">
            <w:pPr>
              <w:rPr>
                <w:sz w:val="24"/>
                <w:szCs w:val="24"/>
              </w:rPr>
            </w:pPr>
            <w:r w:rsidRPr="00D76987">
              <w:rPr>
                <w:sz w:val="24"/>
                <w:szCs w:val="24"/>
              </w:rPr>
              <w:t>Человек  перед лицом жизненных испытаний</w:t>
            </w:r>
          </w:p>
        </w:tc>
        <w:tc>
          <w:tcPr>
            <w:tcW w:w="2288" w:type="dxa"/>
          </w:tcPr>
          <w:p w:rsidR="00D76987" w:rsidRPr="00D76987" w:rsidRDefault="00D76987" w:rsidP="00D76987">
            <w:pPr>
              <w:jc w:val="center"/>
              <w:rPr>
                <w:sz w:val="24"/>
                <w:szCs w:val="24"/>
              </w:rPr>
            </w:pPr>
            <w:r w:rsidRPr="00D76987">
              <w:rPr>
                <w:sz w:val="24"/>
                <w:szCs w:val="24"/>
              </w:rPr>
              <w:t>37</w:t>
            </w:r>
          </w:p>
        </w:tc>
      </w:tr>
      <w:tr w:rsidR="00D76987" w:rsidRPr="00D76987" w:rsidTr="00D76987">
        <w:trPr>
          <w:jc w:val="center"/>
        </w:trPr>
        <w:tc>
          <w:tcPr>
            <w:tcW w:w="7281" w:type="dxa"/>
          </w:tcPr>
          <w:p w:rsidR="00D76987" w:rsidRPr="00D76987" w:rsidRDefault="00D76987" w:rsidP="00D76987">
            <w:pPr>
              <w:rPr>
                <w:sz w:val="24"/>
                <w:szCs w:val="24"/>
              </w:rPr>
            </w:pPr>
            <w:r w:rsidRPr="00D76987">
              <w:rPr>
                <w:sz w:val="24"/>
                <w:szCs w:val="24"/>
              </w:rPr>
              <w:t>Поэзия природы</w:t>
            </w:r>
          </w:p>
        </w:tc>
        <w:tc>
          <w:tcPr>
            <w:tcW w:w="2288" w:type="dxa"/>
          </w:tcPr>
          <w:p w:rsidR="00D76987" w:rsidRPr="00D76987" w:rsidRDefault="00D76987" w:rsidP="00D76987">
            <w:pPr>
              <w:jc w:val="center"/>
              <w:rPr>
                <w:sz w:val="24"/>
                <w:szCs w:val="24"/>
              </w:rPr>
            </w:pPr>
            <w:r w:rsidRPr="00D76987">
              <w:rPr>
                <w:sz w:val="24"/>
                <w:szCs w:val="24"/>
              </w:rPr>
              <w:t>3</w:t>
            </w:r>
          </w:p>
        </w:tc>
      </w:tr>
      <w:tr w:rsidR="00D76987" w:rsidRPr="00D76987" w:rsidTr="00D76987">
        <w:trPr>
          <w:jc w:val="center"/>
        </w:trPr>
        <w:tc>
          <w:tcPr>
            <w:tcW w:w="7281" w:type="dxa"/>
          </w:tcPr>
          <w:p w:rsidR="00D76987" w:rsidRPr="00D76987" w:rsidRDefault="00D76987" w:rsidP="00D76987">
            <w:pPr>
              <w:rPr>
                <w:sz w:val="24"/>
                <w:szCs w:val="24"/>
              </w:rPr>
            </w:pPr>
            <w:r w:rsidRPr="00D76987">
              <w:rPr>
                <w:sz w:val="24"/>
                <w:szCs w:val="24"/>
              </w:rPr>
              <w:t>«Идет война народная, священная война</w:t>
            </w:r>
            <w:proofErr w:type="gramStart"/>
            <w:r w:rsidRPr="00D76987">
              <w:rPr>
                <w:sz w:val="24"/>
                <w:szCs w:val="24"/>
              </w:rPr>
              <w:t>!...»</w:t>
            </w:r>
            <w:proofErr w:type="gramEnd"/>
          </w:p>
        </w:tc>
        <w:tc>
          <w:tcPr>
            <w:tcW w:w="2288" w:type="dxa"/>
          </w:tcPr>
          <w:p w:rsidR="00D76987" w:rsidRPr="00D76987" w:rsidRDefault="00D76987" w:rsidP="00D76987">
            <w:pPr>
              <w:jc w:val="center"/>
              <w:rPr>
                <w:sz w:val="24"/>
                <w:szCs w:val="24"/>
              </w:rPr>
            </w:pPr>
            <w:r w:rsidRPr="00D76987">
              <w:rPr>
                <w:sz w:val="24"/>
                <w:szCs w:val="24"/>
              </w:rPr>
              <w:t>3</w:t>
            </w:r>
          </w:p>
        </w:tc>
      </w:tr>
      <w:tr w:rsidR="00D76987" w:rsidRPr="00D76987" w:rsidTr="00D76987">
        <w:trPr>
          <w:jc w:val="center"/>
        </w:trPr>
        <w:tc>
          <w:tcPr>
            <w:tcW w:w="7281" w:type="dxa"/>
          </w:tcPr>
          <w:p w:rsidR="00D76987" w:rsidRPr="00D76987" w:rsidRDefault="00D76987" w:rsidP="00D76987">
            <w:pPr>
              <w:rPr>
                <w:sz w:val="24"/>
                <w:szCs w:val="24"/>
              </w:rPr>
            </w:pPr>
            <w:r w:rsidRPr="00D76987">
              <w:rPr>
                <w:sz w:val="24"/>
                <w:szCs w:val="24"/>
              </w:rPr>
              <w:t>Рассказы о твоих сверстниках</w:t>
            </w:r>
          </w:p>
        </w:tc>
        <w:tc>
          <w:tcPr>
            <w:tcW w:w="2288" w:type="dxa"/>
          </w:tcPr>
          <w:p w:rsidR="00D76987" w:rsidRPr="00D76987" w:rsidRDefault="00D76987" w:rsidP="00D76987">
            <w:pPr>
              <w:jc w:val="center"/>
              <w:rPr>
                <w:sz w:val="24"/>
                <w:szCs w:val="24"/>
              </w:rPr>
            </w:pPr>
            <w:r w:rsidRPr="00D76987">
              <w:rPr>
                <w:sz w:val="24"/>
                <w:szCs w:val="24"/>
              </w:rPr>
              <w:t>9</w:t>
            </w:r>
          </w:p>
        </w:tc>
      </w:tr>
      <w:tr w:rsidR="00D76987" w:rsidRPr="00D76987" w:rsidTr="00D76987">
        <w:trPr>
          <w:jc w:val="center"/>
        </w:trPr>
        <w:tc>
          <w:tcPr>
            <w:tcW w:w="7281" w:type="dxa"/>
          </w:tcPr>
          <w:p w:rsidR="00D76987" w:rsidRPr="00D76987" w:rsidRDefault="00D76987" w:rsidP="00D76987">
            <w:pPr>
              <w:rPr>
                <w:sz w:val="24"/>
                <w:szCs w:val="24"/>
              </w:rPr>
            </w:pPr>
            <w:r w:rsidRPr="00D76987">
              <w:rPr>
                <w:sz w:val="24"/>
                <w:szCs w:val="24"/>
              </w:rPr>
              <w:t>ИТОГО</w:t>
            </w:r>
          </w:p>
        </w:tc>
        <w:tc>
          <w:tcPr>
            <w:tcW w:w="2288" w:type="dxa"/>
          </w:tcPr>
          <w:p w:rsidR="00D76987" w:rsidRPr="00D76987" w:rsidRDefault="00D76987" w:rsidP="00D76987">
            <w:pPr>
              <w:jc w:val="center"/>
              <w:rPr>
                <w:sz w:val="24"/>
                <w:szCs w:val="24"/>
              </w:rPr>
            </w:pPr>
            <w:r w:rsidRPr="00D76987">
              <w:rPr>
                <w:sz w:val="24"/>
                <w:szCs w:val="24"/>
              </w:rPr>
              <w:t>70</w:t>
            </w:r>
          </w:p>
        </w:tc>
      </w:tr>
    </w:tbl>
    <w:p w:rsidR="00D76987" w:rsidRPr="00D76987" w:rsidRDefault="00D76987" w:rsidP="00D76987">
      <w:pPr>
        <w:jc w:val="center"/>
        <w:rPr>
          <w:b/>
          <w:sz w:val="24"/>
          <w:szCs w:val="24"/>
        </w:rPr>
      </w:pPr>
    </w:p>
    <w:p w:rsidR="00D76987" w:rsidRPr="00D76987" w:rsidRDefault="00D76987" w:rsidP="00B10B36">
      <w:pPr>
        <w:jc w:val="center"/>
        <w:rPr>
          <w:b/>
          <w:sz w:val="24"/>
          <w:szCs w:val="24"/>
        </w:rPr>
      </w:pPr>
      <w:r w:rsidRPr="00D76987">
        <w:rPr>
          <w:b/>
          <w:sz w:val="24"/>
          <w:szCs w:val="24"/>
        </w:rPr>
        <w:t>Содержание тем учебного курса.</w:t>
      </w:r>
    </w:p>
    <w:p w:rsidR="00D76987" w:rsidRDefault="00D76987" w:rsidP="00D76987">
      <w:pPr>
        <w:spacing w:after="0" w:line="240" w:lineRule="auto"/>
        <w:rPr>
          <w:b/>
          <w:sz w:val="24"/>
          <w:szCs w:val="24"/>
        </w:rPr>
      </w:pPr>
      <w:r w:rsidRPr="00D76987">
        <w:rPr>
          <w:b/>
          <w:sz w:val="24"/>
          <w:szCs w:val="24"/>
        </w:rPr>
        <w:t xml:space="preserve">Введение. </w:t>
      </w:r>
    </w:p>
    <w:p w:rsidR="00D76987" w:rsidRPr="00D76987" w:rsidRDefault="00D76987" w:rsidP="00D76987">
      <w:pPr>
        <w:spacing w:after="0" w:line="240" w:lineRule="auto"/>
        <w:rPr>
          <w:sz w:val="24"/>
          <w:szCs w:val="24"/>
        </w:rPr>
      </w:pPr>
      <w:r w:rsidRPr="00D76987">
        <w:rPr>
          <w:sz w:val="24"/>
          <w:szCs w:val="24"/>
        </w:rPr>
        <w:t>Художественная литература как одна из форм освоения мира.</w:t>
      </w:r>
      <w:r>
        <w:rPr>
          <w:sz w:val="24"/>
          <w:szCs w:val="24"/>
        </w:rPr>
        <w:t xml:space="preserve"> </w:t>
      </w:r>
      <w:r w:rsidRPr="00D76987">
        <w:rPr>
          <w:sz w:val="24"/>
          <w:szCs w:val="24"/>
        </w:rPr>
        <w:t xml:space="preserve">Отличие художественной литературы </w:t>
      </w:r>
      <w:proofErr w:type="gramStart"/>
      <w:r w:rsidRPr="00D76987">
        <w:rPr>
          <w:sz w:val="24"/>
          <w:szCs w:val="24"/>
        </w:rPr>
        <w:t>от</w:t>
      </w:r>
      <w:proofErr w:type="gramEnd"/>
      <w:r w:rsidRPr="00D76987">
        <w:rPr>
          <w:sz w:val="24"/>
          <w:szCs w:val="24"/>
        </w:rPr>
        <w:t xml:space="preserve"> научно-популярной. Любимые книги, герои, авторы.</w:t>
      </w:r>
    </w:p>
    <w:p w:rsidR="00D76987" w:rsidRPr="00D76987" w:rsidRDefault="00D76987" w:rsidP="00D76987">
      <w:pPr>
        <w:spacing w:after="0" w:line="240" w:lineRule="auto"/>
        <w:rPr>
          <w:b/>
          <w:sz w:val="24"/>
          <w:szCs w:val="24"/>
        </w:rPr>
      </w:pPr>
      <w:r w:rsidRPr="00D76987">
        <w:rPr>
          <w:b/>
          <w:sz w:val="24"/>
          <w:szCs w:val="24"/>
        </w:rPr>
        <w:t>Мифы.</w:t>
      </w:r>
    </w:p>
    <w:p w:rsidR="00D76987" w:rsidRPr="00D76987" w:rsidRDefault="00D76987" w:rsidP="00D76987">
      <w:pPr>
        <w:spacing w:after="0" w:line="240" w:lineRule="auto"/>
        <w:rPr>
          <w:sz w:val="24"/>
          <w:szCs w:val="24"/>
        </w:rPr>
      </w:pPr>
      <w:r w:rsidRPr="00D76987">
        <w:rPr>
          <w:sz w:val="24"/>
          <w:szCs w:val="24"/>
        </w:rPr>
        <w:t>Происхождение, особенности содержания и художественное своеобразие мифов, связь мифов с верованиями древних людей.</w:t>
      </w:r>
    </w:p>
    <w:p w:rsidR="00D76987" w:rsidRPr="00A70B9E" w:rsidRDefault="00A70B9E" w:rsidP="00D76987">
      <w:pPr>
        <w:spacing w:after="0" w:line="240" w:lineRule="auto"/>
        <w:ind w:firstLine="709"/>
        <w:rPr>
          <w:b/>
          <w:i/>
          <w:sz w:val="24"/>
          <w:szCs w:val="24"/>
        </w:rPr>
      </w:pPr>
      <w:r w:rsidRPr="00A70B9E">
        <w:rPr>
          <w:b/>
          <w:i/>
          <w:sz w:val="24"/>
          <w:szCs w:val="24"/>
        </w:rPr>
        <w:t xml:space="preserve">                 </w:t>
      </w:r>
      <w:r w:rsidR="00D76987" w:rsidRPr="00A70B9E">
        <w:rPr>
          <w:b/>
          <w:i/>
          <w:sz w:val="24"/>
          <w:szCs w:val="24"/>
        </w:rPr>
        <w:t>Мифы  Древнего Египта</w:t>
      </w:r>
    </w:p>
    <w:p w:rsidR="00D76987" w:rsidRPr="00D76987" w:rsidRDefault="00D76987" w:rsidP="00A70B9E">
      <w:pPr>
        <w:spacing w:after="0" w:line="240" w:lineRule="auto"/>
        <w:rPr>
          <w:sz w:val="24"/>
          <w:szCs w:val="24"/>
        </w:rPr>
      </w:pPr>
      <w:r w:rsidRPr="00A70B9E">
        <w:rPr>
          <w:b/>
          <w:sz w:val="24"/>
          <w:szCs w:val="24"/>
        </w:rPr>
        <w:t>«Великое путешествие солнечной Ладьи».</w:t>
      </w:r>
      <w:r w:rsidR="00A70B9E">
        <w:rPr>
          <w:sz w:val="24"/>
          <w:szCs w:val="24"/>
        </w:rPr>
        <w:t xml:space="preserve"> </w:t>
      </w:r>
      <w:r w:rsidRPr="00D76987">
        <w:rPr>
          <w:sz w:val="24"/>
          <w:szCs w:val="24"/>
        </w:rPr>
        <w:t>Мечта народов о победе над смертью.</w:t>
      </w:r>
    </w:p>
    <w:p w:rsidR="00D76987" w:rsidRPr="00A70B9E" w:rsidRDefault="00D76987" w:rsidP="00D76987">
      <w:pPr>
        <w:spacing w:after="0" w:line="240" w:lineRule="auto"/>
        <w:ind w:firstLine="709"/>
        <w:rPr>
          <w:b/>
          <w:i/>
          <w:sz w:val="24"/>
          <w:szCs w:val="24"/>
        </w:rPr>
      </w:pPr>
      <w:r w:rsidRPr="00A70B9E">
        <w:rPr>
          <w:b/>
          <w:i/>
          <w:sz w:val="24"/>
          <w:szCs w:val="24"/>
        </w:rPr>
        <w:t xml:space="preserve">                     Мифы Древней Греции</w:t>
      </w:r>
    </w:p>
    <w:p w:rsidR="00D76987" w:rsidRPr="00D76987" w:rsidRDefault="00D76987" w:rsidP="00A70B9E">
      <w:pPr>
        <w:spacing w:after="0" w:line="240" w:lineRule="auto"/>
        <w:rPr>
          <w:sz w:val="24"/>
          <w:szCs w:val="24"/>
        </w:rPr>
      </w:pPr>
      <w:r w:rsidRPr="00D76987">
        <w:rPr>
          <w:sz w:val="24"/>
          <w:szCs w:val="24"/>
        </w:rPr>
        <w:t xml:space="preserve">О происхождении мира и богов. </w:t>
      </w:r>
      <w:r w:rsidRPr="00A70B9E">
        <w:rPr>
          <w:b/>
          <w:sz w:val="24"/>
          <w:szCs w:val="24"/>
        </w:rPr>
        <w:t xml:space="preserve">«Олимп», «Ночь, Луна, Заря и Солнце», «Орфей и </w:t>
      </w:r>
      <w:proofErr w:type="spellStart"/>
      <w:r w:rsidRPr="00A70B9E">
        <w:rPr>
          <w:b/>
          <w:sz w:val="24"/>
          <w:szCs w:val="24"/>
        </w:rPr>
        <w:t>Эвридика</w:t>
      </w:r>
      <w:proofErr w:type="spellEnd"/>
      <w:r w:rsidRPr="00A70B9E">
        <w:rPr>
          <w:b/>
          <w:sz w:val="24"/>
          <w:szCs w:val="24"/>
        </w:rPr>
        <w:t>», «</w:t>
      </w:r>
      <w:proofErr w:type="spellStart"/>
      <w:r w:rsidRPr="00A70B9E">
        <w:rPr>
          <w:b/>
          <w:sz w:val="24"/>
          <w:szCs w:val="24"/>
        </w:rPr>
        <w:t>Пигмалион</w:t>
      </w:r>
      <w:proofErr w:type="spellEnd"/>
      <w:r w:rsidRPr="00A70B9E">
        <w:rPr>
          <w:b/>
          <w:sz w:val="24"/>
          <w:szCs w:val="24"/>
        </w:rPr>
        <w:t>»</w:t>
      </w:r>
      <w:r w:rsidRPr="00D76987">
        <w:rPr>
          <w:sz w:val="24"/>
          <w:szCs w:val="24"/>
        </w:rPr>
        <w:t>. Подвиги Геракла.</w:t>
      </w:r>
    </w:p>
    <w:p w:rsidR="00D43D91" w:rsidRPr="00D43D91" w:rsidRDefault="00D76987" w:rsidP="00A70B9E">
      <w:pPr>
        <w:spacing w:after="0" w:line="240" w:lineRule="auto"/>
        <w:rPr>
          <w:sz w:val="24"/>
          <w:szCs w:val="24"/>
        </w:rPr>
      </w:pPr>
      <w:r w:rsidRPr="00D76987">
        <w:rPr>
          <w:sz w:val="24"/>
          <w:szCs w:val="24"/>
        </w:rPr>
        <w:t xml:space="preserve">Гомер как легендарный создатель поэмы </w:t>
      </w:r>
      <w:r w:rsidRPr="00A70B9E">
        <w:rPr>
          <w:b/>
          <w:sz w:val="24"/>
          <w:szCs w:val="24"/>
        </w:rPr>
        <w:t>«Одиссея».</w:t>
      </w:r>
      <w:r w:rsidR="00A70B9E">
        <w:rPr>
          <w:b/>
          <w:sz w:val="24"/>
          <w:szCs w:val="24"/>
        </w:rPr>
        <w:t xml:space="preserve"> </w:t>
      </w:r>
      <w:r w:rsidRPr="00D76987">
        <w:rPr>
          <w:sz w:val="24"/>
          <w:szCs w:val="24"/>
        </w:rPr>
        <w:t>Герои мифов в поэме Гомера «Одиссея» (отрывок из 1Х песни). Мудрость и хитроумие Одиссея. Особенности стихотворной речи поэмы.</w:t>
      </w:r>
    </w:p>
    <w:p w:rsidR="00D76987" w:rsidRPr="00A70B9E" w:rsidRDefault="00D76987" w:rsidP="00D76987">
      <w:pPr>
        <w:spacing w:after="0" w:line="240" w:lineRule="auto"/>
        <w:ind w:firstLine="709"/>
        <w:rPr>
          <w:i/>
          <w:sz w:val="24"/>
          <w:szCs w:val="24"/>
        </w:rPr>
      </w:pPr>
      <w:r w:rsidRPr="00A70B9E">
        <w:rPr>
          <w:b/>
          <w:i/>
          <w:sz w:val="24"/>
          <w:szCs w:val="24"/>
        </w:rPr>
        <w:lastRenderedPageBreak/>
        <w:t xml:space="preserve">                         Мифы древних славян.</w:t>
      </w:r>
      <w:r w:rsidR="00A70B9E">
        <w:rPr>
          <w:b/>
          <w:i/>
          <w:sz w:val="24"/>
          <w:szCs w:val="24"/>
        </w:rPr>
        <w:t xml:space="preserve">     «Небо. Солнце. Заря» </w:t>
      </w:r>
      <w:r w:rsidR="00A70B9E" w:rsidRPr="00A70B9E">
        <w:rPr>
          <w:i/>
          <w:sz w:val="24"/>
          <w:szCs w:val="24"/>
        </w:rPr>
        <w:t xml:space="preserve">из книги А.Н.Афанасьева «Древо жизни»                                                                          </w:t>
      </w:r>
    </w:p>
    <w:p w:rsid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D76987">
        <w:rPr>
          <w:sz w:val="24"/>
          <w:szCs w:val="24"/>
        </w:rPr>
        <w:t>Боги как носители доброго и злого начал. Духи и нечистая сила. Причины суеверий и верований народа.</w:t>
      </w:r>
    </w:p>
    <w:p w:rsidR="004B5427" w:rsidRPr="004B5427" w:rsidRDefault="004B5427" w:rsidP="00D76987">
      <w:pPr>
        <w:spacing w:after="0" w:line="240" w:lineRule="auto"/>
        <w:ind w:firstLine="709"/>
        <w:rPr>
          <w:b/>
          <w:sz w:val="24"/>
          <w:szCs w:val="24"/>
        </w:rPr>
      </w:pPr>
      <w:r>
        <w:rPr>
          <w:sz w:val="24"/>
          <w:szCs w:val="24"/>
        </w:rPr>
        <w:t xml:space="preserve">Мифы народов России как средоточие народной мудрости. </w:t>
      </w:r>
      <w:r w:rsidRPr="004B5427">
        <w:rPr>
          <w:b/>
          <w:sz w:val="24"/>
          <w:szCs w:val="24"/>
        </w:rPr>
        <w:t>«Урал – батыр».</w:t>
      </w:r>
    </w:p>
    <w:p w:rsidR="00A70B9E" w:rsidRDefault="00A70B9E" w:rsidP="00D76987">
      <w:pPr>
        <w:spacing w:after="0" w:line="240" w:lineRule="auto"/>
        <w:ind w:firstLine="709"/>
        <w:rPr>
          <w:sz w:val="24"/>
          <w:szCs w:val="24"/>
        </w:rPr>
      </w:pPr>
      <w:r w:rsidRPr="009208BA">
        <w:rPr>
          <w:b/>
          <w:i/>
          <w:sz w:val="24"/>
          <w:szCs w:val="24"/>
        </w:rPr>
        <w:t xml:space="preserve">Основные </w:t>
      </w:r>
      <w:r w:rsidR="009208BA" w:rsidRPr="009208BA">
        <w:rPr>
          <w:b/>
          <w:i/>
          <w:sz w:val="24"/>
          <w:szCs w:val="24"/>
        </w:rPr>
        <w:t>теоретико-литературные понятия</w:t>
      </w:r>
      <w:r w:rsidR="009208BA">
        <w:rPr>
          <w:sz w:val="24"/>
          <w:szCs w:val="24"/>
        </w:rPr>
        <w:t xml:space="preserve">. Фольклор. </w:t>
      </w:r>
      <w:r w:rsidR="00ED0748">
        <w:rPr>
          <w:sz w:val="24"/>
          <w:szCs w:val="24"/>
        </w:rPr>
        <w:t xml:space="preserve">Жанры фольклора. </w:t>
      </w:r>
      <w:r w:rsidR="009208BA">
        <w:rPr>
          <w:sz w:val="24"/>
          <w:szCs w:val="24"/>
        </w:rPr>
        <w:t xml:space="preserve">Миф как жанр фольклора. Виды мифов. </w:t>
      </w:r>
    </w:p>
    <w:p w:rsidR="009208BA" w:rsidRDefault="009208BA" w:rsidP="00D76987">
      <w:pPr>
        <w:spacing w:after="0" w:line="240" w:lineRule="auto"/>
        <w:ind w:firstLine="709"/>
        <w:rPr>
          <w:sz w:val="24"/>
          <w:szCs w:val="24"/>
        </w:rPr>
      </w:pPr>
    </w:p>
    <w:p w:rsidR="009208BA" w:rsidRDefault="009208BA" w:rsidP="00D76987">
      <w:pPr>
        <w:spacing w:after="0" w:line="240" w:lineRule="auto"/>
        <w:ind w:firstLine="709"/>
        <w:rPr>
          <w:sz w:val="24"/>
          <w:szCs w:val="24"/>
        </w:rPr>
      </w:pPr>
    </w:p>
    <w:p w:rsidR="009208BA" w:rsidRPr="00D76987" w:rsidRDefault="009208BA" w:rsidP="00D76987">
      <w:pPr>
        <w:spacing w:after="0" w:line="240" w:lineRule="auto"/>
        <w:ind w:firstLine="709"/>
        <w:rPr>
          <w:sz w:val="24"/>
          <w:szCs w:val="24"/>
        </w:rPr>
      </w:pPr>
    </w:p>
    <w:p w:rsidR="00D76987" w:rsidRDefault="00D76987" w:rsidP="00ED0748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76987">
        <w:rPr>
          <w:b/>
          <w:sz w:val="24"/>
          <w:szCs w:val="24"/>
        </w:rPr>
        <w:t>Устное народное творчество.</w:t>
      </w:r>
    </w:p>
    <w:p w:rsidR="009208BA" w:rsidRPr="009208BA" w:rsidRDefault="009208BA" w:rsidP="00ED0748">
      <w:pPr>
        <w:spacing w:after="0" w:line="240" w:lineRule="auto"/>
        <w:ind w:firstLine="709"/>
        <w:jc w:val="both"/>
        <w:rPr>
          <w:sz w:val="24"/>
          <w:szCs w:val="24"/>
        </w:rPr>
      </w:pPr>
      <w:r w:rsidRPr="009208BA">
        <w:rPr>
          <w:sz w:val="24"/>
          <w:szCs w:val="24"/>
        </w:rPr>
        <w:t>Устное народное творчество как часть общей культуры народа, выражение в нём национальных черт характера. Отражение в русском фольклоре народных традиций, представлений о добре и зле.</w:t>
      </w:r>
      <w:r>
        <w:rPr>
          <w:sz w:val="24"/>
          <w:szCs w:val="24"/>
        </w:rPr>
        <w:t xml:space="preserve"> Народные представления о </w:t>
      </w:r>
      <w:proofErr w:type="gramStart"/>
      <w:r>
        <w:rPr>
          <w:sz w:val="24"/>
          <w:szCs w:val="24"/>
        </w:rPr>
        <w:t>героическом</w:t>
      </w:r>
      <w:proofErr w:type="gramEnd"/>
      <w:r>
        <w:rPr>
          <w:sz w:val="24"/>
          <w:szCs w:val="24"/>
        </w:rPr>
        <w:t>. Жанры фольклора.</w:t>
      </w:r>
    </w:p>
    <w:p w:rsidR="00D76987" w:rsidRPr="00D76987" w:rsidRDefault="00A70B9E" w:rsidP="00ED0748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</w:t>
      </w:r>
      <w:r w:rsidR="00D76987" w:rsidRPr="00D76987">
        <w:rPr>
          <w:b/>
          <w:sz w:val="24"/>
          <w:szCs w:val="24"/>
        </w:rPr>
        <w:t xml:space="preserve"> Народные сказки.</w:t>
      </w:r>
    </w:p>
    <w:p w:rsidR="00D76987" w:rsidRPr="00A70B9E" w:rsidRDefault="00D76987" w:rsidP="00ED0748">
      <w:pPr>
        <w:spacing w:after="0" w:line="240" w:lineRule="auto"/>
        <w:ind w:firstLine="709"/>
        <w:jc w:val="both"/>
        <w:rPr>
          <w:sz w:val="24"/>
          <w:szCs w:val="24"/>
        </w:rPr>
      </w:pPr>
      <w:r w:rsidRPr="00D76987">
        <w:rPr>
          <w:b/>
          <w:sz w:val="24"/>
          <w:szCs w:val="24"/>
        </w:rPr>
        <w:t xml:space="preserve">Виды народных сказок (сказки о животных, волшебные и бытовые). </w:t>
      </w:r>
    </w:p>
    <w:p w:rsidR="00D76987" w:rsidRPr="00D76987" w:rsidRDefault="00A70B9E" w:rsidP="00ED0748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«Бой на Калиновом мосту», </w:t>
      </w:r>
      <w:r w:rsidR="00D76987" w:rsidRPr="00D76987">
        <w:rPr>
          <w:sz w:val="24"/>
          <w:szCs w:val="24"/>
        </w:rPr>
        <w:t>«Белая уточка».</w:t>
      </w:r>
      <w:r>
        <w:rPr>
          <w:sz w:val="24"/>
          <w:szCs w:val="24"/>
        </w:rPr>
        <w:t xml:space="preserve"> «Каша из топора», «Кот и лиса».</w:t>
      </w:r>
    </w:p>
    <w:p w:rsidR="00D76987" w:rsidRPr="009208BA" w:rsidRDefault="00D76987" w:rsidP="00ED0748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9208BA">
        <w:rPr>
          <w:b/>
          <w:sz w:val="24"/>
          <w:szCs w:val="24"/>
        </w:rPr>
        <w:t xml:space="preserve">                       Легенды и предания</w:t>
      </w:r>
    </w:p>
    <w:p w:rsidR="00D76987" w:rsidRPr="00D76987" w:rsidRDefault="009208BA" w:rsidP="00ED0748">
      <w:pPr>
        <w:spacing w:after="0" w:line="240" w:lineRule="auto"/>
        <w:ind w:firstLine="709"/>
        <w:jc w:val="both"/>
        <w:rPr>
          <w:sz w:val="24"/>
          <w:szCs w:val="24"/>
        </w:rPr>
      </w:pPr>
      <w:r w:rsidRPr="00D76987">
        <w:rPr>
          <w:sz w:val="24"/>
          <w:szCs w:val="24"/>
        </w:rPr>
        <w:t xml:space="preserve"> </w:t>
      </w:r>
      <w:r w:rsidR="00D76987" w:rsidRPr="00D76987">
        <w:rPr>
          <w:sz w:val="24"/>
          <w:szCs w:val="24"/>
        </w:rPr>
        <w:t xml:space="preserve">«О граде Китеже», «Атаман </w:t>
      </w:r>
      <w:proofErr w:type="spellStart"/>
      <w:r w:rsidR="00D76987" w:rsidRPr="00D76987">
        <w:rPr>
          <w:sz w:val="24"/>
          <w:szCs w:val="24"/>
        </w:rPr>
        <w:t>Кудеяр</w:t>
      </w:r>
      <w:proofErr w:type="spellEnd"/>
      <w:r w:rsidR="00D76987" w:rsidRPr="00D76987">
        <w:rPr>
          <w:sz w:val="24"/>
          <w:szCs w:val="24"/>
        </w:rPr>
        <w:t>», «Про Никитушку Ломова».</w:t>
      </w:r>
    </w:p>
    <w:p w:rsidR="00D76987" w:rsidRDefault="00D76987" w:rsidP="00ED0748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9208BA">
        <w:rPr>
          <w:b/>
          <w:sz w:val="24"/>
          <w:szCs w:val="24"/>
        </w:rPr>
        <w:t xml:space="preserve">                     Малые жанры фольклора</w:t>
      </w:r>
    </w:p>
    <w:p w:rsidR="004B5427" w:rsidRPr="004B5427" w:rsidRDefault="004B5427" w:rsidP="00ED0748">
      <w:pPr>
        <w:spacing w:after="0" w:line="240" w:lineRule="auto"/>
        <w:ind w:firstLine="709"/>
        <w:jc w:val="both"/>
        <w:rPr>
          <w:sz w:val="24"/>
          <w:szCs w:val="24"/>
        </w:rPr>
      </w:pPr>
      <w:r w:rsidRPr="004B5427">
        <w:rPr>
          <w:sz w:val="24"/>
          <w:szCs w:val="24"/>
        </w:rPr>
        <w:t>Фольклор народов России как средоточие народной мудрости.</w:t>
      </w:r>
    </w:p>
    <w:p w:rsidR="00D76987" w:rsidRPr="00D76987" w:rsidRDefault="00D76987" w:rsidP="00ED0748">
      <w:pPr>
        <w:spacing w:after="0" w:line="240" w:lineRule="auto"/>
        <w:ind w:firstLine="709"/>
        <w:jc w:val="both"/>
        <w:rPr>
          <w:sz w:val="24"/>
          <w:szCs w:val="24"/>
        </w:rPr>
      </w:pPr>
      <w:r w:rsidRPr="00D76987">
        <w:rPr>
          <w:sz w:val="24"/>
          <w:szCs w:val="24"/>
        </w:rPr>
        <w:t xml:space="preserve">                    (загадки, пословицы и поговорки)</w:t>
      </w:r>
    </w:p>
    <w:p w:rsidR="00D76987" w:rsidRPr="00D76987" w:rsidRDefault="00D76987" w:rsidP="00ED0748">
      <w:pPr>
        <w:spacing w:after="0" w:line="240" w:lineRule="auto"/>
        <w:ind w:firstLine="709"/>
        <w:jc w:val="both"/>
        <w:rPr>
          <w:sz w:val="24"/>
          <w:szCs w:val="24"/>
        </w:rPr>
      </w:pPr>
      <w:r w:rsidRPr="00D76987">
        <w:rPr>
          <w:sz w:val="24"/>
          <w:szCs w:val="24"/>
        </w:rPr>
        <w:t>Загадки, пословицы и поговорки. Пословицы и поговорки народов мира.</w:t>
      </w:r>
    </w:p>
    <w:p w:rsidR="00D76987" w:rsidRPr="009208BA" w:rsidRDefault="00D76987" w:rsidP="00ED0748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9208BA">
        <w:rPr>
          <w:b/>
          <w:sz w:val="24"/>
          <w:szCs w:val="24"/>
        </w:rPr>
        <w:t xml:space="preserve">                  Народный кукольный театр.</w:t>
      </w:r>
    </w:p>
    <w:p w:rsidR="00D76987" w:rsidRPr="00D76987" w:rsidRDefault="00D76987" w:rsidP="00ED0748">
      <w:pPr>
        <w:spacing w:after="0" w:line="240" w:lineRule="auto"/>
        <w:ind w:firstLine="709"/>
        <w:jc w:val="both"/>
        <w:rPr>
          <w:sz w:val="24"/>
          <w:szCs w:val="24"/>
        </w:rPr>
      </w:pPr>
      <w:r w:rsidRPr="00D76987">
        <w:rPr>
          <w:sz w:val="24"/>
          <w:szCs w:val="24"/>
        </w:rPr>
        <w:t>Сатира в кукольной комедии. Оптимистическая природа смеха.</w:t>
      </w:r>
    </w:p>
    <w:p w:rsidR="00D76987" w:rsidRPr="00ED0748" w:rsidRDefault="00D76987" w:rsidP="00ED0748">
      <w:pPr>
        <w:spacing w:after="0" w:line="240" w:lineRule="auto"/>
        <w:ind w:firstLine="709"/>
        <w:jc w:val="both"/>
        <w:rPr>
          <w:b/>
          <w:i/>
          <w:sz w:val="24"/>
          <w:szCs w:val="24"/>
        </w:rPr>
      </w:pPr>
      <w:r w:rsidRPr="00ED0748">
        <w:rPr>
          <w:b/>
          <w:i/>
          <w:sz w:val="24"/>
          <w:szCs w:val="24"/>
        </w:rPr>
        <w:t>«Петрушка Уксусов»</w:t>
      </w:r>
    </w:p>
    <w:p w:rsidR="00D76987" w:rsidRPr="00ED0748" w:rsidRDefault="00ED0748" w:rsidP="00ED0748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ED0748">
        <w:rPr>
          <w:b/>
          <w:sz w:val="24"/>
          <w:szCs w:val="24"/>
        </w:rPr>
        <w:t xml:space="preserve">Для </w:t>
      </w:r>
      <w:r w:rsidR="009208BA" w:rsidRPr="00ED0748">
        <w:rPr>
          <w:b/>
          <w:sz w:val="24"/>
          <w:szCs w:val="24"/>
        </w:rPr>
        <w:t xml:space="preserve"> с</w:t>
      </w:r>
      <w:r w:rsidR="00D76987" w:rsidRPr="00ED0748">
        <w:rPr>
          <w:b/>
          <w:sz w:val="24"/>
          <w:szCs w:val="24"/>
        </w:rPr>
        <w:t>амост</w:t>
      </w:r>
      <w:r w:rsidR="009208BA" w:rsidRPr="00ED0748">
        <w:rPr>
          <w:b/>
          <w:sz w:val="24"/>
          <w:szCs w:val="24"/>
        </w:rPr>
        <w:t>оятельно</w:t>
      </w:r>
      <w:r w:rsidRPr="00ED0748">
        <w:rPr>
          <w:b/>
          <w:sz w:val="24"/>
          <w:szCs w:val="24"/>
        </w:rPr>
        <w:t>го</w:t>
      </w:r>
      <w:r w:rsidR="009208BA" w:rsidRPr="00ED0748">
        <w:rPr>
          <w:b/>
          <w:sz w:val="24"/>
          <w:szCs w:val="24"/>
        </w:rPr>
        <w:t xml:space="preserve"> чтени</w:t>
      </w:r>
      <w:r w:rsidRPr="00ED0748">
        <w:rPr>
          <w:b/>
          <w:sz w:val="24"/>
          <w:szCs w:val="24"/>
        </w:rPr>
        <w:t>я</w:t>
      </w:r>
      <w:r w:rsidR="009208BA" w:rsidRPr="00ED0748">
        <w:rPr>
          <w:b/>
          <w:sz w:val="24"/>
          <w:szCs w:val="24"/>
        </w:rPr>
        <w:t xml:space="preserve"> и бесед</w:t>
      </w:r>
      <w:r w:rsidR="00D76987" w:rsidRPr="00ED0748">
        <w:rPr>
          <w:b/>
          <w:sz w:val="24"/>
          <w:szCs w:val="24"/>
        </w:rPr>
        <w:t>.</w:t>
      </w:r>
    </w:p>
    <w:p w:rsidR="00D76987" w:rsidRDefault="00D76987" w:rsidP="00ED0748">
      <w:pPr>
        <w:spacing w:after="0" w:line="240" w:lineRule="auto"/>
        <w:ind w:firstLine="709"/>
        <w:jc w:val="both"/>
        <w:rPr>
          <w:sz w:val="24"/>
          <w:szCs w:val="24"/>
        </w:rPr>
      </w:pPr>
      <w:r w:rsidRPr="00D76987">
        <w:rPr>
          <w:sz w:val="24"/>
          <w:szCs w:val="24"/>
        </w:rPr>
        <w:t xml:space="preserve">«Бой на Калиновом мосту», «Каша из топора», «Солнце, Месяц и Ворон </w:t>
      </w:r>
      <w:proofErr w:type="spellStart"/>
      <w:r w:rsidRPr="00D76987">
        <w:rPr>
          <w:sz w:val="24"/>
          <w:szCs w:val="24"/>
        </w:rPr>
        <w:t>Воронович</w:t>
      </w:r>
      <w:proofErr w:type="spellEnd"/>
      <w:r w:rsidRPr="00D76987">
        <w:rPr>
          <w:sz w:val="24"/>
          <w:szCs w:val="24"/>
        </w:rPr>
        <w:t>». Сборники русских народных сказок: «Гора самоцветов», «Волшебное кольцо». Сказки народов мира.</w:t>
      </w:r>
    </w:p>
    <w:p w:rsidR="009208BA" w:rsidRPr="00D76987" w:rsidRDefault="009208BA" w:rsidP="00ED0748">
      <w:pPr>
        <w:spacing w:after="0" w:line="240" w:lineRule="auto"/>
        <w:ind w:firstLine="709"/>
        <w:jc w:val="both"/>
        <w:rPr>
          <w:sz w:val="24"/>
          <w:szCs w:val="24"/>
        </w:rPr>
      </w:pPr>
      <w:r w:rsidRPr="009208BA">
        <w:rPr>
          <w:b/>
          <w:i/>
          <w:sz w:val="24"/>
          <w:szCs w:val="24"/>
        </w:rPr>
        <w:t>Основные теоретико-литературные понятия</w:t>
      </w:r>
      <w:r>
        <w:rPr>
          <w:b/>
          <w:i/>
          <w:sz w:val="24"/>
          <w:szCs w:val="24"/>
        </w:rPr>
        <w:t>.</w:t>
      </w:r>
      <w:r w:rsidRPr="009208BA">
        <w:rPr>
          <w:sz w:val="24"/>
          <w:szCs w:val="24"/>
        </w:rPr>
        <w:t xml:space="preserve"> </w:t>
      </w:r>
      <w:r w:rsidRPr="00A70B9E">
        <w:rPr>
          <w:sz w:val="24"/>
          <w:szCs w:val="24"/>
        </w:rPr>
        <w:t>Сказка как жанр фольклора. Отличие сказки от мифа.</w:t>
      </w:r>
      <w:r w:rsidRPr="009208BA">
        <w:rPr>
          <w:sz w:val="24"/>
          <w:szCs w:val="24"/>
        </w:rPr>
        <w:t xml:space="preserve"> </w:t>
      </w:r>
      <w:r w:rsidRPr="00D76987">
        <w:rPr>
          <w:sz w:val="24"/>
          <w:szCs w:val="24"/>
        </w:rPr>
        <w:t>Отличие легенд и преданий от мифов и сказок.</w:t>
      </w:r>
      <w:r w:rsidR="00ED0748">
        <w:rPr>
          <w:sz w:val="24"/>
          <w:szCs w:val="24"/>
        </w:rPr>
        <w:t xml:space="preserve"> Форма и композиция литературного произведения – сказки (присказка, зачин, концовка)</w:t>
      </w:r>
      <w:proofErr w:type="gramStart"/>
      <w:r w:rsidR="00ED0748">
        <w:rPr>
          <w:sz w:val="24"/>
          <w:szCs w:val="24"/>
        </w:rPr>
        <w:t>.и</w:t>
      </w:r>
      <w:proofErr w:type="gramEnd"/>
      <w:r w:rsidR="00ED0748">
        <w:rPr>
          <w:sz w:val="24"/>
          <w:szCs w:val="24"/>
        </w:rPr>
        <w:t>зобразительно – выразительные средства сказки (первичное понятие об эпитете, повторе, параллелизме с природой).</w:t>
      </w:r>
      <w:r w:rsidR="00196D61">
        <w:rPr>
          <w:sz w:val="24"/>
          <w:szCs w:val="24"/>
        </w:rPr>
        <w:t xml:space="preserve"> О пьесе и театре. Особенности народного кукольного театра.</w:t>
      </w:r>
    </w:p>
    <w:p w:rsidR="009208BA" w:rsidRPr="00D76987" w:rsidRDefault="009208BA" w:rsidP="00D76987">
      <w:pPr>
        <w:spacing w:after="0" w:line="240" w:lineRule="auto"/>
        <w:ind w:firstLine="709"/>
        <w:rPr>
          <w:sz w:val="24"/>
          <w:szCs w:val="24"/>
        </w:rPr>
      </w:pPr>
    </w:p>
    <w:p w:rsidR="00D76987" w:rsidRPr="00ED0748" w:rsidRDefault="00D76987" w:rsidP="00ED0748">
      <w:pPr>
        <w:spacing w:after="0" w:line="240" w:lineRule="auto"/>
        <w:rPr>
          <w:b/>
          <w:sz w:val="24"/>
          <w:szCs w:val="24"/>
        </w:rPr>
      </w:pPr>
      <w:r w:rsidRPr="00ED0748">
        <w:rPr>
          <w:b/>
          <w:sz w:val="24"/>
          <w:szCs w:val="24"/>
        </w:rPr>
        <w:t>Сказочные события и герои в литературе.</w:t>
      </w: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ED0748">
        <w:rPr>
          <w:b/>
          <w:i/>
          <w:sz w:val="24"/>
          <w:szCs w:val="24"/>
        </w:rPr>
        <w:t>Литературные сказки.</w:t>
      </w:r>
      <w:r w:rsidRPr="00D76987">
        <w:rPr>
          <w:sz w:val="24"/>
          <w:szCs w:val="24"/>
        </w:rPr>
        <w:t xml:space="preserve"> Отличие литературной сказки </w:t>
      </w:r>
      <w:proofErr w:type="gramStart"/>
      <w:r w:rsidRPr="00D76987">
        <w:rPr>
          <w:sz w:val="24"/>
          <w:szCs w:val="24"/>
        </w:rPr>
        <w:t>от</w:t>
      </w:r>
      <w:proofErr w:type="gramEnd"/>
      <w:r w:rsidRPr="00D76987">
        <w:rPr>
          <w:sz w:val="24"/>
          <w:szCs w:val="24"/>
        </w:rPr>
        <w:t xml:space="preserve"> народной.</w:t>
      </w:r>
      <w:r w:rsidR="00ED0748">
        <w:rPr>
          <w:sz w:val="24"/>
          <w:szCs w:val="24"/>
        </w:rPr>
        <w:t xml:space="preserve"> Влияние фольклорной образности и нравственных идеалов на развитие литературы.</w:t>
      </w: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</w:p>
    <w:p w:rsidR="00ED0748" w:rsidRDefault="00D76987" w:rsidP="00ED0748">
      <w:pPr>
        <w:spacing w:after="0" w:line="240" w:lineRule="auto"/>
        <w:rPr>
          <w:sz w:val="24"/>
          <w:szCs w:val="24"/>
        </w:rPr>
      </w:pPr>
      <w:r w:rsidRPr="00ED0748">
        <w:rPr>
          <w:b/>
          <w:i/>
          <w:sz w:val="24"/>
          <w:szCs w:val="24"/>
        </w:rPr>
        <w:t>А.С.Пушкин</w:t>
      </w:r>
      <w:r w:rsidRPr="00D76987">
        <w:rPr>
          <w:sz w:val="24"/>
          <w:szCs w:val="24"/>
        </w:rPr>
        <w:t>. Сведения о жизни поэта.</w:t>
      </w:r>
    </w:p>
    <w:p w:rsidR="00D76987" w:rsidRPr="00D76987" w:rsidRDefault="00D76987" w:rsidP="00ED0748">
      <w:pPr>
        <w:spacing w:after="0" w:line="240" w:lineRule="auto"/>
        <w:rPr>
          <w:sz w:val="24"/>
          <w:szCs w:val="24"/>
        </w:rPr>
      </w:pPr>
      <w:r w:rsidRPr="00D76987">
        <w:rPr>
          <w:sz w:val="24"/>
          <w:szCs w:val="24"/>
        </w:rPr>
        <w:t xml:space="preserve">  </w:t>
      </w:r>
      <w:r w:rsidRPr="00ED0748">
        <w:rPr>
          <w:b/>
          <w:i/>
          <w:sz w:val="24"/>
          <w:szCs w:val="24"/>
        </w:rPr>
        <w:t>«Руслан и Людмила»</w:t>
      </w:r>
      <w:proofErr w:type="gramStart"/>
      <w:r w:rsidRPr="00ED0748">
        <w:rPr>
          <w:b/>
          <w:i/>
          <w:sz w:val="24"/>
          <w:szCs w:val="24"/>
        </w:rPr>
        <w:t>.</w:t>
      </w:r>
      <w:proofErr w:type="gramEnd"/>
      <w:r w:rsidRPr="00D76987">
        <w:rPr>
          <w:sz w:val="24"/>
          <w:szCs w:val="24"/>
        </w:rPr>
        <w:t xml:space="preserve"> (</w:t>
      </w:r>
      <w:proofErr w:type="gramStart"/>
      <w:r w:rsidRPr="00D76987">
        <w:rPr>
          <w:sz w:val="24"/>
          <w:szCs w:val="24"/>
        </w:rPr>
        <w:t>ф</w:t>
      </w:r>
      <w:proofErr w:type="gramEnd"/>
      <w:r w:rsidRPr="00D76987">
        <w:rPr>
          <w:sz w:val="24"/>
          <w:szCs w:val="24"/>
        </w:rPr>
        <w:t>рагменты). Сказочные образы и мотивы в произведении. Изобразительное мастерство поэта.</w:t>
      </w:r>
    </w:p>
    <w:p w:rsidR="00ED0748" w:rsidRDefault="00ED0748" w:rsidP="00ED0748">
      <w:pPr>
        <w:spacing w:after="0" w:line="240" w:lineRule="auto"/>
        <w:rPr>
          <w:b/>
          <w:i/>
          <w:sz w:val="24"/>
          <w:szCs w:val="24"/>
        </w:rPr>
      </w:pPr>
      <w:r w:rsidRPr="009208BA">
        <w:rPr>
          <w:b/>
          <w:i/>
          <w:sz w:val="24"/>
          <w:szCs w:val="24"/>
        </w:rPr>
        <w:t>Основные теоретико-литературные понятия</w:t>
      </w:r>
      <w:r>
        <w:rPr>
          <w:b/>
          <w:i/>
          <w:sz w:val="24"/>
          <w:szCs w:val="24"/>
        </w:rPr>
        <w:t>.</w:t>
      </w:r>
    </w:p>
    <w:p w:rsidR="00D76987" w:rsidRPr="00D76987" w:rsidRDefault="00ED0748" w:rsidP="00ED0748">
      <w:pPr>
        <w:spacing w:after="0" w:line="240" w:lineRule="auto"/>
        <w:rPr>
          <w:sz w:val="24"/>
          <w:szCs w:val="24"/>
        </w:rPr>
      </w:pPr>
      <w:r w:rsidRPr="00D76987">
        <w:rPr>
          <w:sz w:val="24"/>
          <w:szCs w:val="24"/>
        </w:rPr>
        <w:t xml:space="preserve"> </w:t>
      </w:r>
      <w:r w:rsidR="00B963C5">
        <w:rPr>
          <w:sz w:val="24"/>
          <w:szCs w:val="24"/>
        </w:rPr>
        <w:t xml:space="preserve">Проза и поэзия. </w:t>
      </w:r>
      <w:r w:rsidR="00D76987" w:rsidRPr="00D76987">
        <w:rPr>
          <w:sz w:val="24"/>
          <w:szCs w:val="24"/>
        </w:rPr>
        <w:t>Р</w:t>
      </w:r>
      <w:r>
        <w:rPr>
          <w:sz w:val="24"/>
          <w:szCs w:val="24"/>
        </w:rPr>
        <w:t>итм, стихотворный размер, рифма (первичное понятие).</w:t>
      </w: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</w:p>
    <w:p w:rsidR="00ED0748" w:rsidRDefault="00D76987" w:rsidP="00ED0748">
      <w:pPr>
        <w:spacing w:after="0" w:line="240" w:lineRule="auto"/>
        <w:rPr>
          <w:sz w:val="24"/>
          <w:szCs w:val="24"/>
        </w:rPr>
      </w:pPr>
      <w:r w:rsidRPr="00ED0748">
        <w:rPr>
          <w:b/>
          <w:sz w:val="24"/>
          <w:szCs w:val="24"/>
        </w:rPr>
        <w:t>Х.К.Андерсен</w:t>
      </w:r>
      <w:r w:rsidRPr="00D76987">
        <w:rPr>
          <w:sz w:val="24"/>
          <w:szCs w:val="24"/>
        </w:rPr>
        <w:t>. Сведения о жизни великого сказочника.</w:t>
      </w:r>
    </w:p>
    <w:p w:rsidR="00D76987" w:rsidRPr="00D76987" w:rsidRDefault="00D76987" w:rsidP="00ED0748">
      <w:pPr>
        <w:spacing w:after="0" w:line="240" w:lineRule="auto"/>
        <w:rPr>
          <w:sz w:val="24"/>
          <w:szCs w:val="24"/>
        </w:rPr>
      </w:pPr>
      <w:r w:rsidRPr="00ED0748">
        <w:rPr>
          <w:b/>
          <w:i/>
          <w:sz w:val="24"/>
          <w:szCs w:val="24"/>
        </w:rPr>
        <w:t>«Снежная королева».</w:t>
      </w:r>
      <w:r w:rsidRPr="00D76987">
        <w:rPr>
          <w:sz w:val="24"/>
          <w:szCs w:val="24"/>
        </w:rPr>
        <w:t xml:space="preserve"> Победа самоотверженной, преданной любви и дружбы над рассудочностью, эгоизмом. Выражение авторского отношения к героям в их портретах.</w:t>
      </w:r>
    </w:p>
    <w:p w:rsidR="00D76987" w:rsidRPr="00ED0748" w:rsidRDefault="00D76987" w:rsidP="00ED0748">
      <w:pPr>
        <w:spacing w:after="0" w:line="240" w:lineRule="auto"/>
        <w:rPr>
          <w:b/>
          <w:i/>
          <w:sz w:val="24"/>
          <w:szCs w:val="24"/>
        </w:rPr>
      </w:pPr>
      <w:r w:rsidRPr="00ED0748">
        <w:rPr>
          <w:b/>
          <w:i/>
          <w:sz w:val="24"/>
          <w:szCs w:val="24"/>
        </w:rPr>
        <w:t>«</w:t>
      </w:r>
      <w:proofErr w:type="gramStart"/>
      <w:r w:rsidRPr="00ED0748">
        <w:rPr>
          <w:b/>
          <w:i/>
          <w:sz w:val="24"/>
          <w:szCs w:val="24"/>
        </w:rPr>
        <w:t>Истинная</w:t>
      </w:r>
      <w:proofErr w:type="gramEnd"/>
      <w:r w:rsidRPr="00ED0748">
        <w:rPr>
          <w:b/>
          <w:i/>
          <w:sz w:val="24"/>
          <w:szCs w:val="24"/>
        </w:rPr>
        <w:t xml:space="preserve"> правда».</w:t>
      </w:r>
    </w:p>
    <w:p w:rsidR="00D76987" w:rsidRPr="00ED0748" w:rsidRDefault="00D76987" w:rsidP="00ED0748">
      <w:pPr>
        <w:spacing w:after="0" w:line="240" w:lineRule="auto"/>
        <w:rPr>
          <w:b/>
          <w:i/>
          <w:sz w:val="24"/>
          <w:szCs w:val="24"/>
        </w:rPr>
      </w:pPr>
      <w:r w:rsidRPr="00ED0748">
        <w:rPr>
          <w:b/>
          <w:i/>
          <w:sz w:val="24"/>
          <w:szCs w:val="24"/>
        </w:rPr>
        <w:lastRenderedPageBreak/>
        <w:t xml:space="preserve"> «Золушка» Шарля Перро. </w:t>
      </w:r>
    </w:p>
    <w:p w:rsidR="00196D61" w:rsidRDefault="00196D61" w:rsidP="00196D61">
      <w:pPr>
        <w:spacing w:after="0" w:line="240" w:lineRule="auto"/>
        <w:rPr>
          <w:b/>
          <w:i/>
          <w:sz w:val="24"/>
          <w:szCs w:val="24"/>
        </w:rPr>
      </w:pPr>
      <w:r w:rsidRPr="009208BA">
        <w:rPr>
          <w:b/>
          <w:i/>
          <w:sz w:val="24"/>
          <w:szCs w:val="24"/>
        </w:rPr>
        <w:t>Основные теоретико-литературные понятия</w:t>
      </w:r>
      <w:r>
        <w:rPr>
          <w:b/>
          <w:i/>
          <w:sz w:val="24"/>
          <w:szCs w:val="24"/>
        </w:rPr>
        <w:t>.</w:t>
      </w:r>
    </w:p>
    <w:p w:rsidR="00D76987" w:rsidRPr="00D76987" w:rsidRDefault="00196D61" w:rsidP="00196D61">
      <w:pPr>
        <w:spacing w:after="0" w:line="240" w:lineRule="auto"/>
        <w:rPr>
          <w:sz w:val="24"/>
          <w:szCs w:val="24"/>
        </w:rPr>
      </w:pPr>
      <w:r w:rsidRPr="00D76987">
        <w:rPr>
          <w:sz w:val="24"/>
          <w:szCs w:val="24"/>
        </w:rPr>
        <w:t xml:space="preserve"> </w:t>
      </w:r>
      <w:r w:rsidR="00D76987" w:rsidRPr="00D76987">
        <w:rPr>
          <w:sz w:val="24"/>
          <w:szCs w:val="24"/>
        </w:rPr>
        <w:t>О пьесе и театре. Отличие пьесы от сказки, рассказа, поэмы.</w:t>
      </w: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</w:p>
    <w:p w:rsidR="00196D61" w:rsidRDefault="00D76987" w:rsidP="00196D61">
      <w:pPr>
        <w:spacing w:after="0" w:line="240" w:lineRule="auto"/>
        <w:rPr>
          <w:sz w:val="24"/>
          <w:szCs w:val="24"/>
        </w:rPr>
      </w:pPr>
      <w:r w:rsidRPr="00196D61">
        <w:rPr>
          <w:b/>
          <w:sz w:val="24"/>
          <w:szCs w:val="24"/>
        </w:rPr>
        <w:t>П.П.Бажов</w:t>
      </w:r>
      <w:r w:rsidRPr="00D76987">
        <w:rPr>
          <w:sz w:val="24"/>
          <w:szCs w:val="24"/>
        </w:rPr>
        <w:t xml:space="preserve">. </w:t>
      </w:r>
    </w:p>
    <w:p w:rsidR="00196D61" w:rsidRDefault="00196D61" w:rsidP="00196D6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Национальное своеобразие эпоса народов Урала, обусловленное особенностями духовной жизни народа.</w:t>
      </w:r>
    </w:p>
    <w:p w:rsidR="00D76987" w:rsidRPr="00D76987" w:rsidRDefault="00D76987" w:rsidP="00196D61">
      <w:pPr>
        <w:spacing w:after="0" w:line="240" w:lineRule="auto"/>
        <w:rPr>
          <w:sz w:val="24"/>
          <w:szCs w:val="24"/>
        </w:rPr>
      </w:pPr>
      <w:r w:rsidRPr="00D76987">
        <w:rPr>
          <w:sz w:val="24"/>
          <w:szCs w:val="24"/>
        </w:rPr>
        <w:t xml:space="preserve">Сведения о жизни писателя. Путь писателя к сказу. </w:t>
      </w:r>
    </w:p>
    <w:p w:rsidR="00D76987" w:rsidRPr="00D76987" w:rsidRDefault="00D76987" w:rsidP="00196D61">
      <w:pPr>
        <w:spacing w:after="0" w:line="240" w:lineRule="auto"/>
        <w:rPr>
          <w:sz w:val="24"/>
          <w:szCs w:val="24"/>
        </w:rPr>
      </w:pPr>
      <w:r w:rsidRPr="00196D61">
        <w:rPr>
          <w:b/>
          <w:i/>
          <w:sz w:val="24"/>
          <w:szCs w:val="24"/>
        </w:rPr>
        <w:t>«Каменный цветок».</w:t>
      </w:r>
      <w:r w:rsidRPr="00D76987">
        <w:rPr>
          <w:sz w:val="24"/>
          <w:szCs w:val="24"/>
        </w:rPr>
        <w:t xml:space="preserve"> Герой сказа Бажова – труженик и художник.</w:t>
      </w:r>
    </w:p>
    <w:p w:rsidR="00D76987" w:rsidRPr="00196D61" w:rsidRDefault="00196D61" w:rsidP="00196D61">
      <w:pPr>
        <w:spacing w:after="0" w:line="240" w:lineRule="auto"/>
        <w:rPr>
          <w:b/>
          <w:sz w:val="24"/>
          <w:szCs w:val="24"/>
        </w:rPr>
      </w:pPr>
      <w:r w:rsidRPr="00196D61">
        <w:rPr>
          <w:b/>
          <w:sz w:val="24"/>
          <w:szCs w:val="24"/>
        </w:rPr>
        <w:t>Для самостоятельного чтения и бесед.</w:t>
      </w:r>
      <w:r>
        <w:rPr>
          <w:b/>
          <w:sz w:val="24"/>
          <w:szCs w:val="24"/>
        </w:rPr>
        <w:t xml:space="preserve">  </w:t>
      </w:r>
      <w:r w:rsidR="00D76987" w:rsidRPr="00196D61">
        <w:rPr>
          <w:b/>
          <w:i/>
          <w:sz w:val="24"/>
          <w:szCs w:val="24"/>
        </w:rPr>
        <w:t>«Хрупкая веточка», «Горный мастер».</w:t>
      </w:r>
    </w:p>
    <w:p w:rsidR="00D76987" w:rsidRPr="00D76987" w:rsidRDefault="00196D61" w:rsidP="00196D61">
      <w:pPr>
        <w:spacing w:after="0" w:line="240" w:lineRule="auto"/>
        <w:rPr>
          <w:sz w:val="24"/>
          <w:szCs w:val="24"/>
        </w:rPr>
      </w:pPr>
      <w:r w:rsidRPr="009208BA">
        <w:rPr>
          <w:b/>
          <w:i/>
          <w:sz w:val="24"/>
          <w:szCs w:val="24"/>
        </w:rPr>
        <w:t>Основные теоретико-литературные понятия</w:t>
      </w:r>
      <w:r>
        <w:rPr>
          <w:b/>
          <w:i/>
          <w:sz w:val="24"/>
          <w:szCs w:val="24"/>
        </w:rPr>
        <w:t>.</w:t>
      </w:r>
      <w:r w:rsidRPr="00196D61">
        <w:rPr>
          <w:sz w:val="24"/>
          <w:szCs w:val="24"/>
        </w:rPr>
        <w:t xml:space="preserve"> </w:t>
      </w:r>
      <w:r w:rsidRPr="00D76987">
        <w:rPr>
          <w:sz w:val="24"/>
          <w:szCs w:val="24"/>
        </w:rPr>
        <w:t>Особенности сказа как литературного жанра.</w:t>
      </w:r>
      <w:r>
        <w:rPr>
          <w:sz w:val="24"/>
          <w:szCs w:val="24"/>
        </w:rPr>
        <w:t xml:space="preserve"> Язык сказов Бажова.</w:t>
      </w: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</w:p>
    <w:p w:rsidR="00D76987" w:rsidRPr="00196D61" w:rsidRDefault="00D76987" w:rsidP="00D76987">
      <w:pPr>
        <w:spacing w:after="0" w:line="240" w:lineRule="auto"/>
        <w:ind w:firstLine="709"/>
        <w:rPr>
          <w:b/>
          <w:sz w:val="24"/>
          <w:szCs w:val="24"/>
        </w:rPr>
      </w:pPr>
      <w:r w:rsidRPr="00196D61">
        <w:rPr>
          <w:b/>
          <w:sz w:val="24"/>
          <w:szCs w:val="24"/>
        </w:rPr>
        <w:t xml:space="preserve">                                  Басни</w:t>
      </w:r>
    </w:p>
    <w:p w:rsidR="00D76987" w:rsidRPr="00D76987" w:rsidRDefault="00D76987" w:rsidP="00D76987">
      <w:pPr>
        <w:spacing w:after="0" w:line="240" w:lineRule="auto"/>
        <w:ind w:firstLine="709"/>
        <w:rPr>
          <w:b/>
          <w:sz w:val="24"/>
          <w:szCs w:val="24"/>
        </w:rPr>
      </w:pPr>
      <w:r w:rsidRPr="00D76987">
        <w:rPr>
          <w:sz w:val="24"/>
          <w:szCs w:val="24"/>
        </w:rPr>
        <w:t>Отражение народной мудрости и жизненных наблюдений в баснях. Иносказательный и обобщающий смысл басен, их обличительная нап</w:t>
      </w:r>
      <w:r w:rsidR="00196D61">
        <w:rPr>
          <w:sz w:val="24"/>
          <w:szCs w:val="24"/>
        </w:rPr>
        <w:t>р</w:t>
      </w:r>
      <w:r w:rsidRPr="00D76987">
        <w:rPr>
          <w:sz w:val="24"/>
          <w:szCs w:val="24"/>
        </w:rPr>
        <w:t>авленность. Лаконизм и близость их языка к разговорной речи. Афористичность.</w:t>
      </w:r>
    </w:p>
    <w:p w:rsidR="00D76987" w:rsidRPr="00D76987" w:rsidRDefault="00D76987" w:rsidP="00D76987">
      <w:pPr>
        <w:spacing w:after="0" w:line="240" w:lineRule="auto"/>
        <w:ind w:firstLine="709"/>
        <w:rPr>
          <w:b/>
          <w:sz w:val="24"/>
          <w:szCs w:val="24"/>
        </w:rPr>
      </w:pP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D76987">
        <w:rPr>
          <w:b/>
          <w:sz w:val="24"/>
          <w:szCs w:val="24"/>
        </w:rPr>
        <w:t>Иван Андреевич Крылов.</w:t>
      </w:r>
      <w:r w:rsidRPr="00D76987">
        <w:rPr>
          <w:sz w:val="24"/>
          <w:szCs w:val="24"/>
        </w:rPr>
        <w:t xml:space="preserve"> Краткий рассказ о баснописце. </w:t>
      </w:r>
      <w:r w:rsidRPr="00D76987">
        <w:rPr>
          <w:b/>
          <w:i/>
          <w:sz w:val="24"/>
          <w:szCs w:val="24"/>
        </w:rPr>
        <w:t>«Волк на псарне», «Демьянова уха», «Квартет», «Волк и ягненок»</w:t>
      </w:r>
      <w:proofErr w:type="gramStart"/>
      <w:r w:rsidRPr="00D76987">
        <w:rPr>
          <w:sz w:val="24"/>
          <w:szCs w:val="24"/>
        </w:rPr>
        <w:t xml:space="preserve"> .</w:t>
      </w:r>
      <w:proofErr w:type="gramEnd"/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D76987">
        <w:rPr>
          <w:sz w:val="24"/>
          <w:szCs w:val="24"/>
        </w:rPr>
        <w:t xml:space="preserve">Для самостоятельного чтения </w:t>
      </w: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D76987">
        <w:rPr>
          <w:sz w:val="24"/>
          <w:szCs w:val="24"/>
        </w:rPr>
        <w:t xml:space="preserve">И.А.Крылов. «Ворона и Лисица», «Ларчик», «Петух и Жемчужное Зерно», «Лягушка и Вол», «Любопытный», «Лисица и виноград», «Волк и Журавль», «Зеркало и Обезьяна»; </w:t>
      </w:r>
    </w:p>
    <w:p w:rsidR="00196D61" w:rsidRPr="00D76987" w:rsidRDefault="00196D61" w:rsidP="00196D61">
      <w:pPr>
        <w:spacing w:after="0" w:line="240" w:lineRule="auto"/>
        <w:ind w:firstLine="709"/>
        <w:rPr>
          <w:sz w:val="24"/>
          <w:szCs w:val="24"/>
        </w:rPr>
      </w:pPr>
      <w:r w:rsidRPr="009208BA">
        <w:rPr>
          <w:b/>
          <w:i/>
          <w:sz w:val="24"/>
          <w:szCs w:val="24"/>
        </w:rPr>
        <w:t>Основные теоретико-литературные понятия</w:t>
      </w:r>
      <w:r>
        <w:rPr>
          <w:b/>
          <w:i/>
          <w:sz w:val="24"/>
          <w:szCs w:val="24"/>
        </w:rPr>
        <w:t>.</w:t>
      </w:r>
      <w:r w:rsidRPr="00196D61">
        <w:rPr>
          <w:sz w:val="24"/>
          <w:szCs w:val="24"/>
        </w:rPr>
        <w:t xml:space="preserve"> </w:t>
      </w:r>
    </w:p>
    <w:p w:rsidR="00D76987" w:rsidRDefault="00196D61" w:rsidP="00196D61">
      <w:pPr>
        <w:spacing w:after="0" w:line="240" w:lineRule="auto"/>
        <w:rPr>
          <w:sz w:val="24"/>
          <w:szCs w:val="24"/>
        </w:rPr>
      </w:pPr>
      <w:r w:rsidRPr="00D76987">
        <w:rPr>
          <w:sz w:val="24"/>
          <w:szCs w:val="24"/>
        </w:rPr>
        <w:t>Басня как литературный жанр. Близость басни к устному народному творчеству.</w:t>
      </w:r>
      <w:r>
        <w:rPr>
          <w:sz w:val="24"/>
          <w:szCs w:val="24"/>
        </w:rPr>
        <w:t xml:space="preserve"> Мораль. Изобразительно – выразительные средства басни: аллегория, гипербола, олицетворение (первичное понятие).</w:t>
      </w:r>
    </w:p>
    <w:p w:rsidR="00196D61" w:rsidRPr="00D76987" w:rsidRDefault="00196D61" w:rsidP="00196D61">
      <w:pPr>
        <w:spacing w:after="0" w:line="240" w:lineRule="auto"/>
        <w:rPr>
          <w:sz w:val="24"/>
          <w:szCs w:val="24"/>
        </w:rPr>
      </w:pPr>
    </w:p>
    <w:p w:rsidR="00D76987" w:rsidRDefault="00196D61" w:rsidP="00D76987">
      <w:pPr>
        <w:spacing w:after="0" w:line="240" w:lineRule="auto"/>
        <w:ind w:firstLine="709"/>
        <w:rPr>
          <w:b/>
          <w:sz w:val="24"/>
          <w:szCs w:val="24"/>
        </w:rPr>
      </w:pPr>
      <w:r w:rsidRPr="00196D61">
        <w:rPr>
          <w:b/>
          <w:sz w:val="24"/>
          <w:szCs w:val="24"/>
        </w:rPr>
        <w:t xml:space="preserve">                         </w:t>
      </w:r>
      <w:r w:rsidR="00D76987" w:rsidRPr="00196D61">
        <w:rPr>
          <w:b/>
          <w:sz w:val="24"/>
          <w:szCs w:val="24"/>
        </w:rPr>
        <w:t>Человек перед лицом жизненных испытаний</w:t>
      </w:r>
    </w:p>
    <w:p w:rsidR="00196D61" w:rsidRPr="00196D61" w:rsidRDefault="00196D61" w:rsidP="00D76987">
      <w:pPr>
        <w:spacing w:after="0" w:line="240" w:lineRule="auto"/>
        <w:ind w:firstLine="709"/>
        <w:rPr>
          <w:b/>
          <w:sz w:val="24"/>
          <w:szCs w:val="24"/>
        </w:rPr>
      </w:pPr>
    </w:p>
    <w:p w:rsidR="00D76987" w:rsidRPr="006614A6" w:rsidRDefault="006614A6" w:rsidP="00196D61">
      <w:pPr>
        <w:spacing w:after="0" w:line="240" w:lineRule="auto"/>
        <w:rPr>
          <w:sz w:val="24"/>
          <w:szCs w:val="24"/>
        </w:rPr>
      </w:pPr>
      <w:r w:rsidRPr="006614A6">
        <w:rPr>
          <w:sz w:val="24"/>
          <w:szCs w:val="24"/>
        </w:rPr>
        <w:t>Влияние поворотных событий русской истории (Отечественная война 1812 года) на русскую литературу.</w:t>
      </w:r>
      <w:r>
        <w:rPr>
          <w:sz w:val="24"/>
          <w:szCs w:val="24"/>
        </w:rPr>
        <w:t xml:space="preserve"> Человек в ситуации нравственного выбора. Интерес русских писателей к проблеме народа (крепостное право).</w:t>
      </w: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D76987">
        <w:rPr>
          <w:b/>
          <w:sz w:val="24"/>
          <w:szCs w:val="24"/>
        </w:rPr>
        <w:t xml:space="preserve">Михаил Юрьевич Лермонтов. </w:t>
      </w:r>
      <w:r w:rsidRPr="00D76987">
        <w:rPr>
          <w:sz w:val="24"/>
          <w:szCs w:val="24"/>
        </w:rPr>
        <w:t>Краткий рассказ о поэте. Тема Отечественной войны 1812 года в поэзии Лермонтова.</w:t>
      </w: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D76987">
        <w:rPr>
          <w:b/>
          <w:i/>
          <w:sz w:val="24"/>
          <w:szCs w:val="24"/>
        </w:rPr>
        <w:t>«Бородино»</w:t>
      </w:r>
      <w:r w:rsidRPr="00D76987">
        <w:rPr>
          <w:sz w:val="24"/>
          <w:szCs w:val="24"/>
        </w:rPr>
        <w:t xml:space="preserve"> - Значение рассказчика-солдата в поэтическом повествовании; образность языка, звукопись.</w:t>
      </w:r>
    </w:p>
    <w:p w:rsidR="00D76987" w:rsidRPr="00D76987" w:rsidRDefault="006614A6" w:rsidP="00D76987">
      <w:pPr>
        <w:spacing w:after="0" w:line="240" w:lineRule="auto"/>
        <w:ind w:firstLine="709"/>
        <w:rPr>
          <w:i/>
          <w:sz w:val="24"/>
          <w:szCs w:val="24"/>
        </w:rPr>
      </w:pPr>
      <w:r w:rsidRPr="009208BA">
        <w:rPr>
          <w:b/>
          <w:i/>
          <w:sz w:val="24"/>
          <w:szCs w:val="24"/>
        </w:rPr>
        <w:t>Основные теоретико-литературные понятия</w:t>
      </w:r>
      <w:r w:rsidR="00D76987" w:rsidRPr="00D76987">
        <w:rPr>
          <w:i/>
          <w:sz w:val="24"/>
          <w:szCs w:val="24"/>
        </w:rPr>
        <w:t>. Тема и идея художественного пр</w:t>
      </w:r>
      <w:r>
        <w:rPr>
          <w:i/>
          <w:sz w:val="24"/>
          <w:szCs w:val="24"/>
        </w:rPr>
        <w:t>оизведения. Эпитет и сравнение. Звукопись.</w:t>
      </w:r>
    </w:p>
    <w:p w:rsidR="00D76987" w:rsidRPr="00D76987" w:rsidRDefault="00D76987" w:rsidP="00D76987">
      <w:pPr>
        <w:spacing w:after="0" w:line="240" w:lineRule="auto"/>
        <w:ind w:firstLine="709"/>
        <w:rPr>
          <w:i/>
          <w:sz w:val="24"/>
          <w:szCs w:val="24"/>
        </w:rPr>
      </w:pPr>
    </w:p>
    <w:p w:rsidR="00D76987" w:rsidRPr="006614A6" w:rsidRDefault="00D76987" w:rsidP="006614A6">
      <w:pPr>
        <w:spacing w:after="0" w:line="240" w:lineRule="auto"/>
        <w:ind w:firstLine="709"/>
        <w:rPr>
          <w:sz w:val="24"/>
          <w:szCs w:val="24"/>
        </w:rPr>
      </w:pPr>
      <w:r w:rsidRPr="00D76987">
        <w:rPr>
          <w:b/>
          <w:sz w:val="24"/>
          <w:szCs w:val="24"/>
        </w:rPr>
        <w:t>Алексей Васильевич Кольцов.</w:t>
      </w:r>
      <w:r w:rsidRPr="00D76987">
        <w:rPr>
          <w:sz w:val="24"/>
          <w:szCs w:val="24"/>
        </w:rPr>
        <w:t xml:space="preserve"> Краткий рассказ о поэте. </w:t>
      </w:r>
      <w:r w:rsidRPr="00D76987">
        <w:rPr>
          <w:b/>
          <w:i/>
          <w:sz w:val="24"/>
          <w:szCs w:val="24"/>
        </w:rPr>
        <w:t>«Косарь»</w:t>
      </w:r>
      <w:r w:rsidRPr="00D76987">
        <w:rPr>
          <w:sz w:val="24"/>
          <w:szCs w:val="24"/>
        </w:rPr>
        <w:t xml:space="preserve"> - близость стихотворения к народной песне. Картины степи, свободного крестьянского труда как выражение вольного духа русского человека. Мотивы социальной несправедливости в стихотворении.</w:t>
      </w: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D76987">
        <w:rPr>
          <w:b/>
          <w:sz w:val="24"/>
          <w:szCs w:val="24"/>
        </w:rPr>
        <w:t>Иван Сергеевич Тургенев.</w:t>
      </w:r>
      <w:r w:rsidRPr="00D76987">
        <w:rPr>
          <w:sz w:val="24"/>
          <w:szCs w:val="24"/>
        </w:rPr>
        <w:t xml:space="preserve"> Краткий рассказ и </w:t>
      </w:r>
      <w:proofErr w:type="gramStart"/>
      <w:r w:rsidRPr="00D76987">
        <w:rPr>
          <w:sz w:val="24"/>
          <w:szCs w:val="24"/>
        </w:rPr>
        <w:t>писателе</w:t>
      </w:r>
      <w:proofErr w:type="gramEnd"/>
      <w:r w:rsidRPr="00D76987">
        <w:rPr>
          <w:sz w:val="24"/>
          <w:szCs w:val="24"/>
        </w:rPr>
        <w:t>.</w:t>
      </w: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D76987">
        <w:rPr>
          <w:b/>
          <w:i/>
          <w:sz w:val="24"/>
          <w:szCs w:val="24"/>
        </w:rPr>
        <w:t>«</w:t>
      </w:r>
      <w:proofErr w:type="spellStart"/>
      <w:r w:rsidRPr="00D76987">
        <w:rPr>
          <w:b/>
          <w:i/>
          <w:sz w:val="24"/>
          <w:szCs w:val="24"/>
        </w:rPr>
        <w:t>Муму</w:t>
      </w:r>
      <w:proofErr w:type="spellEnd"/>
      <w:r w:rsidRPr="00D76987">
        <w:rPr>
          <w:b/>
          <w:i/>
          <w:sz w:val="24"/>
          <w:szCs w:val="24"/>
        </w:rPr>
        <w:t>»</w:t>
      </w:r>
      <w:r w:rsidRPr="00D76987">
        <w:rPr>
          <w:sz w:val="24"/>
          <w:szCs w:val="24"/>
        </w:rPr>
        <w:t xml:space="preserve"> - История создания рассказа. Непримиримое отношение писателя к угнетению, жестокости и унижению людей. Трудолюбие, широта души, чувство собственного достоинства  Герасима, его нравственное превосходство над барыней и ее челядью. Влияние на человека барства и рабства.</w:t>
      </w: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D76987">
        <w:rPr>
          <w:sz w:val="24"/>
          <w:szCs w:val="24"/>
        </w:rPr>
        <w:t>Роль описаний природы в рассказе. Эпитеты и сравнения как средство выражения переживаний персонажей и авторского отношения к героям.</w:t>
      </w:r>
    </w:p>
    <w:p w:rsidR="00D76987" w:rsidRPr="00D76987" w:rsidRDefault="006614A6" w:rsidP="00D76987">
      <w:pPr>
        <w:spacing w:after="0" w:line="240" w:lineRule="auto"/>
        <w:ind w:firstLine="709"/>
        <w:rPr>
          <w:i/>
          <w:sz w:val="24"/>
          <w:szCs w:val="24"/>
        </w:rPr>
      </w:pPr>
      <w:r w:rsidRPr="009208BA">
        <w:rPr>
          <w:b/>
          <w:i/>
          <w:sz w:val="24"/>
          <w:szCs w:val="24"/>
        </w:rPr>
        <w:lastRenderedPageBreak/>
        <w:t>Основные теоретико-литературные понятия</w:t>
      </w:r>
      <w:r w:rsidR="00D76987" w:rsidRPr="00D76987">
        <w:rPr>
          <w:i/>
          <w:sz w:val="24"/>
          <w:szCs w:val="24"/>
        </w:rPr>
        <w:t>. Пор</w:t>
      </w:r>
      <w:r>
        <w:rPr>
          <w:i/>
          <w:sz w:val="24"/>
          <w:szCs w:val="24"/>
        </w:rPr>
        <w:t>трет, пейзаж. Литературный герой</w:t>
      </w:r>
      <w:r w:rsidR="00D76987" w:rsidRPr="00D76987">
        <w:rPr>
          <w:i/>
          <w:sz w:val="24"/>
          <w:szCs w:val="24"/>
        </w:rPr>
        <w:t>.</w:t>
      </w:r>
      <w:r>
        <w:rPr>
          <w:i/>
          <w:sz w:val="24"/>
          <w:szCs w:val="24"/>
        </w:rPr>
        <w:t xml:space="preserve"> Форма  и содержание  литературного произведения: тема, идея, сюжет, композиция.</w:t>
      </w: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D76987">
        <w:rPr>
          <w:b/>
          <w:sz w:val="24"/>
          <w:szCs w:val="24"/>
        </w:rPr>
        <w:t>Лев Николаевич Толстой.</w:t>
      </w:r>
      <w:r w:rsidRPr="00D76987">
        <w:rPr>
          <w:sz w:val="24"/>
          <w:szCs w:val="24"/>
        </w:rPr>
        <w:t xml:space="preserve"> Краткий рассказ о писателе. Толстой на Кавказе.</w:t>
      </w: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D76987">
        <w:rPr>
          <w:b/>
          <w:i/>
          <w:sz w:val="24"/>
          <w:szCs w:val="24"/>
        </w:rPr>
        <w:t>«Кавказский пленник».</w:t>
      </w:r>
      <w:r w:rsidRPr="00D76987">
        <w:rPr>
          <w:sz w:val="24"/>
          <w:szCs w:val="24"/>
        </w:rPr>
        <w:t xml:space="preserve"> Нравственная стойкость, жизненная активность, человечность (Жилин) в противопоста</w:t>
      </w:r>
      <w:r w:rsidR="006614A6">
        <w:rPr>
          <w:sz w:val="24"/>
          <w:szCs w:val="24"/>
        </w:rPr>
        <w:t>в</w:t>
      </w:r>
      <w:r w:rsidRPr="00D76987">
        <w:rPr>
          <w:sz w:val="24"/>
          <w:szCs w:val="24"/>
        </w:rPr>
        <w:t>лении пассивности, слабодушию (</w:t>
      </w:r>
      <w:proofErr w:type="spellStart"/>
      <w:r w:rsidRPr="00D76987">
        <w:rPr>
          <w:sz w:val="24"/>
          <w:szCs w:val="24"/>
        </w:rPr>
        <w:t>Костылин</w:t>
      </w:r>
      <w:proofErr w:type="spellEnd"/>
      <w:r w:rsidRPr="00D76987">
        <w:rPr>
          <w:sz w:val="24"/>
          <w:szCs w:val="24"/>
        </w:rPr>
        <w:t xml:space="preserve">). Мысль писателя о дружбе людей разных народов как естественном законе человеческой жизни. Горцы и природа Кавказа в </w:t>
      </w:r>
      <w:proofErr w:type="spellStart"/>
      <w:r w:rsidRPr="00D76987">
        <w:rPr>
          <w:sz w:val="24"/>
          <w:szCs w:val="24"/>
        </w:rPr>
        <w:t>соприятии</w:t>
      </w:r>
      <w:proofErr w:type="spellEnd"/>
      <w:r w:rsidRPr="00D76987">
        <w:rPr>
          <w:sz w:val="24"/>
          <w:szCs w:val="24"/>
        </w:rPr>
        <w:t xml:space="preserve"> рассказчика.</w:t>
      </w:r>
    </w:p>
    <w:p w:rsidR="00D76987" w:rsidRPr="00D76987" w:rsidRDefault="006614A6" w:rsidP="00D76987">
      <w:pPr>
        <w:spacing w:after="0" w:line="240" w:lineRule="auto"/>
        <w:ind w:firstLine="709"/>
        <w:rPr>
          <w:sz w:val="24"/>
          <w:szCs w:val="24"/>
        </w:rPr>
      </w:pPr>
      <w:r w:rsidRPr="009208BA">
        <w:rPr>
          <w:b/>
          <w:i/>
          <w:sz w:val="24"/>
          <w:szCs w:val="24"/>
        </w:rPr>
        <w:t>Основные теоретико-литературные понятия</w:t>
      </w:r>
      <w:r w:rsidR="00B963C5">
        <w:rPr>
          <w:sz w:val="24"/>
          <w:szCs w:val="24"/>
        </w:rPr>
        <w:t xml:space="preserve">.  </w:t>
      </w:r>
      <w:r w:rsidR="00D76987" w:rsidRPr="00D76987">
        <w:rPr>
          <w:sz w:val="24"/>
          <w:szCs w:val="24"/>
        </w:rPr>
        <w:t>Сюжет и герои художественного произведения.</w:t>
      </w:r>
      <w:r w:rsidRPr="006614A6">
        <w:rPr>
          <w:sz w:val="24"/>
          <w:szCs w:val="24"/>
        </w:rPr>
        <w:t xml:space="preserve"> </w:t>
      </w:r>
      <w:r w:rsidRPr="00D76987">
        <w:rPr>
          <w:sz w:val="24"/>
          <w:szCs w:val="24"/>
        </w:rPr>
        <w:t>Быль как литературный жанр.</w:t>
      </w: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6614A6">
        <w:rPr>
          <w:b/>
          <w:sz w:val="24"/>
          <w:szCs w:val="24"/>
        </w:rPr>
        <w:t>В.М.Гаршин.</w:t>
      </w:r>
      <w:r w:rsidRPr="00D76987">
        <w:rPr>
          <w:sz w:val="24"/>
          <w:szCs w:val="24"/>
        </w:rPr>
        <w:t xml:space="preserve"> Сведения о жизни писателя.</w:t>
      </w: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D76987">
        <w:rPr>
          <w:sz w:val="24"/>
          <w:szCs w:val="24"/>
        </w:rPr>
        <w:t>«Сигнал» Причина разного отношения героев рассказа к жизни. Нравственное превосходство Семена.</w:t>
      </w: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6614A6">
        <w:rPr>
          <w:b/>
          <w:sz w:val="24"/>
          <w:szCs w:val="24"/>
        </w:rPr>
        <w:t>Л.Н.Андреев</w:t>
      </w:r>
      <w:r w:rsidRPr="00D76987">
        <w:rPr>
          <w:sz w:val="24"/>
          <w:szCs w:val="24"/>
        </w:rPr>
        <w:t>. Сведения о жизни писателя.</w:t>
      </w:r>
    </w:p>
    <w:p w:rsid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D76987">
        <w:rPr>
          <w:sz w:val="24"/>
          <w:szCs w:val="24"/>
        </w:rPr>
        <w:t>«</w:t>
      </w:r>
      <w:proofErr w:type="gramStart"/>
      <w:r w:rsidRPr="00D76987">
        <w:rPr>
          <w:sz w:val="24"/>
          <w:szCs w:val="24"/>
        </w:rPr>
        <w:t>Кусака</w:t>
      </w:r>
      <w:proofErr w:type="gramEnd"/>
      <w:r w:rsidRPr="00D76987">
        <w:rPr>
          <w:sz w:val="24"/>
          <w:szCs w:val="24"/>
        </w:rPr>
        <w:t xml:space="preserve">». Идея доброты и ответственного отношения к окружающему миру. </w:t>
      </w:r>
      <w:r w:rsidR="006614A6">
        <w:rPr>
          <w:sz w:val="24"/>
          <w:szCs w:val="24"/>
        </w:rPr>
        <w:t xml:space="preserve">За что можно одобрить, за что  </w:t>
      </w:r>
      <w:r w:rsidRPr="00D76987">
        <w:rPr>
          <w:sz w:val="24"/>
          <w:szCs w:val="24"/>
        </w:rPr>
        <w:t>осудить дачников.</w:t>
      </w:r>
    </w:p>
    <w:p w:rsidR="00B963C5" w:rsidRPr="00D76987" w:rsidRDefault="00B963C5" w:rsidP="00B963C5">
      <w:pPr>
        <w:spacing w:after="0" w:line="240" w:lineRule="auto"/>
        <w:rPr>
          <w:b/>
          <w:sz w:val="24"/>
          <w:szCs w:val="24"/>
        </w:rPr>
      </w:pP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D76987">
        <w:rPr>
          <w:b/>
          <w:sz w:val="24"/>
          <w:szCs w:val="24"/>
        </w:rPr>
        <w:t>Александр Иванович Куприн.</w:t>
      </w:r>
      <w:r w:rsidRPr="00D76987">
        <w:rPr>
          <w:sz w:val="24"/>
          <w:szCs w:val="24"/>
        </w:rPr>
        <w:t xml:space="preserve"> Краткий рассказ о писателе.</w:t>
      </w:r>
    </w:p>
    <w:p w:rsidR="00D76987" w:rsidRPr="00B963C5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D76987">
        <w:rPr>
          <w:b/>
          <w:i/>
          <w:sz w:val="24"/>
          <w:szCs w:val="24"/>
        </w:rPr>
        <w:t>«Белый пудель</w:t>
      </w:r>
      <w:r w:rsidRPr="00B963C5">
        <w:rPr>
          <w:b/>
          <w:sz w:val="24"/>
          <w:szCs w:val="24"/>
        </w:rPr>
        <w:t xml:space="preserve">»   </w:t>
      </w:r>
      <w:r w:rsidRPr="00B963C5">
        <w:rPr>
          <w:sz w:val="24"/>
          <w:szCs w:val="24"/>
        </w:rPr>
        <w:t>Причина столкновения персонажей в рассказе. Верность и отвага (Сережа) пр</w:t>
      </w:r>
      <w:r w:rsidR="00B963C5">
        <w:rPr>
          <w:sz w:val="24"/>
          <w:szCs w:val="24"/>
        </w:rPr>
        <w:t>отив эгоизма и своеволия</w:t>
      </w:r>
      <w:r w:rsidRPr="00B963C5">
        <w:rPr>
          <w:sz w:val="24"/>
          <w:szCs w:val="24"/>
        </w:rPr>
        <w:t>. Средства изображения героев (поступки, внешний облик, речь, пейзаж).</w:t>
      </w:r>
    </w:p>
    <w:p w:rsidR="00D76987" w:rsidRPr="00B963C5" w:rsidRDefault="00B963C5" w:rsidP="00B963C5">
      <w:pPr>
        <w:spacing w:after="0" w:line="240" w:lineRule="auto"/>
        <w:rPr>
          <w:sz w:val="24"/>
          <w:szCs w:val="24"/>
        </w:rPr>
      </w:pPr>
      <w:r w:rsidRPr="009208BA">
        <w:rPr>
          <w:b/>
          <w:i/>
          <w:sz w:val="24"/>
          <w:szCs w:val="24"/>
        </w:rPr>
        <w:t xml:space="preserve">Основные </w:t>
      </w:r>
      <w:r>
        <w:rPr>
          <w:b/>
          <w:i/>
          <w:sz w:val="24"/>
          <w:szCs w:val="24"/>
        </w:rPr>
        <w:t xml:space="preserve">теоретико-литературные понятия. </w:t>
      </w:r>
      <w:r w:rsidRPr="00B963C5">
        <w:rPr>
          <w:sz w:val="24"/>
          <w:szCs w:val="24"/>
        </w:rPr>
        <w:t>Рассказ  как литературный жанр</w:t>
      </w:r>
      <w:r w:rsidRPr="00B963C5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первичное понятие конфликта, литературный герой.</w:t>
      </w:r>
    </w:p>
    <w:p w:rsidR="00B963C5" w:rsidRDefault="00B963C5" w:rsidP="00D76987">
      <w:pPr>
        <w:spacing w:after="0" w:line="240" w:lineRule="auto"/>
        <w:ind w:firstLine="709"/>
        <w:rPr>
          <w:sz w:val="24"/>
          <w:szCs w:val="24"/>
        </w:rPr>
      </w:pPr>
    </w:p>
    <w:p w:rsidR="00D76987" w:rsidRPr="00B963C5" w:rsidRDefault="00B963C5" w:rsidP="00D76987">
      <w:pPr>
        <w:spacing w:after="0" w:line="240" w:lineRule="auto"/>
        <w:ind w:firstLine="709"/>
        <w:rPr>
          <w:b/>
          <w:sz w:val="24"/>
          <w:szCs w:val="24"/>
        </w:rPr>
      </w:pPr>
      <w:r w:rsidRPr="00B963C5">
        <w:rPr>
          <w:b/>
          <w:sz w:val="24"/>
          <w:szCs w:val="24"/>
        </w:rPr>
        <w:t xml:space="preserve">                    </w:t>
      </w:r>
      <w:r w:rsidR="00D76987" w:rsidRPr="00B963C5">
        <w:rPr>
          <w:b/>
          <w:sz w:val="24"/>
          <w:szCs w:val="24"/>
        </w:rPr>
        <w:t xml:space="preserve"> Поэзия природы</w:t>
      </w: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D76987">
        <w:rPr>
          <w:sz w:val="24"/>
          <w:szCs w:val="24"/>
        </w:rPr>
        <w:t>Любовь поэтов к родной природе как выражение их патриотических чувств и глубокого восприятия красоты окружающего мира. Музыка стиха.</w:t>
      </w:r>
    </w:p>
    <w:p w:rsidR="00B963C5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D76987">
        <w:rPr>
          <w:sz w:val="24"/>
          <w:szCs w:val="24"/>
        </w:rPr>
        <w:t xml:space="preserve">А.С.Пушкин «Обвал»; Ф.И.Тютчев «Как хорошо ты, о море ночное…», «Есть в осени первоначальной…»; А.Н.Майков «Пейзаж», «Ласточки»; К.Д.Бальмонт «Где б я ни странствовал, везде припоминаю…»; </w:t>
      </w:r>
      <w:proofErr w:type="spellStart"/>
      <w:r w:rsidRPr="00D76987">
        <w:rPr>
          <w:sz w:val="24"/>
          <w:szCs w:val="24"/>
        </w:rPr>
        <w:t>Н.И.Рыленков</w:t>
      </w:r>
      <w:proofErr w:type="spellEnd"/>
      <w:r w:rsidRPr="00D76987">
        <w:rPr>
          <w:sz w:val="24"/>
          <w:szCs w:val="24"/>
        </w:rPr>
        <w:t xml:space="preserve"> «Все в тающей дымке…»</w:t>
      </w:r>
    </w:p>
    <w:p w:rsidR="00D76987" w:rsidRDefault="00B963C5" w:rsidP="00B963C5">
      <w:pPr>
        <w:spacing w:after="0" w:line="240" w:lineRule="auto"/>
        <w:rPr>
          <w:sz w:val="24"/>
          <w:szCs w:val="24"/>
        </w:rPr>
      </w:pPr>
      <w:r w:rsidRPr="00B963C5">
        <w:rPr>
          <w:b/>
          <w:i/>
          <w:sz w:val="24"/>
          <w:szCs w:val="24"/>
        </w:rPr>
        <w:t xml:space="preserve"> </w:t>
      </w:r>
      <w:r w:rsidRPr="009208BA">
        <w:rPr>
          <w:b/>
          <w:i/>
          <w:sz w:val="24"/>
          <w:szCs w:val="24"/>
        </w:rPr>
        <w:t>Основные теоретико-литературные поняти</w:t>
      </w:r>
      <w:r>
        <w:rPr>
          <w:b/>
          <w:i/>
          <w:sz w:val="24"/>
          <w:szCs w:val="24"/>
        </w:rPr>
        <w:t xml:space="preserve">я. </w:t>
      </w:r>
      <w:r w:rsidRPr="00B963C5">
        <w:rPr>
          <w:sz w:val="24"/>
          <w:szCs w:val="24"/>
        </w:rPr>
        <w:t xml:space="preserve">Пейзаж. </w:t>
      </w:r>
      <w:r>
        <w:rPr>
          <w:sz w:val="24"/>
          <w:szCs w:val="24"/>
        </w:rPr>
        <w:t>Ритм. Рифма. Эпитет. Сравнение.</w:t>
      </w:r>
    </w:p>
    <w:p w:rsidR="00B963C5" w:rsidRPr="00B963C5" w:rsidRDefault="00B963C5" w:rsidP="00B963C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Метафора.</w:t>
      </w:r>
    </w:p>
    <w:p w:rsidR="00D76987" w:rsidRPr="00D76987" w:rsidRDefault="00D76987" w:rsidP="00D76987">
      <w:pPr>
        <w:spacing w:after="0" w:line="240" w:lineRule="auto"/>
        <w:ind w:firstLine="709"/>
        <w:rPr>
          <w:b/>
          <w:sz w:val="24"/>
          <w:szCs w:val="24"/>
        </w:rPr>
      </w:pPr>
    </w:p>
    <w:p w:rsidR="00D76987" w:rsidRPr="00D76987" w:rsidRDefault="00D76987" w:rsidP="00D76987">
      <w:pPr>
        <w:spacing w:after="0" w:line="240" w:lineRule="auto"/>
        <w:ind w:firstLine="709"/>
        <w:rPr>
          <w:sz w:val="24"/>
          <w:szCs w:val="24"/>
        </w:rPr>
      </w:pPr>
      <w:r w:rsidRPr="00D76987">
        <w:rPr>
          <w:b/>
          <w:sz w:val="24"/>
          <w:szCs w:val="24"/>
        </w:rPr>
        <w:t>Константин Георгиевич Паустовский</w:t>
      </w:r>
      <w:r w:rsidRPr="00D76987">
        <w:rPr>
          <w:sz w:val="24"/>
          <w:szCs w:val="24"/>
        </w:rPr>
        <w:t>. Краткий рассказ о писателе.</w:t>
      </w:r>
    </w:p>
    <w:p w:rsidR="00D76987" w:rsidRPr="00D76987" w:rsidRDefault="00D76987" w:rsidP="00D76987">
      <w:pPr>
        <w:spacing w:after="0" w:line="240" w:lineRule="auto"/>
        <w:rPr>
          <w:sz w:val="24"/>
          <w:szCs w:val="24"/>
        </w:rPr>
      </w:pPr>
      <w:r w:rsidRPr="00D76987">
        <w:rPr>
          <w:b/>
          <w:i/>
          <w:sz w:val="24"/>
          <w:szCs w:val="24"/>
        </w:rPr>
        <w:t xml:space="preserve">               </w:t>
      </w:r>
      <w:r w:rsidRPr="004A2AB1">
        <w:rPr>
          <w:b/>
          <w:sz w:val="24"/>
          <w:szCs w:val="24"/>
        </w:rPr>
        <w:t>«Мещерская сторона».</w:t>
      </w:r>
      <w:r w:rsidRPr="00D76987">
        <w:rPr>
          <w:sz w:val="24"/>
          <w:szCs w:val="24"/>
        </w:rPr>
        <w:t xml:space="preserve"> Мысль писателя о необходимости гармонии человека и природы. Лиризм описаний, выразительность и красочность языка.</w:t>
      </w:r>
    </w:p>
    <w:p w:rsidR="00D76987" w:rsidRDefault="00D76987" w:rsidP="00D76987">
      <w:pPr>
        <w:spacing w:after="0" w:line="240" w:lineRule="auto"/>
        <w:rPr>
          <w:sz w:val="24"/>
          <w:szCs w:val="24"/>
        </w:rPr>
      </w:pPr>
      <w:r w:rsidRPr="00D76987">
        <w:rPr>
          <w:sz w:val="24"/>
          <w:szCs w:val="24"/>
        </w:rPr>
        <w:t xml:space="preserve">        </w:t>
      </w:r>
      <w:r w:rsidR="004A2AB1" w:rsidRPr="009208BA">
        <w:rPr>
          <w:b/>
          <w:i/>
          <w:sz w:val="24"/>
          <w:szCs w:val="24"/>
        </w:rPr>
        <w:t>Основные теоретико-литературные понятия</w:t>
      </w:r>
      <w:r w:rsidR="004A2AB1">
        <w:rPr>
          <w:b/>
          <w:i/>
          <w:sz w:val="24"/>
          <w:szCs w:val="24"/>
        </w:rPr>
        <w:t>.</w:t>
      </w:r>
      <w:r w:rsidRPr="00D76987">
        <w:rPr>
          <w:sz w:val="24"/>
          <w:szCs w:val="24"/>
        </w:rPr>
        <w:t xml:space="preserve"> Очерк как вид эпического произведения.</w:t>
      </w:r>
    </w:p>
    <w:p w:rsidR="004A2AB1" w:rsidRPr="00D76987" w:rsidRDefault="004A2AB1" w:rsidP="00D76987">
      <w:pPr>
        <w:spacing w:after="0" w:line="240" w:lineRule="auto"/>
        <w:rPr>
          <w:sz w:val="24"/>
          <w:szCs w:val="24"/>
        </w:rPr>
      </w:pPr>
    </w:p>
    <w:p w:rsidR="00D76987" w:rsidRPr="004A2AB1" w:rsidRDefault="004A2AB1" w:rsidP="00D76987">
      <w:pPr>
        <w:spacing w:after="0" w:line="240" w:lineRule="auto"/>
        <w:rPr>
          <w:sz w:val="24"/>
          <w:szCs w:val="24"/>
        </w:rPr>
      </w:pPr>
      <w:r w:rsidRPr="004A2AB1">
        <w:rPr>
          <w:b/>
          <w:sz w:val="24"/>
          <w:szCs w:val="24"/>
        </w:rPr>
        <w:t xml:space="preserve">                </w:t>
      </w:r>
      <w:r w:rsidR="00D76987" w:rsidRPr="004A2AB1">
        <w:rPr>
          <w:b/>
          <w:sz w:val="24"/>
          <w:szCs w:val="24"/>
        </w:rPr>
        <w:t xml:space="preserve"> «Идет война народная, священная война</w:t>
      </w:r>
      <w:proofErr w:type="gramStart"/>
      <w:r w:rsidR="00D76987" w:rsidRPr="004A2AB1">
        <w:rPr>
          <w:b/>
          <w:sz w:val="24"/>
          <w:szCs w:val="24"/>
        </w:rPr>
        <w:t>!...»</w:t>
      </w:r>
      <w:r>
        <w:rPr>
          <w:b/>
          <w:sz w:val="24"/>
          <w:szCs w:val="24"/>
        </w:rPr>
        <w:t xml:space="preserve"> </w:t>
      </w:r>
      <w:r w:rsidR="00D43D91">
        <w:rPr>
          <w:b/>
          <w:sz w:val="24"/>
          <w:szCs w:val="24"/>
        </w:rPr>
        <w:t xml:space="preserve"> </w:t>
      </w:r>
      <w:proofErr w:type="gramEnd"/>
      <w:r w:rsidRPr="004A2AB1">
        <w:rPr>
          <w:sz w:val="24"/>
          <w:szCs w:val="24"/>
        </w:rPr>
        <w:t>Годы военных испытаний и их отражение в русской поэзии.</w:t>
      </w:r>
    </w:p>
    <w:p w:rsidR="004A2AB1" w:rsidRDefault="004A2AB1" w:rsidP="00D7698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D76987" w:rsidRPr="00D76987">
        <w:rPr>
          <w:sz w:val="24"/>
          <w:szCs w:val="24"/>
        </w:rPr>
        <w:t xml:space="preserve"> Для чтения и бесед</w:t>
      </w:r>
      <w:proofErr w:type="gramStart"/>
      <w:r w:rsidR="00D76987" w:rsidRPr="00D76987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w:proofErr w:type="gramEnd"/>
    </w:p>
    <w:p w:rsidR="00D76987" w:rsidRPr="00D76987" w:rsidRDefault="00D76987" w:rsidP="00D76987">
      <w:pPr>
        <w:spacing w:after="0" w:line="240" w:lineRule="auto"/>
        <w:rPr>
          <w:sz w:val="24"/>
          <w:szCs w:val="24"/>
        </w:rPr>
      </w:pPr>
      <w:r w:rsidRPr="00D76987">
        <w:rPr>
          <w:sz w:val="24"/>
          <w:szCs w:val="24"/>
        </w:rPr>
        <w:t xml:space="preserve">К.М.Симонов. «Ты помнишь, Алеша, дороги Смоленщины…»; А.А.Сурков «Бьется в тесной печурке огонь…»; </w:t>
      </w:r>
      <w:proofErr w:type="spellStart"/>
      <w:r w:rsidRPr="00D76987">
        <w:rPr>
          <w:sz w:val="24"/>
          <w:szCs w:val="24"/>
        </w:rPr>
        <w:t>О.Ф.Берггольц</w:t>
      </w:r>
      <w:proofErr w:type="spellEnd"/>
      <w:r w:rsidRPr="00D76987">
        <w:rPr>
          <w:sz w:val="24"/>
          <w:szCs w:val="24"/>
        </w:rPr>
        <w:t xml:space="preserve"> «Разговор с соседкой»; </w:t>
      </w:r>
      <w:proofErr w:type="spellStart"/>
      <w:r w:rsidRPr="00D76987">
        <w:rPr>
          <w:sz w:val="24"/>
          <w:szCs w:val="24"/>
        </w:rPr>
        <w:t>М.Джалиль</w:t>
      </w:r>
      <w:proofErr w:type="spellEnd"/>
      <w:r w:rsidRPr="00D76987">
        <w:rPr>
          <w:sz w:val="24"/>
          <w:szCs w:val="24"/>
        </w:rPr>
        <w:t xml:space="preserve"> «Мост», «Случается порой»; С.С.Орлов. «Т</w:t>
      </w:r>
      <w:r w:rsidR="004A2AB1">
        <w:rPr>
          <w:sz w:val="24"/>
          <w:szCs w:val="24"/>
        </w:rPr>
        <w:t>о</w:t>
      </w:r>
      <w:r w:rsidRPr="00D76987">
        <w:rPr>
          <w:sz w:val="24"/>
          <w:szCs w:val="24"/>
        </w:rPr>
        <w:t>нкая российская береза…» Р.Гамзат</w:t>
      </w:r>
      <w:r w:rsidR="004A2AB1">
        <w:rPr>
          <w:sz w:val="24"/>
          <w:szCs w:val="24"/>
        </w:rPr>
        <w:t>о</w:t>
      </w:r>
      <w:r w:rsidRPr="00D76987">
        <w:rPr>
          <w:sz w:val="24"/>
          <w:szCs w:val="24"/>
        </w:rPr>
        <w:t>в «Журавли»; В.М.Шукшин «Жатва».</w:t>
      </w:r>
    </w:p>
    <w:p w:rsidR="00D76987" w:rsidRPr="00D76987" w:rsidRDefault="00D76987" w:rsidP="00D76987">
      <w:pPr>
        <w:spacing w:after="0" w:line="240" w:lineRule="auto"/>
        <w:rPr>
          <w:sz w:val="24"/>
          <w:szCs w:val="24"/>
        </w:rPr>
      </w:pPr>
    </w:p>
    <w:p w:rsidR="00D76987" w:rsidRDefault="004A2AB1" w:rsidP="00D76987">
      <w:pPr>
        <w:spacing w:after="0" w:line="240" w:lineRule="auto"/>
        <w:rPr>
          <w:b/>
          <w:sz w:val="24"/>
          <w:szCs w:val="24"/>
        </w:rPr>
      </w:pPr>
      <w:r w:rsidRPr="004A2AB1">
        <w:rPr>
          <w:b/>
          <w:sz w:val="24"/>
          <w:szCs w:val="24"/>
        </w:rPr>
        <w:t xml:space="preserve">   </w:t>
      </w:r>
      <w:r w:rsidR="00D76987" w:rsidRPr="004A2AB1">
        <w:rPr>
          <w:b/>
          <w:sz w:val="24"/>
          <w:szCs w:val="24"/>
        </w:rPr>
        <w:t>Рассказы о твоих сверстниках</w:t>
      </w:r>
      <w:r>
        <w:rPr>
          <w:b/>
          <w:sz w:val="24"/>
          <w:szCs w:val="24"/>
        </w:rPr>
        <w:t>.</w:t>
      </w:r>
    </w:p>
    <w:p w:rsidR="00D76987" w:rsidRPr="00D76987" w:rsidRDefault="004A2AB1" w:rsidP="00D76987">
      <w:pPr>
        <w:spacing w:after="0" w:line="240" w:lineRule="auto"/>
        <w:rPr>
          <w:sz w:val="24"/>
          <w:szCs w:val="24"/>
        </w:rPr>
      </w:pPr>
      <w:r w:rsidRPr="004A2AB1">
        <w:rPr>
          <w:sz w:val="24"/>
          <w:szCs w:val="24"/>
        </w:rPr>
        <w:t>Тема детства в русской литературе.</w:t>
      </w:r>
      <w:r>
        <w:rPr>
          <w:sz w:val="24"/>
          <w:szCs w:val="24"/>
        </w:rPr>
        <w:t xml:space="preserve"> </w:t>
      </w:r>
    </w:p>
    <w:p w:rsidR="00D76987" w:rsidRPr="00D76987" w:rsidRDefault="00D76987" w:rsidP="00D76987">
      <w:pPr>
        <w:spacing w:after="0" w:line="240" w:lineRule="auto"/>
        <w:rPr>
          <w:sz w:val="24"/>
          <w:szCs w:val="24"/>
        </w:rPr>
      </w:pPr>
      <w:r w:rsidRPr="004A2AB1">
        <w:rPr>
          <w:b/>
          <w:sz w:val="24"/>
          <w:szCs w:val="24"/>
        </w:rPr>
        <w:lastRenderedPageBreak/>
        <w:t>Ю.П.Казаков.</w:t>
      </w:r>
      <w:r w:rsidRPr="00D76987">
        <w:rPr>
          <w:sz w:val="24"/>
          <w:szCs w:val="24"/>
        </w:rPr>
        <w:t xml:space="preserve"> Сведения о жизни писателя.   </w:t>
      </w:r>
      <w:r w:rsidRPr="004A2AB1">
        <w:rPr>
          <w:b/>
          <w:sz w:val="24"/>
          <w:szCs w:val="24"/>
        </w:rPr>
        <w:t xml:space="preserve">«Тихое утро». </w:t>
      </w:r>
      <w:r w:rsidRPr="00D76987">
        <w:rPr>
          <w:sz w:val="24"/>
          <w:szCs w:val="24"/>
        </w:rPr>
        <w:t>Своеобразие характеров мальчиков. Смысл заглавия рассказа. Лиризм описаний природы. Юмор в рассказе.</w:t>
      </w:r>
    </w:p>
    <w:p w:rsidR="00D76987" w:rsidRPr="00D76987" w:rsidRDefault="00D76987" w:rsidP="00D76987">
      <w:pPr>
        <w:spacing w:after="0" w:line="240" w:lineRule="auto"/>
        <w:rPr>
          <w:sz w:val="24"/>
          <w:szCs w:val="24"/>
        </w:rPr>
      </w:pPr>
      <w:r w:rsidRPr="00D76987">
        <w:rPr>
          <w:sz w:val="24"/>
          <w:szCs w:val="24"/>
        </w:rPr>
        <w:t xml:space="preserve">  </w:t>
      </w:r>
      <w:r w:rsidRPr="004A2AB1">
        <w:rPr>
          <w:b/>
          <w:sz w:val="24"/>
          <w:szCs w:val="24"/>
        </w:rPr>
        <w:t>В.А.Солоухин</w:t>
      </w:r>
      <w:r w:rsidRPr="00D76987">
        <w:rPr>
          <w:sz w:val="24"/>
          <w:szCs w:val="24"/>
        </w:rPr>
        <w:t>. Сведения о жизни писателя.</w:t>
      </w:r>
    </w:p>
    <w:p w:rsidR="00D76987" w:rsidRDefault="004A2AB1" w:rsidP="00D76987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D76987" w:rsidRPr="004A2AB1">
        <w:rPr>
          <w:b/>
          <w:sz w:val="24"/>
          <w:szCs w:val="24"/>
        </w:rPr>
        <w:t xml:space="preserve"> «Мститель».</w:t>
      </w:r>
    </w:p>
    <w:p w:rsidR="00D76987" w:rsidRDefault="004A2AB1" w:rsidP="00D7698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76987" w:rsidRPr="00D76987">
        <w:rPr>
          <w:sz w:val="24"/>
          <w:szCs w:val="24"/>
        </w:rPr>
        <w:t xml:space="preserve">  </w:t>
      </w:r>
      <w:r w:rsidRPr="009208BA">
        <w:rPr>
          <w:b/>
          <w:i/>
          <w:sz w:val="24"/>
          <w:szCs w:val="24"/>
        </w:rPr>
        <w:t>Основные теоретико-литературные поняти</w:t>
      </w:r>
      <w:r w:rsidR="00FE19AC">
        <w:rPr>
          <w:b/>
          <w:i/>
          <w:sz w:val="24"/>
          <w:szCs w:val="24"/>
        </w:rPr>
        <w:t>я</w:t>
      </w:r>
      <w:r>
        <w:rPr>
          <w:sz w:val="24"/>
          <w:szCs w:val="24"/>
        </w:rPr>
        <w:t>.</w:t>
      </w:r>
      <w:r w:rsidR="00FE19AC">
        <w:rPr>
          <w:sz w:val="24"/>
          <w:szCs w:val="24"/>
        </w:rPr>
        <w:t xml:space="preserve"> </w:t>
      </w:r>
      <w:r w:rsidR="00D76987" w:rsidRPr="00D76987">
        <w:rPr>
          <w:sz w:val="24"/>
          <w:szCs w:val="24"/>
        </w:rPr>
        <w:t>Рассказ как жанр литературы.</w:t>
      </w:r>
    </w:p>
    <w:p w:rsidR="00957291" w:rsidRPr="00957291" w:rsidRDefault="00957291" w:rsidP="00D76987">
      <w:pPr>
        <w:spacing w:after="0" w:line="240" w:lineRule="auto"/>
        <w:rPr>
          <w:b/>
          <w:sz w:val="24"/>
          <w:szCs w:val="24"/>
        </w:rPr>
      </w:pPr>
      <w:r w:rsidRPr="00957291">
        <w:rPr>
          <w:b/>
          <w:sz w:val="24"/>
          <w:szCs w:val="24"/>
        </w:rPr>
        <w:t>Из зарубежной литературы.</w:t>
      </w:r>
    </w:p>
    <w:p w:rsidR="00957291" w:rsidRDefault="00957291" w:rsidP="00D76987">
      <w:pPr>
        <w:spacing w:after="0" w:line="240" w:lineRule="auto"/>
        <w:rPr>
          <w:sz w:val="24"/>
          <w:szCs w:val="24"/>
        </w:rPr>
      </w:pPr>
      <w:r w:rsidRPr="00957291">
        <w:rPr>
          <w:b/>
          <w:sz w:val="24"/>
          <w:szCs w:val="24"/>
        </w:rPr>
        <w:t xml:space="preserve"> </w:t>
      </w:r>
      <w:proofErr w:type="spellStart"/>
      <w:r w:rsidRPr="00957291">
        <w:rPr>
          <w:b/>
          <w:sz w:val="24"/>
          <w:szCs w:val="24"/>
        </w:rPr>
        <w:t>Э.Т.А.Гофман</w:t>
      </w:r>
      <w:proofErr w:type="spellEnd"/>
      <w:r>
        <w:rPr>
          <w:sz w:val="24"/>
          <w:szCs w:val="24"/>
        </w:rPr>
        <w:t xml:space="preserve"> «Крошка Цахес». </w:t>
      </w:r>
    </w:p>
    <w:p w:rsidR="00957291" w:rsidRDefault="00957291" w:rsidP="00D76987">
      <w:pPr>
        <w:spacing w:after="0" w:line="240" w:lineRule="auto"/>
        <w:rPr>
          <w:sz w:val="24"/>
          <w:szCs w:val="24"/>
        </w:rPr>
      </w:pPr>
      <w:r w:rsidRPr="00957291">
        <w:rPr>
          <w:b/>
          <w:sz w:val="24"/>
          <w:szCs w:val="24"/>
        </w:rPr>
        <w:t>Д.Дефо</w:t>
      </w:r>
      <w:r>
        <w:rPr>
          <w:sz w:val="24"/>
          <w:szCs w:val="24"/>
        </w:rPr>
        <w:t xml:space="preserve"> «Приключения Робинзона Крузо».</w:t>
      </w:r>
    </w:p>
    <w:p w:rsidR="00957291" w:rsidRDefault="00957291" w:rsidP="00D76987">
      <w:pPr>
        <w:spacing w:after="0" w:line="240" w:lineRule="auto"/>
        <w:rPr>
          <w:sz w:val="24"/>
          <w:szCs w:val="24"/>
        </w:rPr>
      </w:pPr>
      <w:r w:rsidRPr="00957291">
        <w:rPr>
          <w:b/>
          <w:sz w:val="24"/>
          <w:szCs w:val="24"/>
        </w:rPr>
        <w:t>М.Твен</w:t>
      </w:r>
      <w:r>
        <w:rPr>
          <w:sz w:val="24"/>
          <w:szCs w:val="24"/>
        </w:rPr>
        <w:t xml:space="preserve"> «Приключения Тома </w:t>
      </w:r>
      <w:proofErr w:type="spellStart"/>
      <w:r>
        <w:rPr>
          <w:sz w:val="24"/>
          <w:szCs w:val="24"/>
        </w:rPr>
        <w:t>Сойера</w:t>
      </w:r>
      <w:proofErr w:type="spellEnd"/>
      <w:r>
        <w:rPr>
          <w:sz w:val="24"/>
          <w:szCs w:val="24"/>
        </w:rPr>
        <w:t>».</w:t>
      </w:r>
    </w:p>
    <w:p w:rsidR="00957291" w:rsidRDefault="00957291" w:rsidP="00D76987">
      <w:pPr>
        <w:spacing w:after="0" w:line="240" w:lineRule="auto"/>
        <w:rPr>
          <w:sz w:val="24"/>
          <w:szCs w:val="24"/>
        </w:rPr>
      </w:pPr>
    </w:p>
    <w:p w:rsidR="00957291" w:rsidRDefault="00957291" w:rsidP="00D76987">
      <w:pPr>
        <w:spacing w:after="0" w:line="240" w:lineRule="auto"/>
        <w:rPr>
          <w:sz w:val="24"/>
          <w:szCs w:val="24"/>
        </w:rPr>
      </w:pPr>
    </w:p>
    <w:p w:rsidR="00957291" w:rsidRDefault="00957291" w:rsidP="00D76987">
      <w:pPr>
        <w:spacing w:after="0" w:line="240" w:lineRule="auto"/>
        <w:rPr>
          <w:sz w:val="24"/>
          <w:szCs w:val="24"/>
        </w:rPr>
      </w:pPr>
    </w:p>
    <w:p w:rsidR="00957291" w:rsidRDefault="00957291" w:rsidP="00D76987">
      <w:pPr>
        <w:spacing w:after="0" w:line="240" w:lineRule="auto"/>
        <w:rPr>
          <w:sz w:val="24"/>
          <w:szCs w:val="24"/>
        </w:rPr>
      </w:pPr>
    </w:p>
    <w:p w:rsidR="00957291" w:rsidRPr="00957291" w:rsidRDefault="00957291" w:rsidP="00D76987">
      <w:pPr>
        <w:spacing w:after="0" w:line="240" w:lineRule="auto"/>
        <w:rPr>
          <w:b/>
          <w:sz w:val="24"/>
          <w:szCs w:val="24"/>
        </w:rPr>
      </w:pPr>
      <w:r w:rsidRPr="00957291">
        <w:rPr>
          <w:b/>
          <w:sz w:val="24"/>
          <w:szCs w:val="24"/>
        </w:rPr>
        <w:t>Календарно – тематическое планирование уроков литературы в 5 классе.</w:t>
      </w:r>
    </w:p>
    <w:tbl>
      <w:tblPr>
        <w:tblStyle w:val="a6"/>
        <w:tblpPr w:leftFromText="180" w:rightFromText="180" w:vertAnchor="text" w:horzAnchor="margin" w:tblpY="106"/>
        <w:tblW w:w="9180" w:type="dxa"/>
        <w:tblLayout w:type="fixed"/>
        <w:tblLook w:val="04A0"/>
      </w:tblPr>
      <w:tblGrid>
        <w:gridCol w:w="534"/>
        <w:gridCol w:w="2268"/>
        <w:gridCol w:w="850"/>
        <w:gridCol w:w="3119"/>
        <w:gridCol w:w="1275"/>
        <w:gridCol w:w="1134"/>
      </w:tblGrid>
      <w:tr w:rsidR="00957291" w:rsidTr="00957291">
        <w:trPr>
          <w:trHeight w:val="989"/>
        </w:trPr>
        <w:tc>
          <w:tcPr>
            <w:tcW w:w="534" w:type="dxa"/>
          </w:tcPr>
          <w:p w:rsidR="00957291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Тема урока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Требования к уровню подготовки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Введение. Отличие художественной литературы </w:t>
            </w:r>
            <w:proofErr w:type="gramStart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научно-популярной. Любимые книги. Герои, авторы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Знать специфику художественной литературы как искусства слова, связь литературы с другими видами искусства.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Опрос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Мифы и мифология. Мифы древнего Египта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понятия «миф», «мифология». Иметь представление об активном влиянии мифов на культуру человечества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Опрос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3-4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Мифы Древней Греции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общие корни в мифах разных народов. Знать отличие сказки от мифов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викторина по мифам.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spacing w:after="240"/>
              <w:ind w:right="-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Подвиги Геракла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содержание мифов. Уметь находить и объяснять крылатые выражения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Сочинение-рассуждение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Гомер «Одиссея»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содержание произведения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Опрос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Мифы древних славян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близость древнегреческих и славянских мифов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пересказ.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8-9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народное творчество. Народные сказки. Как сказывали сказку.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виды народных сказок (сказки о животных, волшебные и бытовые). Знать отличие сказки от мифа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Сочинение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10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Русская сказка «Белая уточка»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Знать особенности волшебной сказки. Уметь составлять план сказки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художественный пересказ.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11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легенде и предании. «О граде 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Китеже»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Знать отличие легенды и предания. Уметь 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пересказывать предание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художественный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пересказ.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  <w:t>12-13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Легенда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«Про Никитушку</w:t>
            </w:r>
            <w:proofErr w:type="gramEnd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Ломова»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рассказывать легенду, сохраняя особенности ее построения и языка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художественный пересказ.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14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Загадки 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способы происхождения загадок. Знать тематику и художественные особенности загадок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придумать загадки.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15-16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Пословицы и поговорки. Пословицы народов мира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сходство и различие между пословицами и поговорками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 Сочинить пословицу.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17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Народный кукольный театр. На веселой ярмарке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кратко историю народного театра; особенности драматических произведений. Связь народного театра с другими формами фольклора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Опрос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18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Комедия «Петрушка Уксусов»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содержание комедии, уметь характеризовать героя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арактери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стика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героя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19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 комедии. Петрушка и другие действующие лица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Уметь определять конфликты пьесы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Текст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20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Разыгрывание сцен пьесы «Петрушка Уксусов»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обыгрывать роль, уметь анализировать постановку пьесы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р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азыгрывание сцен пьесы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21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Литературные сказки. Викторина по сказкам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особенности литературной сказки; отличие сказки литературной </w:t>
            </w:r>
            <w:proofErr w:type="gramStart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народной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Викторина по сказкам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22-23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А.С.Пушкин. Поэма «Руслан и Людмила»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Знать содержание поэмы, уметь давать характеристику героям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характеристик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геро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ев.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24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Учимся читать выразительно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Уметь выразительно читать поэму «Руслан и Людмила»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поэм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ы.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25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стихотворной речи. Стихотворный размер. Рифма 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Знать о стихотворном размере и рифме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26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Х.К. Андерсен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еликий сказочник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биографию Андерсена, знать содержание его произведений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27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Мир Андерсена в 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сказке «Снежная королева»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содержание сказки, уметь пересказывать 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эпизоды сказки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пересказ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эпизод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 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сказки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  <w:t>28-29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Герои сказки «Снежная королева»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Уметь находить описание внешности героев, давать характеристику душевным качествам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арактеристик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душевны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героев.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30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Сказка Андерсена «</w:t>
            </w:r>
            <w:proofErr w:type="gramStart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Истинная</w:t>
            </w:r>
            <w:proofErr w:type="gramEnd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правда»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выразительно читать сказку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ыразительно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31-32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Шарль Перро. Сказка «Золушка»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Знать содержание сказки, уметь давать характеристику героям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характеристика героев.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33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 пьесе и театре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Уметь инсценировать сказку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34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П.П.Бажов. Путь писателя к сказу 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 особенностях нового жанра-сказа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Опрос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35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Сказ Бажова «Каменный цветок»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читать сказ, уметь пересказывать эпизоды сказа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Сжатый пересказ.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36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Сказ Бажова «Хрупкая веточка»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сопоставлять поступки героев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Сжатый пересказ.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37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Сказ Бажова «Горный мастер»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Знать содержание сказа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Сочинение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38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Отличие литературной сказки </w:t>
            </w:r>
            <w:proofErr w:type="gramStart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народной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Знать отличие сказки литературной от сказки народной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Устный ответ на вопрос.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39-40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И.А.Крылов. Жанр басни в творчестве Крылова 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Знать историю жанра басни. Знать значение басен Крылова, жанровые признаки басни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Викторина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41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Басня Крылова «Волк на псарне»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Уметь выразительно читать басню по ролям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Творческая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Чтение басни в лицах.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42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Басня Крылова «Демьянова уха»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Уметь выявлять аллегорический смысл басни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Творческая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басни.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  <w:t>43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Басня Крылова «Квартет»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Уметь разыгрывать басню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Творческая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Наизусть басню.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44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Басня Крылова «Волк и ягненок»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Уметь объяснять мораль басни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45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М.Ю.Лермонтов. Начало пути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Знать биографические сведения о Лермонтове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Составление плана по статье учебника.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46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Лермонтов «Бородино»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Уметь выявлять основные эпизоды в стихотворении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Творческая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Наизусть отрывок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стих.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47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Тема и идея художественного произведения. Эпитет и сравнение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Уметь писать сочинение-рассуждение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Сочинение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48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А.В.Кольцов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оэт из народа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Уметь выражать свое впечатление от прочитанного произведения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выразительное чтение стих.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49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Стихотворение Кольцова «Косарь»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Уметь передавать душевное состояние героя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7291" w:rsidRDefault="00957291" w:rsidP="009572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И.С.Тургенев. Рассказ «</w:t>
            </w:r>
            <w:proofErr w:type="spellStart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Муму</w:t>
            </w:r>
            <w:proofErr w:type="spellEnd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». История создания рассказа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Знать содержание рассказа, уметь определять композицию произведения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Творческая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сжатый пересказ.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51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Герасим. Его нравственное превосходство над барыней и ее челядью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Уметь выражать отношения к героям, уметь давать сравнительную характеристику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характеристик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героев.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52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Роль описаний природы в рассказе. Авторское отношение к героям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Уметь находить эпитеты и сравнения как средство выражения переживаний персонажей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Творческая работа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53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Сочинение по рассказу Тургенева 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Муму</w:t>
            </w:r>
            <w:proofErr w:type="spellEnd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Уметь создавать текст по заданному плану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Сочинение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  <w:t>54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Л.Н.Толстой. Жизнь писателя. Толстой на Кавказе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Знать биографию Толстого. Уметь собирать дополнительную информацию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Опрос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55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Рассказ Л.Н.Толстого «Кавказский пленник». Жилин и </w:t>
            </w:r>
            <w:proofErr w:type="spellStart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Костылин</w:t>
            </w:r>
            <w:proofErr w:type="spellEnd"/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Знать содержание рассказа, уметь давать характеристику героям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Выборочный пересказ, характеристика героев.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56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Горцы и природа Кавказа. В рассказе «Кавказский пленник»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Знать художественные особенности рассказа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Самостоятельная работа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57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Дружба Жилина и </w:t>
            </w:r>
            <w:proofErr w:type="spellStart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Костылина</w:t>
            </w:r>
            <w:proofErr w:type="spellEnd"/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Уметь сопереживать героям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Сочинение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58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В.М.Гаршин. «Сигнал». Сюжет рассказа. Герои рассказа.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Знать содержание рассказа, уметь передавать сюжет рассказа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выборочный пересказ.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59-60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Л.Н.Андреев. Рассказ «</w:t>
            </w:r>
            <w:proofErr w:type="gramStart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Кусака</w:t>
            </w:r>
            <w:proofErr w:type="gramEnd"/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». Тема и герои рассказа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Уметь определять тему рассказа, уметь давать характеристику героям, выразительно читать отрывки из рассказа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Творческая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характеристика героев, выразительное чтение отрывков из рассказа,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61-62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А.И.Куприн. Рассказ «Белый пудель»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Знать содержание рассказа, уметь читать эпизоды в лицах, уметь готовить рассказ по плану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рассказ по плану.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63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Поэзия природы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Уметь выразительно читать стихи, выражать свои чувства</w:t>
            </w:r>
          </w:p>
        </w:tc>
        <w:tc>
          <w:tcPr>
            <w:tcW w:w="1275" w:type="dxa"/>
          </w:tcPr>
          <w:p w:rsidR="00957291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Творческая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957291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стихов</w:t>
            </w:r>
          </w:p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7291" w:rsidRPr="00292D99" w:rsidRDefault="00957291" w:rsidP="00957291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64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Г.К.Паустовский «Мещерская сторона»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Знать особенности жанра-очерка как вида эпического произведения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Самостоятельная работа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Стихи о Великой Отечественной войне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Уметь анализировать стихи на военную тему</w:t>
            </w:r>
          </w:p>
        </w:tc>
        <w:tc>
          <w:tcPr>
            <w:tcW w:w="1275" w:type="dxa"/>
          </w:tcPr>
          <w:p w:rsidR="00957291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Творческая работа</w:t>
            </w:r>
          </w:p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наизусть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  <w:t>66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Рассказы о сверстниках. Ю.П.Казаков «Тихое утро»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Знать содержание рассказа, уметь находить нравственные проблемы в произведении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т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Опрос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66</w:t>
            </w:r>
          </w:p>
        </w:tc>
        <w:tc>
          <w:tcPr>
            <w:tcW w:w="2268" w:type="dxa"/>
          </w:tcPr>
          <w:p w:rsidR="00957291" w:rsidRPr="009A380F" w:rsidRDefault="00957291" w:rsidP="009572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В.А.Солоухин.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A380F">
              <w:rPr>
                <w:sz w:val="24"/>
                <w:szCs w:val="24"/>
              </w:rPr>
              <w:t>Сведения о жизни писателя</w:t>
            </w:r>
            <w:r>
              <w:rPr>
                <w:sz w:val="28"/>
                <w:szCs w:val="28"/>
              </w:rPr>
              <w:t xml:space="preserve">           </w:t>
            </w:r>
          </w:p>
          <w:p w:rsidR="00957291" w:rsidRDefault="00957291" w:rsidP="00957291">
            <w:pPr>
              <w:jc w:val="both"/>
              <w:rPr>
                <w:sz w:val="28"/>
                <w:szCs w:val="28"/>
              </w:rPr>
            </w:pPr>
            <w:r w:rsidRPr="009A380F">
              <w:rPr>
                <w:sz w:val="24"/>
                <w:szCs w:val="24"/>
              </w:rPr>
              <w:t>«Мститель».</w:t>
            </w:r>
          </w:p>
          <w:p w:rsidR="00957291" w:rsidRPr="009A380F" w:rsidRDefault="00957291" w:rsidP="00957291">
            <w:pPr>
              <w:jc w:val="both"/>
              <w:rPr>
                <w:sz w:val="24"/>
                <w:szCs w:val="24"/>
              </w:rPr>
            </w:pPr>
            <w:r w:rsidRPr="009A380F">
              <w:rPr>
                <w:sz w:val="24"/>
                <w:szCs w:val="24"/>
              </w:rPr>
              <w:t xml:space="preserve">                  </w:t>
            </w:r>
          </w:p>
          <w:p w:rsidR="00957291" w:rsidRPr="00292D99" w:rsidRDefault="00957291" w:rsidP="0095729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Знать содержание рассказа, уметь находить нравственные проблемы в произведении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т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Опрос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68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Зарубежная литература. Обзор </w:t>
            </w:r>
          </w:p>
        </w:tc>
        <w:tc>
          <w:tcPr>
            <w:tcW w:w="850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119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Знать основные произведения зарубежной литературы, уметь анализировать текст</w:t>
            </w:r>
          </w:p>
        </w:tc>
        <w:tc>
          <w:tcPr>
            <w:tcW w:w="1275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7291" w:rsidTr="00957291">
        <w:tc>
          <w:tcPr>
            <w:tcW w:w="534" w:type="dxa"/>
          </w:tcPr>
          <w:p w:rsidR="00957291" w:rsidRDefault="00957291" w:rsidP="00957291">
            <w:r>
              <w:t>69</w:t>
            </w:r>
          </w:p>
        </w:tc>
        <w:tc>
          <w:tcPr>
            <w:tcW w:w="2268" w:type="dxa"/>
          </w:tcPr>
          <w:p w:rsidR="00957291" w:rsidRPr="00292D99" w:rsidRDefault="00957291" w:rsidP="009572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Зарубежная литература. Обзор </w:t>
            </w:r>
          </w:p>
        </w:tc>
        <w:tc>
          <w:tcPr>
            <w:tcW w:w="850" w:type="dxa"/>
          </w:tcPr>
          <w:p w:rsidR="00957291" w:rsidRDefault="00957291" w:rsidP="00957291">
            <w:r>
              <w:t>1</w:t>
            </w:r>
          </w:p>
        </w:tc>
        <w:tc>
          <w:tcPr>
            <w:tcW w:w="3119" w:type="dxa"/>
          </w:tcPr>
          <w:p w:rsidR="00957291" w:rsidRDefault="00957291" w:rsidP="00957291">
            <w:r w:rsidRPr="00292D9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произведения зарубежной литературы, уметь анализировать текст</w:t>
            </w:r>
          </w:p>
        </w:tc>
        <w:tc>
          <w:tcPr>
            <w:tcW w:w="1275" w:type="dxa"/>
          </w:tcPr>
          <w:p w:rsidR="00957291" w:rsidRDefault="00957291" w:rsidP="00957291"/>
        </w:tc>
        <w:tc>
          <w:tcPr>
            <w:tcW w:w="1134" w:type="dxa"/>
          </w:tcPr>
          <w:p w:rsidR="00957291" w:rsidRDefault="00957291" w:rsidP="00957291"/>
        </w:tc>
      </w:tr>
      <w:tr w:rsidR="00957291" w:rsidTr="00957291">
        <w:tc>
          <w:tcPr>
            <w:tcW w:w="534" w:type="dxa"/>
          </w:tcPr>
          <w:p w:rsidR="00957291" w:rsidRDefault="00957291" w:rsidP="00957291">
            <w:r>
              <w:t>70</w:t>
            </w:r>
          </w:p>
        </w:tc>
        <w:tc>
          <w:tcPr>
            <w:tcW w:w="2268" w:type="dxa"/>
          </w:tcPr>
          <w:p w:rsidR="00957291" w:rsidRDefault="00957291" w:rsidP="00957291">
            <w:r>
              <w:t>Итоговый урок</w:t>
            </w:r>
          </w:p>
        </w:tc>
        <w:tc>
          <w:tcPr>
            <w:tcW w:w="850" w:type="dxa"/>
          </w:tcPr>
          <w:p w:rsidR="00957291" w:rsidRDefault="00957291" w:rsidP="00957291">
            <w:r>
              <w:t>1</w:t>
            </w:r>
          </w:p>
        </w:tc>
        <w:tc>
          <w:tcPr>
            <w:tcW w:w="3119" w:type="dxa"/>
          </w:tcPr>
          <w:p w:rsidR="00957291" w:rsidRDefault="00957291" w:rsidP="00957291"/>
        </w:tc>
        <w:tc>
          <w:tcPr>
            <w:tcW w:w="1275" w:type="dxa"/>
          </w:tcPr>
          <w:p w:rsidR="00957291" w:rsidRDefault="00957291" w:rsidP="00957291"/>
        </w:tc>
        <w:tc>
          <w:tcPr>
            <w:tcW w:w="1134" w:type="dxa"/>
          </w:tcPr>
          <w:p w:rsidR="00957291" w:rsidRDefault="00957291" w:rsidP="00957291"/>
        </w:tc>
      </w:tr>
      <w:tr w:rsidR="00957291" w:rsidTr="00957291">
        <w:tc>
          <w:tcPr>
            <w:tcW w:w="534" w:type="dxa"/>
          </w:tcPr>
          <w:p w:rsidR="00957291" w:rsidRDefault="00957291" w:rsidP="00957291"/>
        </w:tc>
        <w:tc>
          <w:tcPr>
            <w:tcW w:w="2268" w:type="dxa"/>
          </w:tcPr>
          <w:p w:rsidR="00957291" w:rsidRDefault="00957291" w:rsidP="00957291"/>
        </w:tc>
        <w:tc>
          <w:tcPr>
            <w:tcW w:w="850" w:type="dxa"/>
          </w:tcPr>
          <w:p w:rsidR="00957291" w:rsidRDefault="00957291" w:rsidP="00957291"/>
        </w:tc>
        <w:tc>
          <w:tcPr>
            <w:tcW w:w="3119" w:type="dxa"/>
          </w:tcPr>
          <w:p w:rsidR="00957291" w:rsidRDefault="00957291" w:rsidP="00957291"/>
        </w:tc>
        <w:tc>
          <w:tcPr>
            <w:tcW w:w="1275" w:type="dxa"/>
          </w:tcPr>
          <w:p w:rsidR="00957291" w:rsidRDefault="00957291" w:rsidP="00957291"/>
        </w:tc>
        <w:tc>
          <w:tcPr>
            <w:tcW w:w="1134" w:type="dxa"/>
          </w:tcPr>
          <w:p w:rsidR="00957291" w:rsidRDefault="00957291" w:rsidP="00957291"/>
        </w:tc>
      </w:tr>
    </w:tbl>
    <w:p w:rsidR="00B35FF0" w:rsidRPr="00B35FF0" w:rsidRDefault="00B35FF0" w:rsidP="00B35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73E" w:rsidRPr="00B35FF0" w:rsidRDefault="0099073E" w:rsidP="00B35F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FF0">
        <w:rPr>
          <w:rFonts w:ascii="Times New Roman" w:hAnsi="Times New Roman" w:cs="Times New Roman"/>
          <w:b/>
          <w:sz w:val="24"/>
          <w:szCs w:val="24"/>
        </w:rPr>
        <w:t>Произведения для заучивания наизусть.</w:t>
      </w:r>
    </w:p>
    <w:p w:rsidR="0099073E" w:rsidRPr="00B35FF0" w:rsidRDefault="0099073E" w:rsidP="00990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1.Отрывок из сказки Пушкина «О мёртвой царевне и семи богатырях» (по выбору ученика).</w:t>
      </w:r>
    </w:p>
    <w:p w:rsidR="0099073E" w:rsidRPr="00B35FF0" w:rsidRDefault="0099073E" w:rsidP="00990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2.Вступление к поэме А. С. Пушкина «Руслан и Людмила».</w:t>
      </w:r>
    </w:p>
    <w:p w:rsidR="0099073E" w:rsidRPr="00B35FF0" w:rsidRDefault="0099073E" w:rsidP="00990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3.Одно из стихотворений С.Я.Маршака (по выбору ученика).</w:t>
      </w:r>
    </w:p>
    <w:p w:rsidR="0099073E" w:rsidRPr="00B35FF0" w:rsidRDefault="0099073E" w:rsidP="00990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4.Одна из басен И.А.Крылова (по выбору ученика).</w:t>
      </w:r>
    </w:p>
    <w:p w:rsidR="0099073E" w:rsidRPr="00B35FF0" w:rsidRDefault="0099073E" w:rsidP="00990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5.М.Ю.Лермонтов «Бородино» (или отрывок из произведения).</w:t>
      </w:r>
    </w:p>
    <w:p w:rsidR="0099073E" w:rsidRPr="00B35FF0" w:rsidRDefault="0099073E" w:rsidP="00990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6.Отрывок из стихотворения «Косарь» Кольцова.</w:t>
      </w:r>
    </w:p>
    <w:p w:rsidR="0099073E" w:rsidRPr="00B35FF0" w:rsidRDefault="0099073E" w:rsidP="00990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7. Отрывок из стихотворения «Крестьянские дети» Некрасова.</w:t>
      </w:r>
    </w:p>
    <w:p w:rsidR="0099073E" w:rsidRPr="00B35FF0" w:rsidRDefault="0099073E" w:rsidP="00990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 xml:space="preserve">8.Одно из стихотворений Тютчева, </w:t>
      </w:r>
      <w:proofErr w:type="spellStart"/>
      <w:r w:rsidRPr="00B35FF0">
        <w:rPr>
          <w:rFonts w:ascii="Times New Roman" w:hAnsi="Times New Roman" w:cs="Times New Roman"/>
          <w:sz w:val="24"/>
          <w:szCs w:val="24"/>
        </w:rPr>
        <w:t>Майкова</w:t>
      </w:r>
      <w:proofErr w:type="spellEnd"/>
      <w:r w:rsidRPr="00B35FF0">
        <w:rPr>
          <w:rFonts w:ascii="Times New Roman" w:hAnsi="Times New Roman" w:cs="Times New Roman"/>
          <w:sz w:val="24"/>
          <w:szCs w:val="24"/>
        </w:rPr>
        <w:t xml:space="preserve"> или Фета (по выбору ученика).</w:t>
      </w:r>
    </w:p>
    <w:p w:rsidR="0099073E" w:rsidRPr="00B35FF0" w:rsidRDefault="0099073E" w:rsidP="00990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9.Н.И.Рыленков «Всё в тающей дымке»</w:t>
      </w:r>
    </w:p>
    <w:p w:rsidR="0099073E" w:rsidRPr="00B35FF0" w:rsidRDefault="0099073E" w:rsidP="00990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10.К.Паустовский. Отрывок из первой главы «Мещёрская сторона».</w:t>
      </w:r>
    </w:p>
    <w:p w:rsidR="0099073E" w:rsidRPr="00B35FF0" w:rsidRDefault="0099073E" w:rsidP="00990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11. Одно из стихотворений о Великой Отечественной войне.</w:t>
      </w:r>
    </w:p>
    <w:p w:rsidR="0099073E" w:rsidRPr="00B35FF0" w:rsidRDefault="0099073E" w:rsidP="00990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73E" w:rsidRPr="00B35FF0" w:rsidRDefault="0099073E" w:rsidP="00B35F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FF0">
        <w:rPr>
          <w:rFonts w:ascii="Times New Roman" w:hAnsi="Times New Roman" w:cs="Times New Roman"/>
          <w:b/>
          <w:sz w:val="24"/>
          <w:szCs w:val="24"/>
        </w:rPr>
        <w:t>Творческие работы.</w:t>
      </w:r>
    </w:p>
    <w:p w:rsidR="0099073E" w:rsidRPr="00B35FF0" w:rsidRDefault="0099073E" w:rsidP="009907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1. Сочинить сказку.</w:t>
      </w:r>
    </w:p>
    <w:p w:rsidR="0099073E" w:rsidRPr="00B35FF0" w:rsidRDefault="0099073E" w:rsidP="009907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2. Сочинить небылицу.</w:t>
      </w:r>
    </w:p>
    <w:p w:rsidR="0099073E" w:rsidRPr="00B35FF0" w:rsidRDefault="0099073E" w:rsidP="009907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3.Сочинить свои загадки.</w:t>
      </w:r>
    </w:p>
    <w:p w:rsidR="0099073E" w:rsidRPr="00B35FF0" w:rsidRDefault="0099073E" w:rsidP="009907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4.Написать рассказ о Пушкине для выступления на радио.</w:t>
      </w:r>
    </w:p>
    <w:p w:rsidR="0099073E" w:rsidRPr="00B35FF0" w:rsidRDefault="0099073E" w:rsidP="009907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5.Инсценировать сказку.</w:t>
      </w:r>
    </w:p>
    <w:p w:rsidR="0099073E" w:rsidRPr="00B35FF0" w:rsidRDefault="0099073E" w:rsidP="009907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6. Инсценировать басню.</w:t>
      </w:r>
    </w:p>
    <w:p w:rsidR="0099073E" w:rsidRPr="00B35FF0" w:rsidRDefault="0099073E" w:rsidP="009907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7. Сочинить басню.</w:t>
      </w:r>
    </w:p>
    <w:p w:rsidR="0099073E" w:rsidRPr="00B35FF0" w:rsidRDefault="0099073E" w:rsidP="009907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8. Сочинить рассказ.</w:t>
      </w:r>
    </w:p>
    <w:p w:rsidR="0099073E" w:rsidRPr="00B35FF0" w:rsidRDefault="0099073E" w:rsidP="009907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9. Нарисовать комикс.</w:t>
      </w:r>
    </w:p>
    <w:p w:rsidR="0099073E" w:rsidRPr="00B35FF0" w:rsidRDefault="0099073E" w:rsidP="009907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 xml:space="preserve">10. Сочинить сон </w:t>
      </w:r>
      <w:proofErr w:type="gramStart"/>
      <w:r w:rsidRPr="00B35FF0">
        <w:rPr>
          <w:rFonts w:ascii="Times New Roman" w:hAnsi="Times New Roman" w:cs="Times New Roman"/>
          <w:sz w:val="24"/>
          <w:szCs w:val="24"/>
        </w:rPr>
        <w:t>Кусаки</w:t>
      </w:r>
      <w:proofErr w:type="gramEnd"/>
      <w:r w:rsidRPr="00B35F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9073E" w:rsidRDefault="0099073E" w:rsidP="009907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0B36" w:rsidRPr="00B35FF0" w:rsidRDefault="00B10B36" w:rsidP="009907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9073E" w:rsidRPr="00B35FF0" w:rsidRDefault="0099073E" w:rsidP="00B35F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FF0">
        <w:rPr>
          <w:rFonts w:ascii="Times New Roman" w:hAnsi="Times New Roman" w:cs="Times New Roman"/>
          <w:b/>
          <w:sz w:val="24"/>
          <w:szCs w:val="24"/>
        </w:rPr>
        <w:t>СОЧИНЕНИЯ.</w:t>
      </w:r>
    </w:p>
    <w:p w:rsidR="0099073E" w:rsidRPr="00B35FF0" w:rsidRDefault="0099073E" w:rsidP="009907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lastRenderedPageBreak/>
        <w:t>1.Написать сочинение по пословице.</w:t>
      </w:r>
    </w:p>
    <w:p w:rsidR="0099073E" w:rsidRPr="00B35FF0" w:rsidRDefault="0099073E" w:rsidP="009907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2. Написать сочинение по сказке «Снежная королева».</w:t>
      </w:r>
    </w:p>
    <w:p w:rsidR="0099073E" w:rsidRPr="00B35FF0" w:rsidRDefault="0099073E" w:rsidP="009907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3. Написать сочинение по рассказу «</w:t>
      </w:r>
      <w:proofErr w:type="spellStart"/>
      <w:r w:rsidRPr="00B35FF0">
        <w:rPr>
          <w:rFonts w:ascii="Times New Roman" w:hAnsi="Times New Roman" w:cs="Times New Roman"/>
          <w:sz w:val="24"/>
          <w:szCs w:val="24"/>
        </w:rPr>
        <w:t>Муму</w:t>
      </w:r>
      <w:proofErr w:type="spellEnd"/>
      <w:r w:rsidRPr="00B35FF0">
        <w:rPr>
          <w:rFonts w:ascii="Times New Roman" w:hAnsi="Times New Roman" w:cs="Times New Roman"/>
          <w:sz w:val="24"/>
          <w:szCs w:val="24"/>
        </w:rPr>
        <w:t>».</w:t>
      </w:r>
    </w:p>
    <w:p w:rsidR="0099073E" w:rsidRPr="00B35FF0" w:rsidRDefault="0099073E" w:rsidP="00990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4. Написать сочинение  о природе.</w:t>
      </w:r>
    </w:p>
    <w:p w:rsidR="0099073E" w:rsidRPr="00B35FF0" w:rsidRDefault="0099073E" w:rsidP="00990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5. Написать сочинение  о герое по рассказу «Кавказский пленник».</w:t>
      </w:r>
    </w:p>
    <w:p w:rsidR="0099073E" w:rsidRPr="00B35FF0" w:rsidRDefault="0099073E" w:rsidP="00990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6. Написать сочинение  о «братьях наших меньших».</w:t>
      </w:r>
    </w:p>
    <w:p w:rsidR="0099073E" w:rsidRPr="00B35FF0" w:rsidRDefault="0099073E" w:rsidP="00990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73E" w:rsidRPr="00B35FF0" w:rsidRDefault="0099073E" w:rsidP="00990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73E" w:rsidRPr="00B35FF0" w:rsidRDefault="0099073E" w:rsidP="00B35F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FF0">
        <w:rPr>
          <w:rFonts w:ascii="Times New Roman" w:hAnsi="Times New Roman" w:cs="Times New Roman"/>
          <w:b/>
          <w:sz w:val="24"/>
          <w:szCs w:val="24"/>
        </w:rPr>
        <w:t>ИЗЛОЖЕНИЯ.</w:t>
      </w:r>
    </w:p>
    <w:p w:rsidR="0099073E" w:rsidRPr="00B35FF0" w:rsidRDefault="0099073E" w:rsidP="00990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1.Изложение по тексту рассказа «</w:t>
      </w:r>
      <w:proofErr w:type="spellStart"/>
      <w:r w:rsidRPr="00B35FF0">
        <w:rPr>
          <w:rFonts w:ascii="Times New Roman" w:hAnsi="Times New Roman" w:cs="Times New Roman"/>
          <w:sz w:val="24"/>
          <w:szCs w:val="24"/>
        </w:rPr>
        <w:t>Муму</w:t>
      </w:r>
      <w:proofErr w:type="spellEnd"/>
      <w:r w:rsidRPr="00B35FF0">
        <w:rPr>
          <w:rFonts w:ascii="Times New Roman" w:hAnsi="Times New Roman" w:cs="Times New Roman"/>
          <w:sz w:val="24"/>
          <w:szCs w:val="24"/>
        </w:rPr>
        <w:t>».</w:t>
      </w:r>
    </w:p>
    <w:p w:rsidR="007152D6" w:rsidRDefault="0099073E" w:rsidP="00990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5FF0">
        <w:rPr>
          <w:rFonts w:ascii="Times New Roman" w:hAnsi="Times New Roman" w:cs="Times New Roman"/>
          <w:sz w:val="24"/>
          <w:szCs w:val="24"/>
        </w:rPr>
        <w:t>2. .Изложение по тексту рассказа «Кавказский пленник».</w:t>
      </w:r>
    </w:p>
    <w:p w:rsidR="007152D6" w:rsidRPr="00B35FF0" w:rsidRDefault="007152D6" w:rsidP="00990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3D47" w:rsidRDefault="00070DF9" w:rsidP="00B378C5">
      <w:pPr>
        <w:jc w:val="center"/>
        <w:rPr>
          <w:b/>
        </w:rPr>
      </w:pPr>
      <w:r w:rsidRPr="00070DF9">
        <w:rPr>
          <w:b/>
        </w:rPr>
        <w:t>VI класс.</w:t>
      </w:r>
    </w:p>
    <w:p w:rsidR="00B378C5" w:rsidRDefault="00B378C5" w:rsidP="00B378C5">
      <w:r>
        <w:t xml:space="preserve">            Каждое произведение, предназначенное для изучения в 6 классе, разбирается с учётом его идейно-художественного своеобразия, интересов и возрастных особенностей учащихся. В 6 классе </w:t>
      </w:r>
      <w:r w:rsidRPr="00B378C5">
        <w:rPr>
          <w:b/>
        </w:rPr>
        <w:t>сквозной проблемой курса становится главный предмет изображения в литературе – человек.</w:t>
      </w:r>
      <w:r>
        <w:t xml:space="preserve"> Соответственно предлагаются разделы «Человек в окружающем мире. Внутренний мир человека»; «Нравственная ответственность человека перед собой  и обществом (пора взросления)». </w:t>
      </w:r>
    </w:p>
    <w:p w:rsidR="00B378C5" w:rsidRDefault="00B378C5" w:rsidP="00B378C5">
      <w:pPr>
        <w:ind w:firstLine="708"/>
      </w:pPr>
      <w:r>
        <w:t>Теоретико-литературные понятия (композиция, тема, идея, лирический герой, стихотворные размеры, жанровое разнообразие) включены в общие аннотации, поскольку освоение литературоведческой терминологии на этом этапе тесно связано с изучением и анализом конкретных произведений.</w:t>
      </w:r>
    </w:p>
    <w:p w:rsidR="00B378C5" w:rsidRPr="00B378C5" w:rsidRDefault="00B378C5" w:rsidP="00B378C5">
      <w:pPr>
        <w:ind w:firstLine="708"/>
      </w:pPr>
      <w:r>
        <w:t>Уроки внеклассного чтения, предусмотренные в программе, позволяют расширить кругозор школьников, ориентировать в сегодняшнем мире книг, вызвать интерес  к чтению. Этому способствует непринуждённая обстановка, возможность самому предложить книгу для обсуждения, участвовать в инсценировке отдельных эпизодов и т. д. Уроки внеклассного чтения обеспечивают переход от классного изучения литературы к самостоятельному, сознательному чтению, как правило, они завершают изучение большой темы.</w:t>
      </w:r>
    </w:p>
    <w:p w:rsidR="00070DF9" w:rsidRPr="00755399" w:rsidRDefault="00070DF9" w:rsidP="00070DF9">
      <w:pPr>
        <w:rPr>
          <w:rFonts w:eastAsia="Times New Roman" w:cs="Times New Roman"/>
          <w:b/>
          <w:sz w:val="24"/>
          <w:szCs w:val="24"/>
        </w:rPr>
      </w:pPr>
      <w:r w:rsidRPr="00755399">
        <w:rPr>
          <w:rFonts w:cs="Times New Roman"/>
          <w:sz w:val="24"/>
          <w:szCs w:val="24"/>
        </w:rPr>
        <w:t xml:space="preserve">                                                     </w:t>
      </w:r>
      <w:r w:rsidRPr="00755399">
        <w:rPr>
          <w:rFonts w:eastAsia="Times New Roman" w:cs="Times New Roman"/>
          <w:b/>
          <w:sz w:val="24"/>
          <w:szCs w:val="24"/>
        </w:rPr>
        <w:t>Учебно-тематический план</w:t>
      </w:r>
    </w:p>
    <w:tbl>
      <w:tblPr>
        <w:tblW w:w="0" w:type="auto"/>
        <w:tblInd w:w="10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077"/>
        <w:gridCol w:w="2268"/>
      </w:tblGrid>
      <w:tr w:rsidR="00070DF9" w:rsidRPr="00755399" w:rsidTr="00070DF9">
        <w:tc>
          <w:tcPr>
            <w:tcW w:w="4077" w:type="dxa"/>
          </w:tcPr>
          <w:p w:rsidR="00070DF9" w:rsidRPr="00755399" w:rsidRDefault="00070DF9" w:rsidP="0099073E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 w:rsidRPr="00755399">
              <w:rPr>
                <w:rFonts w:eastAsia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268" w:type="dxa"/>
          </w:tcPr>
          <w:p w:rsidR="00070DF9" w:rsidRPr="00755399" w:rsidRDefault="00070DF9" w:rsidP="0099073E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 w:rsidRPr="00755399">
              <w:rPr>
                <w:rFonts w:eastAsia="Times New Roman" w:cs="Times New Roman"/>
                <w:b/>
                <w:sz w:val="24"/>
                <w:szCs w:val="24"/>
              </w:rPr>
              <w:t>Кол-во</w:t>
            </w:r>
          </w:p>
          <w:p w:rsidR="00070DF9" w:rsidRPr="00755399" w:rsidRDefault="00070DF9" w:rsidP="0099073E">
            <w:pPr>
              <w:rPr>
                <w:rFonts w:eastAsia="Times New Roman" w:cs="Times New Roman"/>
                <w:b/>
                <w:sz w:val="24"/>
                <w:szCs w:val="24"/>
              </w:rPr>
            </w:pPr>
            <w:r w:rsidRPr="00755399">
              <w:rPr>
                <w:rFonts w:eastAsia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070DF9" w:rsidRPr="00755399" w:rsidTr="00070DF9">
        <w:tc>
          <w:tcPr>
            <w:tcW w:w="4077" w:type="dxa"/>
          </w:tcPr>
          <w:p w:rsidR="00070DF9" w:rsidRPr="00755399" w:rsidRDefault="00070DF9" w:rsidP="0099073E">
            <w:pPr>
              <w:keepNext/>
              <w:keepLines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755399">
              <w:rPr>
                <w:rFonts w:eastAsia="Times New Roman" w:cs="Times New Roman"/>
                <w:sz w:val="24"/>
                <w:szCs w:val="24"/>
              </w:rPr>
              <w:t xml:space="preserve">      Введение.  </w:t>
            </w:r>
          </w:p>
        </w:tc>
        <w:tc>
          <w:tcPr>
            <w:tcW w:w="2268" w:type="dxa"/>
          </w:tcPr>
          <w:p w:rsidR="00070DF9" w:rsidRPr="00755399" w:rsidRDefault="00070DF9" w:rsidP="0099073E">
            <w:pPr>
              <w:keepNext/>
              <w:keepLines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755399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</w:tr>
      <w:tr w:rsidR="00070DF9" w:rsidRPr="00755399" w:rsidTr="00070DF9">
        <w:tc>
          <w:tcPr>
            <w:tcW w:w="4077" w:type="dxa"/>
          </w:tcPr>
          <w:p w:rsidR="00070DF9" w:rsidRPr="00755399" w:rsidRDefault="00070DF9" w:rsidP="0036285D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55399">
              <w:rPr>
                <w:rFonts w:eastAsia="Times New Roman" w:cs="Times New Roman"/>
                <w:sz w:val="24"/>
                <w:szCs w:val="24"/>
              </w:rPr>
              <w:t>Устное народное творчество</w:t>
            </w:r>
          </w:p>
          <w:p w:rsidR="00070DF9" w:rsidRPr="00755399" w:rsidRDefault="00070DF9" w:rsidP="0099073E">
            <w:pPr>
              <w:ind w:firstLine="708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70DF9" w:rsidRPr="00755399" w:rsidRDefault="00070DF9" w:rsidP="0099073E">
            <w:pPr>
              <w:keepNext/>
              <w:keepLines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55399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</w:tr>
      <w:tr w:rsidR="00070DF9" w:rsidRPr="00755399" w:rsidTr="00070DF9">
        <w:tc>
          <w:tcPr>
            <w:tcW w:w="4077" w:type="dxa"/>
          </w:tcPr>
          <w:p w:rsidR="00070DF9" w:rsidRPr="00755399" w:rsidRDefault="00070DF9" w:rsidP="0036285D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55399">
              <w:rPr>
                <w:rFonts w:eastAsia="Times New Roman" w:cs="Times New Roman"/>
                <w:sz w:val="24"/>
                <w:szCs w:val="24"/>
              </w:rPr>
              <w:t xml:space="preserve">Из литературы Древней Руси. </w:t>
            </w:r>
          </w:p>
        </w:tc>
        <w:tc>
          <w:tcPr>
            <w:tcW w:w="2268" w:type="dxa"/>
          </w:tcPr>
          <w:p w:rsidR="00070DF9" w:rsidRPr="00755399" w:rsidRDefault="00070DF9" w:rsidP="0099073E">
            <w:pPr>
              <w:keepNext/>
              <w:keepLines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55399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</w:tr>
      <w:tr w:rsidR="00070DF9" w:rsidRPr="00755399" w:rsidTr="00070DF9">
        <w:tc>
          <w:tcPr>
            <w:tcW w:w="4077" w:type="dxa"/>
          </w:tcPr>
          <w:p w:rsidR="00070DF9" w:rsidRPr="00755399" w:rsidRDefault="00070DF9" w:rsidP="0036285D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55399">
              <w:rPr>
                <w:rFonts w:eastAsia="Times New Roman" w:cs="Times New Roman"/>
                <w:sz w:val="24"/>
                <w:szCs w:val="24"/>
              </w:rPr>
              <w:t>Баллады</w:t>
            </w:r>
          </w:p>
        </w:tc>
        <w:tc>
          <w:tcPr>
            <w:tcW w:w="2268" w:type="dxa"/>
          </w:tcPr>
          <w:p w:rsidR="00070DF9" w:rsidRPr="00755399" w:rsidRDefault="00070DF9" w:rsidP="0099073E">
            <w:pPr>
              <w:keepNext/>
              <w:keepLines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55399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</w:tr>
      <w:tr w:rsidR="00070DF9" w:rsidRPr="00755399" w:rsidTr="00070DF9">
        <w:tc>
          <w:tcPr>
            <w:tcW w:w="4077" w:type="dxa"/>
          </w:tcPr>
          <w:p w:rsidR="00070DF9" w:rsidRPr="00755399" w:rsidRDefault="00070DF9" w:rsidP="0036285D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55399">
              <w:rPr>
                <w:rFonts w:eastAsia="Times New Roman" w:cs="Times New Roman"/>
                <w:sz w:val="24"/>
                <w:szCs w:val="24"/>
              </w:rPr>
              <w:t xml:space="preserve">Литература 19 века </w:t>
            </w:r>
          </w:p>
        </w:tc>
        <w:tc>
          <w:tcPr>
            <w:tcW w:w="2268" w:type="dxa"/>
          </w:tcPr>
          <w:p w:rsidR="00070DF9" w:rsidRPr="00755399" w:rsidRDefault="00070DF9" w:rsidP="0099073E">
            <w:pPr>
              <w:keepNext/>
              <w:keepLines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55399">
              <w:rPr>
                <w:rFonts w:eastAsia="Times New Roman" w:cs="Times New Roman"/>
                <w:sz w:val="24"/>
                <w:szCs w:val="24"/>
              </w:rPr>
              <w:t>41</w:t>
            </w:r>
          </w:p>
        </w:tc>
      </w:tr>
      <w:tr w:rsidR="00070DF9" w:rsidRPr="00755399" w:rsidTr="00070DF9">
        <w:tc>
          <w:tcPr>
            <w:tcW w:w="4077" w:type="dxa"/>
          </w:tcPr>
          <w:p w:rsidR="00070DF9" w:rsidRPr="00755399" w:rsidRDefault="00070DF9" w:rsidP="0036285D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55399">
              <w:rPr>
                <w:rFonts w:eastAsia="Times New Roman" w:cs="Times New Roman"/>
                <w:sz w:val="24"/>
                <w:szCs w:val="24"/>
              </w:rPr>
              <w:t>Литература 20 века.</w:t>
            </w:r>
          </w:p>
        </w:tc>
        <w:tc>
          <w:tcPr>
            <w:tcW w:w="2268" w:type="dxa"/>
          </w:tcPr>
          <w:p w:rsidR="00070DF9" w:rsidRPr="00755399" w:rsidRDefault="00070DF9" w:rsidP="0099073E">
            <w:pPr>
              <w:keepNext/>
              <w:keepLines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55399">
              <w:rPr>
                <w:rFonts w:eastAsia="Times New Roman" w:cs="Times New Roman"/>
                <w:sz w:val="24"/>
                <w:szCs w:val="24"/>
              </w:rPr>
              <w:t>16</w:t>
            </w:r>
          </w:p>
        </w:tc>
      </w:tr>
      <w:tr w:rsidR="00070DF9" w:rsidRPr="00755399" w:rsidTr="00070DF9">
        <w:tc>
          <w:tcPr>
            <w:tcW w:w="4077" w:type="dxa"/>
          </w:tcPr>
          <w:p w:rsidR="00070DF9" w:rsidRPr="00755399" w:rsidRDefault="00070DF9" w:rsidP="0099073E">
            <w:pPr>
              <w:rPr>
                <w:rFonts w:eastAsia="Times New Roman" w:cs="Times New Roman"/>
                <w:sz w:val="24"/>
                <w:szCs w:val="24"/>
              </w:rPr>
            </w:pPr>
            <w:r w:rsidRPr="00755399">
              <w:rPr>
                <w:rFonts w:eastAsia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070DF9" w:rsidRPr="00755399" w:rsidRDefault="00070DF9" w:rsidP="0099073E">
            <w:pPr>
              <w:keepNext/>
              <w:keepLines/>
              <w:contextualSpacing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55399">
              <w:rPr>
                <w:rFonts w:eastAsia="Times New Roman" w:cs="Times New Roman"/>
                <w:sz w:val="24"/>
                <w:szCs w:val="24"/>
              </w:rPr>
              <w:t>70</w:t>
            </w:r>
          </w:p>
        </w:tc>
      </w:tr>
    </w:tbl>
    <w:p w:rsidR="00070DF9" w:rsidRPr="00755399" w:rsidRDefault="00070DF9" w:rsidP="00070DF9">
      <w:pPr>
        <w:rPr>
          <w:rFonts w:eastAsia="Times New Roman" w:cs="Times New Roman"/>
          <w:b/>
          <w:sz w:val="24"/>
          <w:szCs w:val="24"/>
        </w:rPr>
      </w:pPr>
    </w:p>
    <w:p w:rsidR="00070DF9" w:rsidRPr="00755399" w:rsidRDefault="00070DF9" w:rsidP="00070DF9">
      <w:pPr>
        <w:widowControl w:val="0"/>
        <w:tabs>
          <w:tab w:val="left" w:pos="-426"/>
        </w:tabs>
        <w:autoSpaceDE w:val="0"/>
        <w:autoSpaceDN w:val="0"/>
        <w:adjustRightInd w:val="0"/>
        <w:ind w:left="-426" w:firstLine="709"/>
        <w:contextualSpacing/>
        <w:jc w:val="both"/>
        <w:rPr>
          <w:rFonts w:eastAsia="Times New Roman" w:cs="Times New Roman"/>
          <w:sz w:val="24"/>
          <w:szCs w:val="24"/>
        </w:rPr>
      </w:pPr>
      <w:r w:rsidRPr="00755399">
        <w:rPr>
          <w:rFonts w:eastAsia="Times New Roman" w:cs="Times New Roman"/>
          <w:sz w:val="24"/>
          <w:szCs w:val="24"/>
        </w:rPr>
        <w:t xml:space="preserve">Механизм формирования ключевых компетенций предполагает следующие </w:t>
      </w:r>
      <w:r w:rsidRPr="00755399">
        <w:rPr>
          <w:rFonts w:eastAsia="Times New Roman" w:cs="Times New Roman"/>
          <w:b/>
          <w:sz w:val="24"/>
          <w:szCs w:val="24"/>
        </w:rPr>
        <w:t>виды деятельности</w:t>
      </w:r>
      <w:r w:rsidRPr="00755399">
        <w:rPr>
          <w:rFonts w:eastAsia="Times New Roman" w:cs="Times New Roman"/>
          <w:sz w:val="24"/>
          <w:szCs w:val="24"/>
        </w:rPr>
        <w:t xml:space="preserve">  по освоению содержания художественных произведений и теоретико-</w:t>
      </w:r>
      <w:r w:rsidRPr="00755399">
        <w:rPr>
          <w:rFonts w:eastAsia="Times New Roman" w:cs="Times New Roman"/>
          <w:sz w:val="24"/>
          <w:szCs w:val="24"/>
        </w:rPr>
        <w:lastRenderedPageBreak/>
        <w:t xml:space="preserve">литературных понятий: </w:t>
      </w:r>
    </w:p>
    <w:p w:rsidR="00070DF9" w:rsidRPr="00755399" w:rsidRDefault="00070DF9" w:rsidP="0036285D">
      <w:pPr>
        <w:pStyle w:val="a5"/>
        <w:widowControl w:val="0"/>
        <w:numPr>
          <w:ilvl w:val="0"/>
          <w:numId w:val="5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jc w:val="both"/>
      </w:pPr>
      <w:r w:rsidRPr="00755399">
        <w:t>осознанное, творческое чтение художественных произведений разных жанров; выразительное чтение художественного текста;</w:t>
      </w:r>
    </w:p>
    <w:p w:rsidR="00070DF9" w:rsidRPr="00755399" w:rsidRDefault="00070DF9" w:rsidP="0036285D">
      <w:pPr>
        <w:pStyle w:val="a5"/>
        <w:widowControl w:val="0"/>
        <w:numPr>
          <w:ilvl w:val="0"/>
          <w:numId w:val="5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jc w:val="both"/>
      </w:pPr>
      <w:r w:rsidRPr="00755399">
        <w:t>различные виды пересказа (подробный, краткий, выборочный, с элементами комментария, с творческим заданием);</w:t>
      </w:r>
    </w:p>
    <w:p w:rsidR="00070DF9" w:rsidRPr="00755399" w:rsidRDefault="00070DF9" w:rsidP="0036285D">
      <w:pPr>
        <w:pStyle w:val="a5"/>
        <w:widowControl w:val="0"/>
        <w:numPr>
          <w:ilvl w:val="0"/>
          <w:numId w:val="5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jc w:val="both"/>
      </w:pPr>
      <w:r w:rsidRPr="00755399">
        <w:t>ответы на вопросы, раскрывающие знание и понимание текста произведения;</w:t>
      </w:r>
    </w:p>
    <w:p w:rsidR="00070DF9" w:rsidRPr="00755399" w:rsidRDefault="00070DF9" w:rsidP="0036285D">
      <w:pPr>
        <w:pStyle w:val="a5"/>
        <w:widowControl w:val="0"/>
        <w:numPr>
          <w:ilvl w:val="0"/>
          <w:numId w:val="5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jc w:val="both"/>
      </w:pPr>
      <w:r w:rsidRPr="00755399">
        <w:t>заучивание наизусть стихотворных и прозаических текстов;</w:t>
      </w:r>
    </w:p>
    <w:p w:rsidR="00070DF9" w:rsidRPr="00755399" w:rsidRDefault="00070DF9" w:rsidP="0036285D">
      <w:pPr>
        <w:pStyle w:val="a5"/>
        <w:widowControl w:val="0"/>
        <w:numPr>
          <w:ilvl w:val="0"/>
          <w:numId w:val="5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jc w:val="both"/>
      </w:pPr>
      <w:r w:rsidRPr="00755399">
        <w:t>интерпретация произведения;</w:t>
      </w:r>
    </w:p>
    <w:p w:rsidR="00070DF9" w:rsidRPr="00755399" w:rsidRDefault="00070DF9" w:rsidP="0036285D">
      <w:pPr>
        <w:pStyle w:val="a5"/>
        <w:widowControl w:val="0"/>
        <w:numPr>
          <w:ilvl w:val="0"/>
          <w:numId w:val="5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jc w:val="both"/>
      </w:pPr>
      <w:r w:rsidRPr="00755399">
        <w:t>составление планов и написание отзывов о произведениях;</w:t>
      </w:r>
    </w:p>
    <w:p w:rsidR="00070DF9" w:rsidRPr="00755399" w:rsidRDefault="00070DF9" w:rsidP="0036285D">
      <w:pPr>
        <w:pStyle w:val="a5"/>
        <w:widowControl w:val="0"/>
        <w:numPr>
          <w:ilvl w:val="0"/>
          <w:numId w:val="5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jc w:val="both"/>
      </w:pPr>
      <w:r w:rsidRPr="00755399">
        <w:t>написание сочинений по литературным произведениям и на основе жизненных впечатлений;</w:t>
      </w:r>
    </w:p>
    <w:p w:rsidR="00070DF9" w:rsidRPr="00755399" w:rsidRDefault="00070DF9" w:rsidP="0036285D">
      <w:pPr>
        <w:pStyle w:val="a5"/>
        <w:widowControl w:val="0"/>
        <w:numPr>
          <w:ilvl w:val="0"/>
          <w:numId w:val="5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jc w:val="both"/>
      </w:pPr>
      <w:r w:rsidRPr="00755399">
        <w:t>целенаправленный поиск информации на основе знания ее источников и умения работать с ними.</w:t>
      </w:r>
    </w:p>
    <w:p w:rsidR="00070DF9" w:rsidRPr="00070DF9" w:rsidRDefault="00070DF9" w:rsidP="0036285D">
      <w:pPr>
        <w:pStyle w:val="a5"/>
        <w:numPr>
          <w:ilvl w:val="0"/>
          <w:numId w:val="5"/>
        </w:numPr>
        <w:spacing w:after="0" w:line="240" w:lineRule="auto"/>
        <w:rPr>
          <w:b/>
        </w:rPr>
      </w:pPr>
      <w:r w:rsidRPr="00755399">
        <w:t>Подготовка сообщений, проектов; написание сочинений на основе и по мотивам литературных произведений</w:t>
      </w:r>
    </w:p>
    <w:p w:rsidR="00070DF9" w:rsidRPr="00755399" w:rsidRDefault="00070DF9" w:rsidP="00070DF9">
      <w:pPr>
        <w:jc w:val="center"/>
        <w:rPr>
          <w:rFonts w:eastAsia="Times New Roman" w:cs="Times New Roman"/>
          <w:b/>
          <w:sz w:val="24"/>
          <w:szCs w:val="24"/>
        </w:rPr>
      </w:pPr>
      <w:r w:rsidRPr="00755399">
        <w:rPr>
          <w:rFonts w:eastAsia="Times New Roman" w:cs="Times New Roman"/>
          <w:b/>
          <w:sz w:val="24"/>
          <w:szCs w:val="24"/>
        </w:rPr>
        <w:t>Требования к уровню подготовки учащихся за курс</w:t>
      </w:r>
    </w:p>
    <w:p w:rsidR="00070DF9" w:rsidRPr="00755399" w:rsidRDefault="00070DF9" w:rsidP="00070DF9">
      <w:pPr>
        <w:ind w:firstLine="709"/>
        <w:jc w:val="center"/>
        <w:rPr>
          <w:rFonts w:eastAsia="Times New Roman" w:cs="Times New Roman"/>
          <w:b/>
          <w:sz w:val="24"/>
          <w:szCs w:val="24"/>
        </w:rPr>
      </w:pPr>
      <w:r w:rsidRPr="00755399">
        <w:rPr>
          <w:rFonts w:eastAsia="Times New Roman" w:cs="Times New Roman"/>
          <w:b/>
          <w:sz w:val="24"/>
          <w:szCs w:val="24"/>
        </w:rPr>
        <w:t>литературы  6  класса</w:t>
      </w:r>
    </w:p>
    <w:p w:rsidR="00070DF9" w:rsidRPr="00755399" w:rsidRDefault="00070DF9" w:rsidP="00070DF9">
      <w:pPr>
        <w:ind w:firstLine="708"/>
        <w:rPr>
          <w:rFonts w:eastAsia="Times New Roman" w:cs="Times New Roman"/>
          <w:b/>
          <w:sz w:val="24"/>
          <w:szCs w:val="24"/>
        </w:rPr>
      </w:pPr>
      <w:r w:rsidRPr="00070DF9">
        <w:rPr>
          <w:rFonts w:eastAsia="Times New Roman" w:cs="Times New Roman"/>
          <w:b/>
          <w:sz w:val="24"/>
          <w:szCs w:val="24"/>
        </w:rPr>
        <w:t>В результате изучения литературы ученик должен</w:t>
      </w:r>
      <w:r w:rsidRPr="00755399">
        <w:rPr>
          <w:rFonts w:eastAsia="Times New Roman" w:cs="Times New Roman"/>
          <w:sz w:val="24"/>
          <w:szCs w:val="24"/>
        </w:rPr>
        <w:t xml:space="preserve"> </w:t>
      </w:r>
      <w:r w:rsidRPr="00755399">
        <w:rPr>
          <w:rFonts w:eastAsia="Times New Roman" w:cs="Times New Roman"/>
          <w:b/>
          <w:i/>
          <w:sz w:val="24"/>
          <w:szCs w:val="24"/>
        </w:rPr>
        <w:t>знать:</w:t>
      </w:r>
    </w:p>
    <w:p w:rsidR="00070DF9" w:rsidRPr="00755399" w:rsidRDefault="00070DF9" w:rsidP="0036285D">
      <w:pPr>
        <w:numPr>
          <w:ilvl w:val="0"/>
          <w:numId w:val="6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755399">
        <w:rPr>
          <w:rFonts w:eastAsia="Times New Roman" w:cs="Times New Roman"/>
          <w:sz w:val="24"/>
          <w:szCs w:val="24"/>
        </w:rPr>
        <w:t>содержание литературных произведений, подлежащих обязательному изучению;</w:t>
      </w:r>
    </w:p>
    <w:p w:rsidR="00070DF9" w:rsidRPr="00755399" w:rsidRDefault="00070DF9" w:rsidP="0036285D">
      <w:pPr>
        <w:numPr>
          <w:ilvl w:val="0"/>
          <w:numId w:val="6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755399">
        <w:rPr>
          <w:rFonts w:eastAsia="Times New Roman" w:cs="Times New Roman"/>
          <w:sz w:val="24"/>
          <w:szCs w:val="24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070DF9" w:rsidRPr="00755399" w:rsidRDefault="00070DF9" w:rsidP="0036285D">
      <w:pPr>
        <w:numPr>
          <w:ilvl w:val="0"/>
          <w:numId w:val="6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755399">
        <w:rPr>
          <w:rFonts w:eastAsia="Times New Roman" w:cs="Times New Roman"/>
          <w:sz w:val="24"/>
          <w:szCs w:val="24"/>
        </w:rPr>
        <w:t>основные факты жизненного и творческого пути писателей-классиков;</w:t>
      </w:r>
    </w:p>
    <w:p w:rsidR="00070DF9" w:rsidRPr="00755399" w:rsidRDefault="00070DF9" w:rsidP="0036285D">
      <w:pPr>
        <w:numPr>
          <w:ilvl w:val="0"/>
          <w:numId w:val="6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755399">
        <w:rPr>
          <w:rFonts w:eastAsia="Times New Roman" w:cs="Times New Roman"/>
          <w:sz w:val="24"/>
          <w:szCs w:val="24"/>
        </w:rPr>
        <w:t>основные теоретико-литературные понятия.</w:t>
      </w:r>
    </w:p>
    <w:p w:rsidR="00070DF9" w:rsidRPr="00755399" w:rsidRDefault="00070DF9" w:rsidP="00070DF9">
      <w:pPr>
        <w:pStyle w:val="a5"/>
        <w:tabs>
          <w:tab w:val="num" w:pos="0"/>
        </w:tabs>
        <w:rPr>
          <w:b/>
          <w:i/>
        </w:rPr>
      </w:pPr>
      <w:r w:rsidRPr="00070DF9">
        <w:rPr>
          <w:b/>
        </w:rPr>
        <w:t>В результате изучения литературы ученик должен</w:t>
      </w:r>
      <w:r w:rsidRPr="00755399">
        <w:t xml:space="preserve"> </w:t>
      </w:r>
      <w:r w:rsidRPr="00755399">
        <w:rPr>
          <w:b/>
          <w:i/>
        </w:rPr>
        <w:t>уметь:</w:t>
      </w:r>
    </w:p>
    <w:p w:rsidR="00070DF9" w:rsidRPr="00755399" w:rsidRDefault="00070DF9" w:rsidP="0036285D">
      <w:pPr>
        <w:numPr>
          <w:ilvl w:val="0"/>
          <w:numId w:val="8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755399">
        <w:rPr>
          <w:rFonts w:eastAsia="Times New Roman" w:cs="Times New Roman"/>
          <w:sz w:val="24"/>
          <w:szCs w:val="24"/>
        </w:rPr>
        <w:t>работать с книгой;</w:t>
      </w:r>
    </w:p>
    <w:p w:rsidR="00070DF9" w:rsidRPr="00755399" w:rsidRDefault="00070DF9" w:rsidP="0036285D">
      <w:pPr>
        <w:numPr>
          <w:ilvl w:val="0"/>
          <w:numId w:val="7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755399">
        <w:rPr>
          <w:rFonts w:eastAsia="Times New Roman" w:cs="Times New Roman"/>
          <w:sz w:val="24"/>
          <w:szCs w:val="24"/>
        </w:rPr>
        <w:t>определять принадлежность художественного произведения к одному из литературных родов и жанров;</w:t>
      </w:r>
    </w:p>
    <w:p w:rsidR="00070DF9" w:rsidRPr="00755399" w:rsidRDefault="00070DF9" w:rsidP="0036285D">
      <w:pPr>
        <w:numPr>
          <w:ilvl w:val="0"/>
          <w:numId w:val="7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755399">
        <w:rPr>
          <w:rFonts w:eastAsia="Times New Roman" w:cs="Times New Roman"/>
          <w:sz w:val="24"/>
          <w:szCs w:val="24"/>
        </w:rPr>
        <w:t xml:space="preserve">выявлять авторскую позицию; </w:t>
      </w:r>
    </w:p>
    <w:p w:rsidR="00070DF9" w:rsidRPr="00755399" w:rsidRDefault="00070DF9" w:rsidP="0036285D">
      <w:pPr>
        <w:numPr>
          <w:ilvl w:val="0"/>
          <w:numId w:val="7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755399">
        <w:rPr>
          <w:rFonts w:eastAsia="Times New Roman" w:cs="Times New Roman"/>
          <w:sz w:val="24"/>
          <w:szCs w:val="24"/>
        </w:rPr>
        <w:t xml:space="preserve">выражать свое отношение к </w:t>
      </w:r>
      <w:proofErr w:type="gramStart"/>
      <w:r w:rsidRPr="00755399">
        <w:rPr>
          <w:rFonts w:eastAsia="Times New Roman" w:cs="Times New Roman"/>
          <w:sz w:val="24"/>
          <w:szCs w:val="24"/>
        </w:rPr>
        <w:t>прочитанному</w:t>
      </w:r>
      <w:proofErr w:type="gramEnd"/>
      <w:r w:rsidRPr="00755399">
        <w:rPr>
          <w:rFonts w:eastAsia="Times New Roman" w:cs="Times New Roman"/>
          <w:sz w:val="24"/>
          <w:szCs w:val="24"/>
        </w:rPr>
        <w:t>;</w:t>
      </w:r>
    </w:p>
    <w:p w:rsidR="00070DF9" w:rsidRPr="00755399" w:rsidRDefault="00070DF9" w:rsidP="0036285D">
      <w:pPr>
        <w:numPr>
          <w:ilvl w:val="0"/>
          <w:numId w:val="7"/>
        </w:numPr>
        <w:spacing w:after="0" w:line="240" w:lineRule="auto"/>
        <w:rPr>
          <w:rFonts w:eastAsia="Times New Roman" w:cs="Times New Roman"/>
          <w:sz w:val="24"/>
          <w:szCs w:val="24"/>
        </w:rPr>
      </w:pPr>
      <w:bookmarkStart w:id="2" w:name="ф"/>
      <w:bookmarkEnd w:id="2"/>
      <w:r w:rsidRPr="00755399">
        <w:rPr>
          <w:rFonts w:eastAsia="Times New Roman" w:cs="Times New Roman"/>
          <w:sz w:val="24"/>
          <w:szCs w:val="24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070DF9" w:rsidRPr="00755399" w:rsidRDefault="00070DF9" w:rsidP="0036285D">
      <w:pPr>
        <w:numPr>
          <w:ilvl w:val="0"/>
          <w:numId w:val="7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755399">
        <w:rPr>
          <w:rFonts w:eastAsia="Times New Roman" w:cs="Times New Roman"/>
          <w:sz w:val="24"/>
          <w:szCs w:val="24"/>
        </w:rPr>
        <w:t>владеть различными видами пересказа;</w:t>
      </w:r>
    </w:p>
    <w:p w:rsidR="00070DF9" w:rsidRPr="00755399" w:rsidRDefault="00070DF9" w:rsidP="0036285D">
      <w:pPr>
        <w:numPr>
          <w:ilvl w:val="0"/>
          <w:numId w:val="7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755399">
        <w:rPr>
          <w:rFonts w:eastAsia="Times New Roman" w:cs="Times New Roman"/>
          <w:sz w:val="24"/>
          <w:szCs w:val="24"/>
        </w:rPr>
        <w:t>строить устные и письменные высказывания в связи с изученным произведением;</w:t>
      </w:r>
    </w:p>
    <w:p w:rsidR="00070DF9" w:rsidRDefault="00070DF9" w:rsidP="0036285D">
      <w:pPr>
        <w:numPr>
          <w:ilvl w:val="0"/>
          <w:numId w:val="7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755399">
        <w:rPr>
          <w:rFonts w:eastAsia="Times New Roman" w:cs="Times New Roman"/>
          <w:sz w:val="24"/>
          <w:szCs w:val="24"/>
        </w:rPr>
        <w:t xml:space="preserve">участвовать в диалоге по прочитанным произведениям, понимать чужую точку зрения и </w:t>
      </w:r>
      <w:proofErr w:type="spellStart"/>
      <w:r w:rsidRPr="00755399">
        <w:rPr>
          <w:rFonts w:eastAsia="Times New Roman" w:cs="Times New Roman"/>
          <w:sz w:val="24"/>
          <w:szCs w:val="24"/>
        </w:rPr>
        <w:t>аргументированно</w:t>
      </w:r>
      <w:proofErr w:type="spellEnd"/>
      <w:r w:rsidRPr="00755399">
        <w:rPr>
          <w:rFonts w:eastAsia="Times New Roman" w:cs="Times New Roman"/>
          <w:sz w:val="24"/>
          <w:szCs w:val="24"/>
        </w:rPr>
        <w:t xml:space="preserve"> отстаивать свою.</w:t>
      </w:r>
    </w:p>
    <w:p w:rsidR="00070DF9" w:rsidRPr="00755399" w:rsidRDefault="00070DF9" w:rsidP="00070DF9">
      <w:pPr>
        <w:spacing w:after="0" w:line="240" w:lineRule="auto"/>
        <w:ind w:left="360"/>
        <w:rPr>
          <w:rFonts w:eastAsia="Times New Roman" w:cs="Times New Roman"/>
          <w:sz w:val="24"/>
          <w:szCs w:val="24"/>
        </w:rPr>
      </w:pPr>
      <w:r w:rsidRPr="00755399">
        <w:rPr>
          <w:rFonts w:eastAsia="Times New Roman"/>
          <w:b/>
          <w:sz w:val="24"/>
          <w:szCs w:val="24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755399">
        <w:rPr>
          <w:rFonts w:eastAsia="Times New Roman"/>
          <w:sz w:val="24"/>
          <w:szCs w:val="24"/>
        </w:rPr>
        <w:t>для</w:t>
      </w:r>
      <w:proofErr w:type="gramEnd"/>
      <w:r w:rsidRPr="00755399">
        <w:rPr>
          <w:rFonts w:eastAsia="Times New Roman"/>
          <w:sz w:val="24"/>
          <w:szCs w:val="24"/>
        </w:rPr>
        <w:t>:</w:t>
      </w:r>
    </w:p>
    <w:p w:rsidR="00070DF9" w:rsidRPr="00755399" w:rsidRDefault="00070DF9" w:rsidP="0036285D">
      <w:pPr>
        <w:keepNext/>
        <w:keepLines/>
        <w:widowControl w:val="0"/>
        <w:numPr>
          <w:ilvl w:val="0"/>
          <w:numId w:val="9"/>
        </w:numPr>
        <w:tabs>
          <w:tab w:val="left" w:pos="-426"/>
        </w:tabs>
        <w:spacing w:before="20" w:after="0" w:line="240" w:lineRule="auto"/>
        <w:ind w:left="-567" w:firstLine="709"/>
        <w:contextualSpacing/>
        <w:jc w:val="both"/>
        <w:rPr>
          <w:rFonts w:eastAsia="Times New Roman" w:cs="Times New Roman"/>
          <w:bCs/>
          <w:sz w:val="24"/>
          <w:szCs w:val="24"/>
        </w:rPr>
      </w:pPr>
      <w:r w:rsidRPr="00755399">
        <w:rPr>
          <w:rFonts w:eastAsia="Times New Roman" w:cs="Times New Roman"/>
          <w:bCs/>
          <w:sz w:val="24"/>
          <w:szCs w:val="24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070DF9" w:rsidRPr="00755399" w:rsidRDefault="00070DF9" w:rsidP="0036285D">
      <w:pPr>
        <w:keepNext/>
        <w:keepLines/>
        <w:widowControl w:val="0"/>
        <w:numPr>
          <w:ilvl w:val="0"/>
          <w:numId w:val="9"/>
        </w:numPr>
        <w:tabs>
          <w:tab w:val="left" w:pos="-426"/>
        </w:tabs>
        <w:spacing w:before="20" w:after="0" w:line="240" w:lineRule="auto"/>
        <w:ind w:left="-567" w:firstLine="709"/>
        <w:contextualSpacing/>
        <w:jc w:val="both"/>
        <w:rPr>
          <w:rFonts w:eastAsia="Times New Roman" w:cs="Times New Roman"/>
          <w:bCs/>
          <w:sz w:val="24"/>
          <w:szCs w:val="24"/>
        </w:rPr>
      </w:pPr>
      <w:r w:rsidRPr="00755399">
        <w:rPr>
          <w:rFonts w:eastAsia="Times New Roman" w:cs="Times New Roman"/>
          <w:bCs/>
          <w:sz w:val="24"/>
          <w:szCs w:val="24"/>
        </w:rPr>
        <w:t xml:space="preserve">определения своего круга чтения и оценки литературных произведений; </w:t>
      </w:r>
    </w:p>
    <w:p w:rsidR="00070DF9" w:rsidRPr="00755399" w:rsidRDefault="00070DF9" w:rsidP="0036285D">
      <w:pPr>
        <w:keepNext/>
        <w:keepLines/>
        <w:widowControl w:val="0"/>
        <w:numPr>
          <w:ilvl w:val="0"/>
          <w:numId w:val="9"/>
        </w:numPr>
        <w:tabs>
          <w:tab w:val="left" w:pos="-426"/>
        </w:tabs>
        <w:spacing w:before="20" w:after="0" w:line="240" w:lineRule="auto"/>
        <w:ind w:left="-567" w:firstLine="709"/>
        <w:contextualSpacing/>
        <w:jc w:val="both"/>
        <w:rPr>
          <w:rFonts w:eastAsia="Times New Roman" w:cs="Times New Roman"/>
          <w:sz w:val="24"/>
          <w:szCs w:val="24"/>
        </w:rPr>
      </w:pPr>
      <w:r w:rsidRPr="00755399">
        <w:rPr>
          <w:rFonts w:eastAsia="Times New Roman" w:cs="Times New Roman"/>
          <w:bCs/>
          <w:sz w:val="24"/>
          <w:szCs w:val="24"/>
        </w:rPr>
        <w:t xml:space="preserve">поиска нужной информации  о конкретном произведении и его авторе.  </w:t>
      </w:r>
    </w:p>
    <w:p w:rsidR="00BC15E6" w:rsidRDefault="00BC15E6" w:rsidP="00070DF9">
      <w:pPr>
        <w:rPr>
          <w:rFonts w:eastAsia="Times New Roman" w:cs="Times New Roman"/>
          <w:sz w:val="24"/>
          <w:szCs w:val="24"/>
        </w:rPr>
      </w:pPr>
    </w:p>
    <w:p w:rsidR="0060343B" w:rsidRDefault="0060343B" w:rsidP="00070DF9">
      <w:pPr>
        <w:rPr>
          <w:rFonts w:eastAsia="Times New Roman" w:cs="Times New Roman"/>
          <w:sz w:val="24"/>
          <w:szCs w:val="24"/>
        </w:rPr>
      </w:pPr>
    </w:p>
    <w:p w:rsidR="00B36800" w:rsidRPr="00F668E4" w:rsidRDefault="00B36800" w:rsidP="00B36800">
      <w:pPr>
        <w:jc w:val="center"/>
        <w:rPr>
          <w:b/>
        </w:rPr>
      </w:pPr>
      <w:r w:rsidRPr="00F668E4">
        <w:rPr>
          <w:b/>
        </w:rPr>
        <w:t>СОДЕРЖАНИЕ УЧЕБНОГО ПРЕДМЕТА</w:t>
      </w:r>
    </w:p>
    <w:p w:rsidR="00B36800" w:rsidRPr="00950456" w:rsidRDefault="00B36800" w:rsidP="00B36800">
      <w:pPr>
        <w:jc w:val="center"/>
        <w:rPr>
          <w:b/>
        </w:rPr>
      </w:pPr>
      <w:r w:rsidRPr="00F668E4">
        <w:t xml:space="preserve">    </w:t>
      </w:r>
      <w:r w:rsidRPr="00F668E4">
        <w:rPr>
          <w:b/>
        </w:rPr>
        <w:t>Содержание програм</w:t>
      </w:r>
      <w:r>
        <w:rPr>
          <w:b/>
        </w:rPr>
        <w:t>мы учебного курса литература</w:t>
      </w:r>
      <w:r w:rsidRPr="00F668E4">
        <w:rPr>
          <w:b/>
        </w:rPr>
        <w:t xml:space="preserve"> для 6 класса</w:t>
      </w:r>
    </w:p>
    <w:p w:rsidR="00B36800" w:rsidRPr="00950456" w:rsidRDefault="00B36800" w:rsidP="00B36800">
      <w:pPr>
        <w:ind w:firstLine="709"/>
      </w:pPr>
    </w:p>
    <w:p w:rsidR="00B36800" w:rsidRPr="00950456" w:rsidRDefault="00B36800" w:rsidP="00B36800">
      <w:pPr>
        <w:jc w:val="both"/>
      </w:pPr>
      <w:r w:rsidRPr="00950456">
        <w:rPr>
          <w:b/>
        </w:rPr>
        <w:t>Введение</w:t>
      </w:r>
      <w:r w:rsidRPr="00950456">
        <w:t xml:space="preserve">  </w:t>
      </w:r>
    </w:p>
    <w:p w:rsidR="00533BAA" w:rsidRPr="00533BAA" w:rsidRDefault="00533BAA" w:rsidP="00B36800">
      <w:pPr>
        <w:jc w:val="both"/>
        <w:rPr>
          <w:b/>
        </w:rPr>
      </w:pPr>
      <w:r w:rsidRPr="00533BAA">
        <w:rPr>
          <w:b/>
        </w:rPr>
        <w:t>Основные историко-литературные сведения.</w:t>
      </w:r>
    </w:p>
    <w:p w:rsidR="00B36800" w:rsidRDefault="00B36800" w:rsidP="00B36800">
      <w:pPr>
        <w:jc w:val="both"/>
      </w:pPr>
      <w:r w:rsidRPr="00950456">
        <w:t>Человек как главный предмет изображения в художественной литературе. О книге и чтении.</w:t>
      </w:r>
      <w:r w:rsidR="000E5427">
        <w:t xml:space="preserve"> Художник и книга.</w:t>
      </w:r>
    </w:p>
    <w:p w:rsidR="00344902" w:rsidRPr="00950456" w:rsidRDefault="00344902" w:rsidP="00B36800">
      <w:pPr>
        <w:jc w:val="both"/>
      </w:pPr>
      <w:r w:rsidRPr="00533BAA">
        <w:rPr>
          <w:b/>
        </w:rPr>
        <w:t>Урок внеклассного чтения.</w:t>
      </w:r>
      <w:r>
        <w:t xml:space="preserve"> (Крапивин, Искандер «Детство </w:t>
      </w:r>
      <w:proofErr w:type="spellStart"/>
      <w:r>
        <w:t>Чика</w:t>
      </w:r>
      <w:proofErr w:type="spellEnd"/>
      <w:r>
        <w:t>», «Тринадцатый подвиг Геракла», Астафьев «</w:t>
      </w:r>
      <w:proofErr w:type="spellStart"/>
      <w:r>
        <w:t>Васюткино</w:t>
      </w:r>
      <w:proofErr w:type="spellEnd"/>
      <w:r>
        <w:t xml:space="preserve"> озеро»</w:t>
      </w:r>
      <w:r w:rsidR="001E06AF">
        <w:t xml:space="preserve"> и др.</w:t>
      </w:r>
      <w:r w:rsidR="000E5427">
        <w:t xml:space="preserve"> по списку летнего чтения</w:t>
      </w:r>
      <w:r>
        <w:t>).</w:t>
      </w:r>
    </w:p>
    <w:p w:rsidR="00B36800" w:rsidRPr="00950456" w:rsidRDefault="00B36800" w:rsidP="00B36800">
      <w:pPr>
        <w:jc w:val="center"/>
      </w:pPr>
      <w:r w:rsidRPr="00950456">
        <w:rPr>
          <w:lang w:val="en-US"/>
        </w:rPr>
        <w:t>I</w:t>
      </w:r>
    </w:p>
    <w:p w:rsidR="00B36800" w:rsidRPr="00950456" w:rsidRDefault="00B36800" w:rsidP="00B36800">
      <w:pPr>
        <w:jc w:val="center"/>
        <w:rPr>
          <w:b/>
        </w:rPr>
      </w:pPr>
      <w:r w:rsidRPr="00950456">
        <w:rPr>
          <w:b/>
        </w:rPr>
        <w:t>«Дела давно минувших дней, преданья старины глубокой»</w:t>
      </w:r>
    </w:p>
    <w:p w:rsidR="00B36800" w:rsidRDefault="00B36800" w:rsidP="00B36800">
      <w:pPr>
        <w:jc w:val="center"/>
        <w:rPr>
          <w:b/>
        </w:rPr>
      </w:pPr>
      <w:r w:rsidRPr="00950456">
        <w:rPr>
          <w:b/>
        </w:rPr>
        <w:t xml:space="preserve">Устное народное творчество. Былины </w:t>
      </w:r>
    </w:p>
    <w:p w:rsidR="000E5427" w:rsidRPr="00950456" w:rsidRDefault="000E5427" w:rsidP="000E5427">
      <w:pPr>
        <w:jc w:val="both"/>
        <w:rPr>
          <w:b/>
        </w:rPr>
      </w:pPr>
      <w:r w:rsidRPr="00533BAA">
        <w:rPr>
          <w:b/>
        </w:rPr>
        <w:t>Основные историко-литературные сведения.</w:t>
      </w:r>
    </w:p>
    <w:p w:rsidR="00F37DDA" w:rsidRDefault="00B36800" w:rsidP="00B36800">
      <w:pPr>
        <w:jc w:val="both"/>
      </w:pPr>
      <w:r w:rsidRPr="00950456">
        <w:t xml:space="preserve">Былина как один из видов УНТ. </w:t>
      </w:r>
      <w:r w:rsidR="001E06AF">
        <w:t>Отражение в былинах народных традиций, представлений о добре и зле</w:t>
      </w:r>
      <w:r w:rsidR="00F37DDA">
        <w:t xml:space="preserve">. </w:t>
      </w:r>
      <w:proofErr w:type="gramStart"/>
      <w:r w:rsidR="00F37DDA">
        <w:t>Народное</w:t>
      </w:r>
      <w:proofErr w:type="gramEnd"/>
      <w:r w:rsidR="00F37DDA">
        <w:t xml:space="preserve"> представления о героическом. </w:t>
      </w:r>
      <w:r w:rsidRPr="00950456">
        <w:t>Особенность построения и язык былин. Былинный стих, гипербола. Воплощение в былинном герое мечты народа о защитнике родной</w:t>
      </w:r>
      <w:r>
        <w:t xml:space="preserve"> </w:t>
      </w:r>
      <w:r w:rsidRPr="00950456">
        <w:t>земли.</w:t>
      </w:r>
      <w:r w:rsidR="001E06AF">
        <w:t xml:space="preserve"> </w:t>
      </w:r>
    </w:p>
    <w:p w:rsidR="00B36800" w:rsidRPr="00950456" w:rsidRDefault="00B36800" w:rsidP="00B36800">
      <w:pPr>
        <w:jc w:val="both"/>
      </w:pPr>
      <w:r w:rsidRPr="00950456">
        <w:t>Для чтения и изучения:</w:t>
      </w:r>
    </w:p>
    <w:p w:rsidR="00B36800" w:rsidRDefault="00B36800" w:rsidP="00B36800">
      <w:pPr>
        <w:jc w:val="both"/>
      </w:pPr>
      <w:r w:rsidRPr="00950456">
        <w:rPr>
          <w:b/>
        </w:rPr>
        <w:t>Былина «Илья Муромец и Соловей Разбойник».</w:t>
      </w:r>
      <w:r w:rsidRPr="00950456">
        <w:t xml:space="preserve"> Беззаветное служение Родине, справедливость и бескорыстие Ильи Муромца.</w:t>
      </w:r>
    </w:p>
    <w:p w:rsidR="00E47BCF" w:rsidRDefault="00E47BCF" w:rsidP="00B36800">
      <w:pPr>
        <w:jc w:val="both"/>
        <w:rPr>
          <w:b/>
        </w:rPr>
      </w:pPr>
      <w:r w:rsidRPr="00E47BCF">
        <w:rPr>
          <w:b/>
        </w:rPr>
        <w:t xml:space="preserve">Основные </w:t>
      </w:r>
      <w:proofErr w:type="spellStart"/>
      <w:r w:rsidRPr="00E47BCF">
        <w:rPr>
          <w:b/>
        </w:rPr>
        <w:t>теоретико</w:t>
      </w:r>
      <w:proofErr w:type="spellEnd"/>
      <w:r w:rsidRPr="00E47BCF">
        <w:rPr>
          <w:b/>
        </w:rPr>
        <w:t xml:space="preserve"> – литературные понятия.</w:t>
      </w:r>
      <w:r>
        <w:rPr>
          <w:b/>
        </w:rPr>
        <w:t xml:space="preserve"> </w:t>
      </w:r>
    </w:p>
    <w:p w:rsidR="00E47BCF" w:rsidRPr="00E47BCF" w:rsidRDefault="00E47BCF" w:rsidP="00B36800">
      <w:pPr>
        <w:jc w:val="both"/>
      </w:pPr>
      <w:r w:rsidRPr="00E47BCF">
        <w:t>Былина как жанр фольклора.</w:t>
      </w:r>
      <w:r>
        <w:t xml:space="preserve"> Былинный стих. Гипербола. Композиция былины.</w:t>
      </w:r>
    </w:p>
    <w:p w:rsidR="00B36800" w:rsidRDefault="00B36800" w:rsidP="00B36800">
      <w:pPr>
        <w:jc w:val="center"/>
        <w:rPr>
          <w:b/>
        </w:rPr>
      </w:pPr>
      <w:r w:rsidRPr="00950456">
        <w:rPr>
          <w:b/>
        </w:rPr>
        <w:t xml:space="preserve">Древнерусская литература </w:t>
      </w:r>
    </w:p>
    <w:p w:rsidR="000E5427" w:rsidRPr="00950456" w:rsidRDefault="000E5427" w:rsidP="000E5427">
      <w:pPr>
        <w:jc w:val="both"/>
        <w:rPr>
          <w:b/>
        </w:rPr>
      </w:pPr>
      <w:r w:rsidRPr="00533BAA">
        <w:rPr>
          <w:b/>
        </w:rPr>
        <w:t>Основные историко-литературные сведения.</w:t>
      </w:r>
    </w:p>
    <w:p w:rsidR="00F37DDA" w:rsidRDefault="00F37DDA" w:rsidP="00F37DDA">
      <w:r>
        <w:t xml:space="preserve">Истоки и начало древнерусской литературы, её  религиозно – духовные корни. </w:t>
      </w:r>
      <w:r w:rsidR="00533BAA">
        <w:t xml:space="preserve">Утверждение в литературе Древней Руси нравственных идеалов: любви к </w:t>
      </w:r>
      <w:proofErr w:type="gramStart"/>
      <w:r w:rsidR="00533BAA">
        <w:t>ближнему</w:t>
      </w:r>
      <w:proofErr w:type="gramEnd"/>
      <w:r w:rsidR="00533BAA">
        <w:t>, милосердия, жертвенности. Связь литературы с фольклором.</w:t>
      </w:r>
      <w:r w:rsidR="00533BAA" w:rsidRPr="00950456">
        <w:t xml:space="preserve"> Древнерусское летописание.</w:t>
      </w:r>
      <w:r w:rsidR="00533BAA" w:rsidRPr="00F37DDA">
        <w:t xml:space="preserve"> </w:t>
      </w:r>
      <w:r w:rsidR="00533BAA">
        <w:t xml:space="preserve"> </w:t>
      </w:r>
    </w:p>
    <w:p w:rsidR="00B36800" w:rsidRPr="00BE0810" w:rsidRDefault="00F37DDA" w:rsidP="00533BAA">
      <w:pPr>
        <w:rPr>
          <w:b/>
          <w:i/>
        </w:rPr>
      </w:pPr>
      <w:r w:rsidRPr="00BE0810">
        <w:rPr>
          <w:b/>
          <w:i/>
        </w:rPr>
        <w:t>Для</w:t>
      </w:r>
      <w:r w:rsidR="00BE0810">
        <w:rPr>
          <w:b/>
          <w:i/>
        </w:rPr>
        <w:t xml:space="preserve"> самостоятельного </w:t>
      </w:r>
      <w:r w:rsidRPr="00BE0810">
        <w:rPr>
          <w:b/>
          <w:i/>
        </w:rPr>
        <w:t xml:space="preserve"> чтения и бесед:</w:t>
      </w:r>
    </w:p>
    <w:p w:rsidR="00B36800" w:rsidRPr="00950456" w:rsidRDefault="00B36800" w:rsidP="00B36800">
      <w:pPr>
        <w:jc w:val="both"/>
      </w:pPr>
      <w:r w:rsidRPr="00950456">
        <w:rPr>
          <w:b/>
        </w:rPr>
        <w:t xml:space="preserve">«Повесть временных лет» </w:t>
      </w:r>
      <w:r w:rsidRPr="00950456">
        <w:t>(сказание о походе Олега на Царьград, о гибели Олега, о мести Ольги, о походах Святослава, о юноше-кожемяке, о белгородском киселе).</w:t>
      </w:r>
    </w:p>
    <w:p w:rsidR="00B36800" w:rsidRPr="00BE0810" w:rsidRDefault="00B36800" w:rsidP="00B36800">
      <w:pPr>
        <w:jc w:val="both"/>
        <w:rPr>
          <w:b/>
          <w:i/>
        </w:rPr>
      </w:pPr>
      <w:r w:rsidRPr="00BE0810">
        <w:rPr>
          <w:b/>
          <w:i/>
        </w:rPr>
        <w:t>Для чтения и изучения:</w:t>
      </w:r>
    </w:p>
    <w:p w:rsidR="00B36800" w:rsidRPr="00950456" w:rsidRDefault="00B36800" w:rsidP="00B36800">
      <w:pPr>
        <w:jc w:val="both"/>
        <w:rPr>
          <w:b/>
        </w:rPr>
      </w:pPr>
      <w:r w:rsidRPr="00950456">
        <w:rPr>
          <w:b/>
        </w:rPr>
        <w:t>«Слово о погибели Русской земли», «</w:t>
      </w:r>
      <w:proofErr w:type="spellStart"/>
      <w:r w:rsidRPr="00950456">
        <w:rPr>
          <w:b/>
        </w:rPr>
        <w:t>Евпатий</w:t>
      </w:r>
      <w:proofErr w:type="spellEnd"/>
      <w:r w:rsidRPr="00950456">
        <w:rPr>
          <w:b/>
        </w:rPr>
        <w:t xml:space="preserve"> </w:t>
      </w:r>
      <w:proofErr w:type="spellStart"/>
      <w:r w:rsidRPr="00950456">
        <w:rPr>
          <w:b/>
        </w:rPr>
        <w:t>Коловрат</w:t>
      </w:r>
      <w:proofErr w:type="spellEnd"/>
      <w:r w:rsidRPr="00950456">
        <w:rPr>
          <w:b/>
        </w:rPr>
        <w:t xml:space="preserve">» </w:t>
      </w:r>
      <w:r w:rsidRPr="00950456">
        <w:t xml:space="preserve">(из «Повести о разорении Рязани Батыем»). Исторические события, отраженные в повести. Картины разорения Русской земли. Прославление патриотического подвига русских воинов. Изображение </w:t>
      </w:r>
      <w:proofErr w:type="spellStart"/>
      <w:r w:rsidRPr="00950456">
        <w:t>Евпатия</w:t>
      </w:r>
      <w:proofErr w:type="spellEnd"/>
      <w:r w:rsidRPr="00950456">
        <w:t xml:space="preserve"> </w:t>
      </w:r>
      <w:proofErr w:type="spellStart"/>
      <w:r w:rsidRPr="00950456">
        <w:t>Коловрата</w:t>
      </w:r>
      <w:proofErr w:type="spellEnd"/>
      <w:r w:rsidRPr="00950456">
        <w:t xml:space="preserve"> как былинного героя. Лиризм повествования, сочувствие </w:t>
      </w:r>
      <w:proofErr w:type="spellStart"/>
      <w:r w:rsidRPr="00950456">
        <w:t>рязанцам</w:t>
      </w:r>
      <w:proofErr w:type="spellEnd"/>
      <w:r w:rsidRPr="00950456">
        <w:t xml:space="preserve"> и русскому воинству.</w:t>
      </w:r>
    </w:p>
    <w:p w:rsidR="00BE0810" w:rsidRDefault="003E1665" w:rsidP="003E1665">
      <w:pPr>
        <w:jc w:val="both"/>
        <w:rPr>
          <w:b/>
        </w:rPr>
      </w:pPr>
      <w:r w:rsidRPr="00533BAA">
        <w:rPr>
          <w:b/>
        </w:rPr>
        <w:t>Основны</w:t>
      </w:r>
      <w:r w:rsidR="00A81DEF">
        <w:rPr>
          <w:b/>
        </w:rPr>
        <w:t>е историко-литературные понятия</w:t>
      </w:r>
      <w:r w:rsidRPr="00533BAA">
        <w:rPr>
          <w:b/>
        </w:rPr>
        <w:t>.</w:t>
      </w:r>
      <w:r w:rsidR="00BE0810">
        <w:rPr>
          <w:b/>
        </w:rPr>
        <w:t xml:space="preserve"> </w:t>
      </w:r>
    </w:p>
    <w:p w:rsidR="003E1665" w:rsidRPr="00BE0810" w:rsidRDefault="00382E1D" w:rsidP="003E1665">
      <w:pPr>
        <w:jc w:val="both"/>
      </w:pPr>
      <w:r>
        <w:t xml:space="preserve">Летопись (понятие). </w:t>
      </w:r>
      <w:r w:rsidR="00BE0810" w:rsidRPr="00BE0810">
        <w:t>Жанры  древнерусской литературы: сказания, повести.</w:t>
      </w:r>
      <w:r>
        <w:t xml:space="preserve"> </w:t>
      </w:r>
    </w:p>
    <w:p w:rsidR="00B36800" w:rsidRPr="00950456" w:rsidRDefault="00B36800" w:rsidP="00B36800">
      <w:pPr>
        <w:jc w:val="both"/>
      </w:pPr>
    </w:p>
    <w:p w:rsidR="00B36800" w:rsidRDefault="00B36800" w:rsidP="00B36800">
      <w:pPr>
        <w:jc w:val="center"/>
        <w:rPr>
          <w:b/>
        </w:rPr>
      </w:pPr>
      <w:r w:rsidRPr="00950456">
        <w:rPr>
          <w:b/>
        </w:rPr>
        <w:lastRenderedPageBreak/>
        <w:t xml:space="preserve">Баллады </w:t>
      </w:r>
    </w:p>
    <w:p w:rsidR="00797901" w:rsidRDefault="000E5427" w:rsidP="00797901">
      <w:pPr>
        <w:spacing w:after="0" w:line="240" w:lineRule="auto"/>
        <w:rPr>
          <w:spacing w:val="-2"/>
          <w:sz w:val="24"/>
          <w:szCs w:val="24"/>
        </w:rPr>
      </w:pPr>
      <w:r w:rsidRPr="00533BAA">
        <w:rPr>
          <w:b/>
        </w:rPr>
        <w:t>Основные историко-литературные сведения.</w:t>
      </w:r>
      <w:r w:rsidR="00797901" w:rsidRPr="00797901">
        <w:rPr>
          <w:spacing w:val="-2"/>
          <w:sz w:val="24"/>
          <w:szCs w:val="24"/>
        </w:rPr>
        <w:t xml:space="preserve"> </w:t>
      </w:r>
    </w:p>
    <w:p w:rsidR="000E5427" w:rsidRPr="00797901" w:rsidRDefault="00797901" w:rsidP="00797901">
      <w:pPr>
        <w:spacing w:after="0" w:line="240" w:lineRule="auto"/>
        <w:rPr>
          <w:sz w:val="24"/>
          <w:szCs w:val="24"/>
        </w:rPr>
      </w:pPr>
      <w:r w:rsidRPr="007152D6">
        <w:rPr>
          <w:spacing w:val="-2"/>
          <w:sz w:val="24"/>
          <w:szCs w:val="24"/>
        </w:rPr>
        <w:t xml:space="preserve">Художественное произведение. Содержание и форма. Автор </w:t>
      </w:r>
      <w:r w:rsidRPr="007152D6">
        <w:rPr>
          <w:sz w:val="24"/>
          <w:szCs w:val="24"/>
        </w:rPr>
        <w:t>и герой. Отношение автора к герою. Способы выражения авторской позиции</w:t>
      </w:r>
    </w:p>
    <w:p w:rsidR="000E5427" w:rsidRPr="000E5427" w:rsidRDefault="000E5427" w:rsidP="000E5427">
      <w:pPr>
        <w:jc w:val="both"/>
      </w:pPr>
      <w:r w:rsidRPr="000E5427">
        <w:t xml:space="preserve">Баллада </w:t>
      </w:r>
      <w:r>
        <w:t>как жанр литературы</w:t>
      </w:r>
      <w:r w:rsidR="00797901">
        <w:t>.</w:t>
      </w:r>
      <w:r>
        <w:t xml:space="preserve"> Особенности баллады, связь с фольклором. Идея гр</w:t>
      </w:r>
      <w:r w:rsidR="00797901">
        <w:t>ажданского служения в литературе</w:t>
      </w:r>
      <w:r>
        <w:t>.</w:t>
      </w:r>
      <w:r w:rsidR="00E47BCF">
        <w:t xml:space="preserve">  Романтические черты в балладе.</w:t>
      </w:r>
    </w:p>
    <w:p w:rsidR="00B36800" w:rsidRPr="00950456" w:rsidRDefault="00B36800" w:rsidP="00B36800">
      <w:pPr>
        <w:jc w:val="both"/>
      </w:pPr>
      <w:r w:rsidRPr="00950456">
        <w:rPr>
          <w:b/>
        </w:rPr>
        <w:t xml:space="preserve">В.А.Жуковский </w:t>
      </w:r>
      <w:r w:rsidRPr="00950456">
        <w:t>– оригинальный поэт-переводчик.</w:t>
      </w:r>
    </w:p>
    <w:p w:rsidR="00B36800" w:rsidRPr="00BE0810" w:rsidRDefault="00B36800" w:rsidP="00B36800">
      <w:pPr>
        <w:jc w:val="both"/>
        <w:rPr>
          <w:b/>
          <w:i/>
        </w:rPr>
      </w:pPr>
      <w:r w:rsidRPr="00BE0810">
        <w:rPr>
          <w:b/>
          <w:i/>
        </w:rPr>
        <w:t>Для чтения и изучения:</w:t>
      </w:r>
    </w:p>
    <w:p w:rsidR="00B36800" w:rsidRPr="00950456" w:rsidRDefault="00B36800" w:rsidP="00B36800">
      <w:pPr>
        <w:jc w:val="both"/>
      </w:pPr>
      <w:r w:rsidRPr="00950456">
        <w:rPr>
          <w:b/>
        </w:rPr>
        <w:t xml:space="preserve">«Светлана». </w:t>
      </w:r>
      <w:r w:rsidRPr="00950456">
        <w:t>Фольклорная основа баллады. Мысли поэта о торжестве добра и любви на земле. Баллада как литературный жанр.</w:t>
      </w:r>
    </w:p>
    <w:p w:rsidR="00B36800" w:rsidRPr="00BE0810" w:rsidRDefault="00B36800" w:rsidP="00B36800">
      <w:pPr>
        <w:jc w:val="both"/>
        <w:rPr>
          <w:b/>
          <w:i/>
        </w:rPr>
      </w:pPr>
      <w:r w:rsidRPr="00BE0810">
        <w:rPr>
          <w:b/>
          <w:i/>
        </w:rPr>
        <w:t>Для</w:t>
      </w:r>
      <w:r w:rsidR="00BE0810">
        <w:rPr>
          <w:b/>
          <w:i/>
        </w:rPr>
        <w:t xml:space="preserve"> самостоятельного </w:t>
      </w:r>
      <w:r w:rsidRPr="00BE0810">
        <w:rPr>
          <w:b/>
          <w:i/>
        </w:rPr>
        <w:t xml:space="preserve"> чтения и бесед:</w:t>
      </w:r>
    </w:p>
    <w:p w:rsidR="00B36800" w:rsidRPr="00950456" w:rsidRDefault="00B36800" w:rsidP="00B36800">
      <w:pPr>
        <w:jc w:val="both"/>
      </w:pPr>
      <w:r w:rsidRPr="00950456">
        <w:rPr>
          <w:b/>
        </w:rPr>
        <w:t xml:space="preserve">В.А.Жуковский. </w:t>
      </w:r>
      <w:r w:rsidRPr="00950456">
        <w:t>«Лесной царь»</w:t>
      </w:r>
      <w:r w:rsidR="00533BAA">
        <w:t xml:space="preserve"> (из И.В.Гёте)</w:t>
      </w:r>
      <w:r w:rsidRPr="00950456">
        <w:t>, «Перчатка»</w:t>
      </w:r>
      <w:r w:rsidR="00533BAA">
        <w:t xml:space="preserve"> (из И.Ф.Шиллера).</w:t>
      </w:r>
    </w:p>
    <w:p w:rsidR="00533BAA" w:rsidRDefault="00B36800" w:rsidP="00B36800">
      <w:pPr>
        <w:jc w:val="both"/>
      </w:pPr>
      <w:r w:rsidRPr="00950456">
        <w:rPr>
          <w:b/>
        </w:rPr>
        <w:t>Л.Н.Майков.</w:t>
      </w:r>
      <w:r w:rsidRPr="00950456">
        <w:t xml:space="preserve"> «Емшан», </w:t>
      </w:r>
    </w:p>
    <w:p w:rsidR="00B36800" w:rsidRPr="00950456" w:rsidRDefault="00B36800" w:rsidP="00B36800">
      <w:pPr>
        <w:jc w:val="both"/>
      </w:pPr>
      <w:r w:rsidRPr="00950456">
        <w:rPr>
          <w:b/>
        </w:rPr>
        <w:t>А.К.Толстой.</w:t>
      </w:r>
      <w:r w:rsidRPr="00950456">
        <w:t xml:space="preserve"> «Канут».</w:t>
      </w:r>
    </w:p>
    <w:p w:rsidR="00B36800" w:rsidRPr="00BE0810" w:rsidRDefault="00B36800" w:rsidP="00B36800">
      <w:pPr>
        <w:jc w:val="both"/>
        <w:rPr>
          <w:b/>
          <w:i/>
        </w:rPr>
      </w:pPr>
      <w:r w:rsidRPr="00BE0810">
        <w:rPr>
          <w:b/>
          <w:i/>
        </w:rPr>
        <w:t>Для самостоятельного чтения:</w:t>
      </w:r>
    </w:p>
    <w:p w:rsidR="00B36800" w:rsidRDefault="00B36800" w:rsidP="00B36800">
      <w:pPr>
        <w:jc w:val="both"/>
        <w:rPr>
          <w:b/>
        </w:rPr>
      </w:pPr>
      <w:r w:rsidRPr="00E47BCF">
        <w:rPr>
          <w:b/>
        </w:rPr>
        <w:t>В.А.Жуковский. «Кубок» (из Шиллера).</w:t>
      </w:r>
    </w:p>
    <w:p w:rsidR="004B7113" w:rsidRDefault="004B7113" w:rsidP="003E1665">
      <w:pPr>
        <w:jc w:val="both"/>
        <w:rPr>
          <w:b/>
        </w:rPr>
      </w:pPr>
      <w:r>
        <w:rPr>
          <w:b/>
        </w:rPr>
        <w:t xml:space="preserve">Основные </w:t>
      </w:r>
      <w:proofErr w:type="spellStart"/>
      <w:r>
        <w:rPr>
          <w:b/>
        </w:rPr>
        <w:t>теоретико</w:t>
      </w:r>
      <w:proofErr w:type="spellEnd"/>
      <w:r>
        <w:rPr>
          <w:b/>
        </w:rPr>
        <w:t xml:space="preserve"> </w:t>
      </w:r>
      <w:proofErr w:type="gramStart"/>
      <w:r w:rsidR="00A81DEF">
        <w:rPr>
          <w:b/>
        </w:rPr>
        <w:t>-л</w:t>
      </w:r>
      <w:proofErr w:type="gramEnd"/>
      <w:r w:rsidR="00A81DEF">
        <w:rPr>
          <w:b/>
        </w:rPr>
        <w:t>итературные понят</w:t>
      </w:r>
      <w:r w:rsidR="003E1665" w:rsidRPr="00533BAA">
        <w:rPr>
          <w:b/>
        </w:rPr>
        <w:t>ия.</w:t>
      </w:r>
      <w:r w:rsidR="00797901">
        <w:rPr>
          <w:b/>
        </w:rPr>
        <w:t xml:space="preserve"> </w:t>
      </w:r>
    </w:p>
    <w:p w:rsidR="003E1665" w:rsidRPr="004B7113" w:rsidRDefault="00797901" w:rsidP="003E1665">
      <w:pPr>
        <w:jc w:val="both"/>
      </w:pPr>
      <w:r w:rsidRPr="004B7113">
        <w:t>Баллада  как литературный жанр. Рифма, строфа (развитие понятий).</w:t>
      </w:r>
    </w:p>
    <w:p w:rsidR="00B36800" w:rsidRPr="00950456" w:rsidRDefault="00B36800" w:rsidP="00B36800">
      <w:pPr>
        <w:jc w:val="center"/>
        <w:rPr>
          <w:b/>
        </w:rPr>
      </w:pPr>
      <w:r w:rsidRPr="00950456">
        <w:rPr>
          <w:b/>
          <w:lang w:val="en-US"/>
        </w:rPr>
        <w:t>II</w:t>
      </w:r>
      <w:r w:rsidRPr="00950456">
        <w:rPr>
          <w:b/>
        </w:rPr>
        <w:t xml:space="preserve"> </w:t>
      </w:r>
    </w:p>
    <w:p w:rsidR="00B36800" w:rsidRPr="00950456" w:rsidRDefault="00B36800" w:rsidP="00B36800">
      <w:pPr>
        <w:jc w:val="center"/>
        <w:rPr>
          <w:b/>
        </w:rPr>
      </w:pPr>
      <w:r w:rsidRPr="00950456">
        <w:rPr>
          <w:b/>
        </w:rPr>
        <w:t>Человек в окружающем его мире.</w:t>
      </w:r>
    </w:p>
    <w:p w:rsidR="00B36800" w:rsidRDefault="00B36800" w:rsidP="00B36800">
      <w:pPr>
        <w:jc w:val="center"/>
      </w:pPr>
      <w:r w:rsidRPr="00950456">
        <w:rPr>
          <w:b/>
        </w:rPr>
        <w:t>Внутренний мир человека</w:t>
      </w:r>
      <w:r w:rsidRPr="00950456">
        <w:t xml:space="preserve"> </w:t>
      </w:r>
    </w:p>
    <w:p w:rsidR="00E47BCF" w:rsidRDefault="00E47BCF" w:rsidP="00BE0810">
      <w:pPr>
        <w:spacing w:after="0" w:line="240" w:lineRule="auto"/>
        <w:rPr>
          <w:sz w:val="24"/>
          <w:szCs w:val="24"/>
        </w:rPr>
      </w:pPr>
      <w:r w:rsidRPr="00533BAA">
        <w:rPr>
          <w:b/>
        </w:rPr>
        <w:t>Основные историко-литературные сведения.</w:t>
      </w:r>
      <w:r w:rsidR="00BE0810" w:rsidRPr="00BE0810">
        <w:rPr>
          <w:spacing w:val="-2"/>
          <w:sz w:val="24"/>
          <w:szCs w:val="24"/>
        </w:rPr>
        <w:t xml:space="preserve"> </w:t>
      </w:r>
      <w:r w:rsidR="00BE0810" w:rsidRPr="007152D6">
        <w:rPr>
          <w:spacing w:val="-2"/>
          <w:sz w:val="24"/>
          <w:szCs w:val="24"/>
        </w:rPr>
        <w:t xml:space="preserve">Художественное произведение. Содержание и форма. Автор </w:t>
      </w:r>
      <w:r w:rsidR="00BE0810" w:rsidRPr="007152D6">
        <w:rPr>
          <w:sz w:val="24"/>
          <w:szCs w:val="24"/>
        </w:rPr>
        <w:t>и герой. Отношение автора к герою. Способы выражения авторской позиции</w:t>
      </w:r>
      <w:r w:rsidR="00BE0810">
        <w:rPr>
          <w:sz w:val="24"/>
          <w:szCs w:val="24"/>
        </w:rPr>
        <w:t>.</w:t>
      </w:r>
      <w:r w:rsidR="004B7113" w:rsidRPr="004B7113">
        <w:t xml:space="preserve"> </w:t>
      </w:r>
      <w:r w:rsidR="004B7113">
        <w:t>Человек в ситуации нравственного выбора.</w:t>
      </w:r>
    </w:p>
    <w:p w:rsidR="00BE0810" w:rsidRDefault="00BE0810" w:rsidP="00BE081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Влияние фольклорной образности и нравственных идеалов на развитие  литературы.</w:t>
      </w:r>
    </w:p>
    <w:p w:rsidR="004B7113" w:rsidRPr="00BE0810" w:rsidRDefault="004B7113" w:rsidP="00BE0810">
      <w:pPr>
        <w:spacing w:after="0" w:line="240" w:lineRule="auto"/>
        <w:rPr>
          <w:sz w:val="24"/>
          <w:szCs w:val="24"/>
        </w:rPr>
      </w:pPr>
    </w:p>
    <w:p w:rsidR="00B36800" w:rsidRPr="00950456" w:rsidRDefault="00B36800" w:rsidP="00B36800">
      <w:pPr>
        <w:jc w:val="both"/>
      </w:pPr>
      <w:r w:rsidRPr="00950456">
        <w:rPr>
          <w:b/>
        </w:rPr>
        <w:t xml:space="preserve">А.С.Пушкин </w:t>
      </w:r>
      <w:r w:rsidRPr="00950456">
        <w:t>Широта интересов поэта: историческое п</w:t>
      </w:r>
      <w:r w:rsidR="00533BAA">
        <w:t>р</w:t>
      </w:r>
      <w:r w:rsidRPr="00950456">
        <w:t>ошлое и современность, отражение внутреннего мира человека в творчестве поэта.</w:t>
      </w:r>
    </w:p>
    <w:p w:rsidR="00B36800" w:rsidRPr="00BE0810" w:rsidRDefault="00B36800" w:rsidP="00B36800">
      <w:pPr>
        <w:jc w:val="both"/>
        <w:rPr>
          <w:b/>
          <w:i/>
        </w:rPr>
      </w:pPr>
      <w:r w:rsidRPr="00BE0810">
        <w:rPr>
          <w:b/>
          <w:i/>
        </w:rPr>
        <w:t>Для чтения и изучения:</w:t>
      </w:r>
    </w:p>
    <w:p w:rsidR="00B36800" w:rsidRPr="00950456" w:rsidRDefault="00B36800" w:rsidP="00B36800">
      <w:pPr>
        <w:jc w:val="both"/>
      </w:pPr>
      <w:r w:rsidRPr="00950456">
        <w:rPr>
          <w:b/>
        </w:rPr>
        <w:t xml:space="preserve">«Песнь о вещем Олеге». </w:t>
      </w:r>
      <w:r w:rsidRPr="00950456">
        <w:t>Летописный источник «Песни…». Ее балладный характер. Художественное воспроизведение быта и нравов Древней Руси. Смысл диалога Олега и кудесника (мудрость и независимость волхва). Торжественность поэтической речи.</w:t>
      </w:r>
    </w:p>
    <w:p w:rsidR="00B36800" w:rsidRPr="00950456" w:rsidRDefault="00B36800" w:rsidP="00B36800">
      <w:pPr>
        <w:jc w:val="both"/>
      </w:pPr>
      <w:r w:rsidRPr="00950456">
        <w:rPr>
          <w:b/>
        </w:rPr>
        <w:t>«Няне».</w:t>
      </w:r>
      <w:r w:rsidRPr="00950456">
        <w:t xml:space="preserve"> Волнующая задушевность стихотворения. Экспрессивность лексики, выразительность деталей.</w:t>
      </w:r>
    </w:p>
    <w:p w:rsidR="00B36800" w:rsidRPr="00950456" w:rsidRDefault="00B36800" w:rsidP="00B36800">
      <w:pPr>
        <w:jc w:val="both"/>
      </w:pPr>
      <w:r w:rsidRPr="00950456">
        <w:rPr>
          <w:b/>
        </w:rPr>
        <w:t>«Зимняя дорога», «Бесы»</w:t>
      </w:r>
      <w:r w:rsidRPr="00950456">
        <w:t>. Многогранность чувств, выраженных в стихотворениях.</w:t>
      </w:r>
    </w:p>
    <w:p w:rsidR="00B36800" w:rsidRDefault="00B36800" w:rsidP="00B36800">
      <w:pPr>
        <w:jc w:val="both"/>
      </w:pPr>
      <w:r w:rsidRPr="00950456">
        <w:rPr>
          <w:b/>
        </w:rPr>
        <w:t xml:space="preserve">«Зимнее утро». </w:t>
      </w:r>
      <w:r w:rsidRPr="00950456">
        <w:t xml:space="preserve">Радостное восприятие жизни. Контрастные картины природы, созвучные настроению человека. Роль эпитетов и сравнений в стихотворении. </w:t>
      </w:r>
    </w:p>
    <w:p w:rsidR="00BE0810" w:rsidRPr="00BE0810" w:rsidRDefault="00BE0810" w:rsidP="00B36800">
      <w:pPr>
        <w:jc w:val="both"/>
        <w:rPr>
          <w:b/>
          <w:i/>
        </w:rPr>
      </w:pPr>
      <w:r w:rsidRPr="00BE0810">
        <w:rPr>
          <w:b/>
          <w:i/>
        </w:rPr>
        <w:lastRenderedPageBreak/>
        <w:t>Для самостоятельного чтения и бесед.</w:t>
      </w:r>
    </w:p>
    <w:p w:rsidR="00B36800" w:rsidRDefault="00BE0810" w:rsidP="00B36800">
      <w:pPr>
        <w:jc w:val="both"/>
        <w:rPr>
          <w:b/>
        </w:rPr>
      </w:pPr>
      <w:r w:rsidRPr="00BE0810">
        <w:rPr>
          <w:b/>
        </w:rPr>
        <w:t>«Цветок», «Узник», «Туча»</w:t>
      </w:r>
      <w:r w:rsidR="00382E1D">
        <w:rPr>
          <w:b/>
        </w:rPr>
        <w:t>.</w:t>
      </w:r>
    </w:p>
    <w:p w:rsidR="00A81DEF" w:rsidRPr="007152D6" w:rsidRDefault="004B7113" w:rsidP="00A81DEF">
      <w:pPr>
        <w:shd w:val="clear" w:color="auto" w:fill="FFFFFF"/>
        <w:spacing w:after="0" w:line="240" w:lineRule="auto"/>
        <w:ind w:left="5" w:right="14"/>
        <w:rPr>
          <w:iCs/>
          <w:sz w:val="24"/>
          <w:szCs w:val="24"/>
        </w:rPr>
      </w:pPr>
      <w:r>
        <w:rPr>
          <w:b/>
        </w:rPr>
        <w:t>Основные теорет</w:t>
      </w:r>
      <w:r w:rsidR="00A81DEF">
        <w:rPr>
          <w:b/>
        </w:rPr>
        <w:t>ико-литературные понятия</w:t>
      </w:r>
      <w:r>
        <w:rPr>
          <w:b/>
        </w:rPr>
        <w:t xml:space="preserve">. </w:t>
      </w:r>
      <w:r w:rsidR="00A81DEF" w:rsidRPr="00A81DEF">
        <w:t>Рифма, строфа,</w:t>
      </w:r>
      <w:r w:rsidR="00A81DEF">
        <w:t xml:space="preserve"> </w:t>
      </w:r>
      <w:r w:rsidR="00A81DEF" w:rsidRPr="00A81DEF">
        <w:t>э</w:t>
      </w:r>
      <w:r w:rsidR="00A81DEF" w:rsidRPr="00A81DEF">
        <w:rPr>
          <w:iCs/>
          <w:sz w:val="24"/>
          <w:szCs w:val="24"/>
        </w:rPr>
        <w:t>питет</w:t>
      </w:r>
      <w:r w:rsidR="00A81DEF" w:rsidRPr="007152D6">
        <w:rPr>
          <w:iCs/>
          <w:sz w:val="24"/>
          <w:szCs w:val="24"/>
        </w:rPr>
        <w:t>, метафора, композиция (развитие понятий). Стихотворное послание (начальные представления).</w:t>
      </w:r>
    </w:p>
    <w:p w:rsidR="004B7113" w:rsidRDefault="004B7113" w:rsidP="00B36800">
      <w:pPr>
        <w:jc w:val="both"/>
        <w:rPr>
          <w:b/>
        </w:rPr>
      </w:pPr>
    </w:p>
    <w:p w:rsidR="00382E1D" w:rsidRPr="00382E1D" w:rsidRDefault="00382E1D" w:rsidP="00B36800">
      <w:pPr>
        <w:jc w:val="both"/>
        <w:rPr>
          <w:b/>
          <w:i/>
        </w:rPr>
      </w:pPr>
      <w:r w:rsidRPr="00382E1D">
        <w:rPr>
          <w:b/>
          <w:i/>
        </w:rPr>
        <w:t>Для чтения и изучения.</w:t>
      </w:r>
    </w:p>
    <w:p w:rsidR="00B36800" w:rsidRPr="00950456" w:rsidRDefault="00B36800" w:rsidP="00B36800">
      <w:pPr>
        <w:shd w:val="clear" w:color="auto" w:fill="FFFFFF"/>
        <w:ind w:right="14"/>
        <w:jc w:val="both"/>
      </w:pPr>
      <w:r w:rsidRPr="00950456">
        <w:rPr>
          <w:b/>
          <w:bCs/>
          <w:iCs/>
        </w:rPr>
        <w:t>«Дубровский».</w:t>
      </w:r>
      <w:r w:rsidRPr="00950456">
        <w:t xml:space="preserve"> Столкновение чести, достоинства независимой личности с произволом, деспотизмом, беззаконием, </w:t>
      </w:r>
      <w:proofErr w:type="gramStart"/>
      <w:r w:rsidRPr="00950456">
        <w:t>опирающимися</w:t>
      </w:r>
      <w:proofErr w:type="gramEnd"/>
      <w:r w:rsidRPr="00950456">
        <w:t xml:space="preserve"> на богатство и власть. «Благородный разбойник» Владимир Дубровский. Роль Маши в его судьбе. Бунт крестьян.  Мастерство Пушкина в создании ярких характеров героев, пейзажа, в воспроизведении быта и нравов, в построении романа.</w:t>
      </w:r>
    </w:p>
    <w:p w:rsidR="00B36800" w:rsidRPr="00382E1D" w:rsidRDefault="00382E1D" w:rsidP="00B36800">
      <w:pPr>
        <w:shd w:val="clear" w:color="auto" w:fill="FFFFFF"/>
        <w:ind w:right="14"/>
        <w:jc w:val="both"/>
        <w:rPr>
          <w:b/>
          <w:i/>
        </w:rPr>
      </w:pPr>
      <w:r>
        <w:rPr>
          <w:b/>
          <w:i/>
        </w:rPr>
        <w:t>Для самостоятельного чтения и обсуждения.</w:t>
      </w:r>
    </w:p>
    <w:p w:rsidR="00B36800" w:rsidRDefault="00382E1D" w:rsidP="00B36800">
      <w:pPr>
        <w:shd w:val="clear" w:color="auto" w:fill="FFFFFF"/>
        <w:ind w:right="14"/>
        <w:jc w:val="both"/>
      </w:pPr>
      <w:r w:rsidRPr="00382E1D">
        <w:rPr>
          <w:b/>
        </w:rPr>
        <w:t>«Повести Белкина</w:t>
      </w:r>
      <w:r>
        <w:t xml:space="preserve">: </w:t>
      </w:r>
      <w:r w:rsidR="00B36800" w:rsidRPr="00950456">
        <w:t>«Барышня-крестьянка», «Выстрел».</w:t>
      </w:r>
    </w:p>
    <w:p w:rsidR="003E1665" w:rsidRDefault="004B7113" w:rsidP="00F15AF9">
      <w:pPr>
        <w:jc w:val="both"/>
      </w:pPr>
      <w:r>
        <w:rPr>
          <w:b/>
        </w:rPr>
        <w:t>Основные теорет</w:t>
      </w:r>
      <w:r w:rsidR="00A81DEF">
        <w:rPr>
          <w:b/>
        </w:rPr>
        <w:t>ико-литературные понятия</w:t>
      </w:r>
      <w:r w:rsidR="003E1665" w:rsidRPr="00533BAA">
        <w:rPr>
          <w:b/>
        </w:rPr>
        <w:t>.</w:t>
      </w:r>
      <w:r w:rsidR="00382E1D">
        <w:rPr>
          <w:b/>
        </w:rPr>
        <w:t xml:space="preserve"> </w:t>
      </w:r>
      <w:proofErr w:type="gramStart"/>
      <w:r w:rsidR="00382E1D" w:rsidRPr="00382E1D">
        <w:t>Форма и содержание литературного произведения: тема,</w:t>
      </w:r>
      <w:r>
        <w:t xml:space="preserve"> идея, </w:t>
      </w:r>
      <w:r w:rsidR="00382E1D" w:rsidRPr="00382E1D">
        <w:t xml:space="preserve"> сюжет, композиция</w:t>
      </w:r>
      <w:r>
        <w:t xml:space="preserve"> (экспозиция, завязка, развитие действия, развязка)</w:t>
      </w:r>
      <w:r w:rsidR="00382E1D" w:rsidRPr="00382E1D">
        <w:t>.</w:t>
      </w:r>
      <w:proofErr w:type="gramEnd"/>
      <w:r w:rsidR="00023E72">
        <w:t xml:space="preserve"> </w:t>
      </w:r>
      <w:r>
        <w:t>Роман как жанр литературы.</w:t>
      </w:r>
    </w:p>
    <w:p w:rsidR="00A81DEF" w:rsidRDefault="00B36800" w:rsidP="00B36800">
      <w:pPr>
        <w:shd w:val="clear" w:color="auto" w:fill="FFFFFF"/>
        <w:ind w:right="14"/>
        <w:jc w:val="both"/>
      </w:pPr>
      <w:r w:rsidRPr="00950456">
        <w:rPr>
          <w:b/>
        </w:rPr>
        <w:t xml:space="preserve">Н.М.Языков. </w:t>
      </w:r>
      <w:r w:rsidRPr="00950456">
        <w:t>Один из ярких поэтов пушкинской поры.</w:t>
      </w:r>
    </w:p>
    <w:p w:rsidR="00B36800" w:rsidRPr="00A81DEF" w:rsidRDefault="00A81DEF" w:rsidP="00B36800">
      <w:pPr>
        <w:shd w:val="clear" w:color="auto" w:fill="FFFFFF"/>
        <w:ind w:right="14"/>
        <w:jc w:val="both"/>
        <w:rPr>
          <w:b/>
        </w:rPr>
      </w:pPr>
      <w:r>
        <w:t xml:space="preserve"> </w:t>
      </w:r>
      <w:r w:rsidRPr="00A81DEF">
        <w:rPr>
          <w:b/>
          <w:i/>
        </w:rPr>
        <w:t>Для чтения и изучения:</w:t>
      </w:r>
      <w:r w:rsidR="00B36800" w:rsidRPr="00950456">
        <w:t xml:space="preserve"> </w:t>
      </w:r>
      <w:r w:rsidR="00B36800" w:rsidRPr="00A81DEF">
        <w:rPr>
          <w:b/>
        </w:rPr>
        <w:t>«Песня», «Пловец».</w:t>
      </w:r>
    </w:p>
    <w:p w:rsidR="00B36800" w:rsidRPr="00950456" w:rsidRDefault="00B36800" w:rsidP="00B36800">
      <w:pPr>
        <w:shd w:val="clear" w:color="auto" w:fill="FFFFFF"/>
        <w:spacing w:before="187"/>
        <w:ind w:right="38"/>
        <w:jc w:val="both"/>
      </w:pPr>
      <w:r w:rsidRPr="00950456">
        <w:rPr>
          <w:b/>
          <w:bCs/>
        </w:rPr>
        <w:t>М. Ю. Лермонтов (3 часа).</w:t>
      </w:r>
      <w:r w:rsidRPr="00950456">
        <w:t xml:space="preserve"> Жизненные условия, породившие чувства одиночества и грусти поэта. </w:t>
      </w:r>
    </w:p>
    <w:p w:rsidR="00B36800" w:rsidRPr="004B7113" w:rsidRDefault="00B36800" w:rsidP="00B36800">
      <w:pPr>
        <w:shd w:val="clear" w:color="auto" w:fill="FFFFFF"/>
        <w:spacing w:before="187"/>
        <w:ind w:right="38"/>
        <w:jc w:val="both"/>
        <w:rPr>
          <w:b/>
          <w:i/>
        </w:rPr>
      </w:pPr>
      <w:r w:rsidRPr="004B7113">
        <w:rPr>
          <w:b/>
          <w:i/>
        </w:rPr>
        <w:t>Для чтения и изучения:</w:t>
      </w:r>
    </w:p>
    <w:p w:rsidR="00B36800" w:rsidRPr="00950456" w:rsidRDefault="00B36800" w:rsidP="00B36800">
      <w:pPr>
        <w:shd w:val="clear" w:color="auto" w:fill="FFFFFF"/>
        <w:spacing w:before="187"/>
        <w:ind w:right="38"/>
        <w:jc w:val="both"/>
      </w:pPr>
      <w:r w:rsidRPr="00950456">
        <w:rPr>
          <w:b/>
        </w:rPr>
        <w:t xml:space="preserve">«Парус». </w:t>
      </w:r>
      <w:r w:rsidRPr="00950456">
        <w:t>Обобщенный смысл стихотворения. Сложность переживаний поэта: мятежность, жажда деятельности, одиночество, грусть. Парус в стихах и рисунках Лермонтова.</w:t>
      </w:r>
    </w:p>
    <w:p w:rsidR="00B36800" w:rsidRPr="00950456" w:rsidRDefault="00B36800" w:rsidP="00B36800">
      <w:pPr>
        <w:shd w:val="clear" w:color="auto" w:fill="FFFFFF"/>
        <w:spacing w:before="187"/>
        <w:ind w:right="38"/>
        <w:jc w:val="both"/>
      </w:pPr>
      <w:r w:rsidRPr="00950456">
        <w:rPr>
          <w:b/>
          <w:bCs/>
          <w:i/>
          <w:iCs/>
        </w:rPr>
        <w:t xml:space="preserve">  </w:t>
      </w:r>
      <w:r w:rsidRPr="00950456">
        <w:rPr>
          <w:b/>
          <w:bCs/>
          <w:iCs/>
        </w:rPr>
        <w:t>«Три пальмы»</w:t>
      </w:r>
      <w:r w:rsidRPr="00950456">
        <w:rPr>
          <w:b/>
          <w:bCs/>
          <w:spacing w:val="-20"/>
        </w:rPr>
        <w:t xml:space="preserve"> </w:t>
      </w:r>
      <w:r w:rsidR="00B940D9">
        <w:rPr>
          <w:noProof/>
        </w:rPr>
        <w:pict>
          <v:line id="_x0000_s1026" style="position:absolute;left:0;text-align:left;z-index:251660288;mso-position-horizontal-relative:margin;mso-position-vertical-relative:text" from="363.1pt,297.6pt" to="363.1pt,303.1pt" o:allowincell="f" strokeweight=".25pt">
            <w10:wrap anchorx="margin"/>
          </v:line>
        </w:pict>
      </w:r>
      <w:r w:rsidRPr="00950456">
        <w:t xml:space="preserve">Тема красоты, гармонии  и дисгармонии человека с миром. Особенности сражения темы одиночества в лирике Лермонтова. Аллегорический смысл стихотворения. </w:t>
      </w:r>
    </w:p>
    <w:p w:rsidR="00B36800" w:rsidRPr="00A81DEF" w:rsidRDefault="00B36800" w:rsidP="00B36800">
      <w:pPr>
        <w:shd w:val="clear" w:color="auto" w:fill="FFFFFF"/>
        <w:spacing w:before="144"/>
        <w:jc w:val="both"/>
        <w:rPr>
          <w:b/>
          <w:i/>
        </w:rPr>
      </w:pPr>
      <w:r w:rsidRPr="00A81DEF">
        <w:rPr>
          <w:b/>
          <w:i/>
        </w:rPr>
        <w:t>Для</w:t>
      </w:r>
      <w:r w:rsidR="00A81DEF">
        <w:rPr>
          <w:b/>
          <w:i/>
        </w:rPr>
        <w:t xml:space="preserve"> самостоятельного </w:t>
      </w:r>
      <w:r w:rsidRPr="00A81DEF">
        <w:rPr>
          <w:b/>
          <w:i/>
        </w:rPr>
        <w:t xml:space="preserve"> чтения и бесед:</w:t>
      </w:r>
    </w:p>
    <w:p w:rsidR="00B36800" w:rsidRPr="00950456" w:rsidRDefault="00B36800" w:rsidP="00B36800">
      <w:pPr>
        <w:jc w:val="both"/>
        <w:rPr>
          <w:b/>
          <w:bCs/>
          <w:iCs/>
        </w:rPr>
      </w:pPr>
      <w:r w:rsidRPr="00950456">
        <w:rPr>
          <w:b/>
          <w:bCs/>
          <w:iCs/>
        </w:rPr>
        <w:t xml:space="preserve"> «На севере диком…», «Утес», «Казачья колыбельная песня».</w:t>
      </w:r>
    </w:p>
    <w:p w:rsidR="00B36800" w:rsidRPr="00A81DEF" w:rsidRDefault="00A81DEF" w:rsidP="00A81DEF">
      <w:pPr>
        <w:shd w:val="clear" w:color="auto" w:fill="FFFFFF"/>
        <w:spacing w:before="187"/>
        <w:ind w:right="38"/>
        <w:jc w:val="both"/>
      </w:pPr>
      <w:r>
        <w:rPr>
          <w:b/>
        </w:rPr>
        <w:t>Основные теорет</w:t>
      </w:r>
      <w:r w:rsidRPr="00533BAA">
        <w:rPr>
          <w:b/>
        </w:rPr>
        <w:t xml:space="preserve">ико-литературные </w:t>
      </w:r>
      <w:r>
        <w:rPr>
          <w:b/>
        </w:rPr>
        <w:t>понятия</w:t>
      </w:r>
      <w:r>
        <w:t xml:space="preserve">.  Ритм. </w:t>
      </w:r>
      <w:r w:rsidRPr="00950456">
        <w:t>Стихотворные размеры.</w:t>
      </w:r>
    </w:p>
    <w:p w:rsidR="00B36800" w:rsidRPr="00950456" w:rsidRDefault="00B36800" w:rsidP="00B36800">
      <w:pPr>
        <w:jc w:val="both"/>
        <w:rPr>
          <w:bCs/>
          <w:iCs/>
        </w:rPr>
      </w:pPr>
      <w:r w:rsidRPr="00950456">
        <w:rPr>
          <w:b/>
          <w:bCs/>
          <w:iCs/>
        </w:rPr>
        <w:t xml:space="preserve">Н.В.Гоголь </w:t>
      </w:r>
      <w:r w:rsidRPr="00950456">
        <w:rPr>
          <w:bCs/>
          <w:iCs/>
        </w:rPr>
        <w:t>Сведения о жизни писателя.</w:t>
      </w:r>
    </w:p>
    <w:p w:rsidR="00B36800" w:rsidRPr="00A81DEF" w:rsidRDefault="00B36800" w:rsidP="00B36800">
      <w:pPr>
        <w:jc w:val="both"/>
        <w:rPr>
          <w:b/>
          <w:bCs/>
          <w:i/>
          <w:iCs/>
        </w:rPr>
      </w:pPr>
      <w:r w:rsidRPr="00A81DEF">
        <w:rPr>
          <w:b/>
          <w:bCs/>
          <w:i/>
          <w:iCs/>
        </w:rPr>
        <w:t>Для чтения и бесед:</w:t>
      </w:r>
    </w:p>
    <w:p w:rsidR="00B36800" w:rsidRPr="00950456" w:rsidRDefault="00B36800" w:rsidP="00B36800">
      <w:pPr>
        <w:jc w:val="both"/>
        <w:rPr>
          <w:bCs/>
          <w:iCs/>
        </w:rPr>
      </w:pPr>
      <w:r w:rsidRPr="00950456">
        <w:rPr>
          <w:b/>
          <w:bCs/>
          <w:iCs/>
        </w:rPr>
        <w:t>«Майская ночь, или Утопленница».</w:t>
      </w:r>
      <w:r w:rsidRPr="00950456">
        <w:rPr>
          <w:bCs/>
          <w:iCs/>
        </w:rPr>
        <w:t xml:space="preserve"> Сказочная повесть. Поэтизация чистой, светлой любви. Ироническое изображение «власти» (пана головы). Яркие, проникнутые радостным чувством картины народной жизни и украинской природы.</w:t>
      </w:r>
    </w:p>
    <w:p w:rsidR="00B36800" w:rsidRPr="00A81DEF" w:rsidRDefault="00B36800" w:rsidP="00B36800">
      <w:pPr>
        <w:jc w:val="both"/>
        <w:rPr>
          <w:b/>
          <w:bCs/>
          <w:i/>
          <w:iCs/>
        </w:rPr>
      </w:pPr>
      <w:r w:rsidRPr="00A81DEF">
        <w:rPr>
          <w:b/>
          <w:bCs/>
          <w:i/>
          <w:iCs/>
        </w:rPr>
        <w:t xml:space="preserve">Для </w:t>
      </w:r>
      <w:r w:rsidRPr="00A81DEF">
        <w:rPr>
          <w:b/>
          <w:i/>
        </w:rPr>
        <w:t xml:space="preserve">самостоятельного </w:t>
      </w:r>
      <w:r w:rsidR="00A81DEF">
        <w:rPr>
          <w:b/>
          <w:bCs/>
          <w:i/>
          <w:iCs/>
        </w:rPr>
        <w:t>чтени</w:t>
      </w:r>
      <w:r w:rsidR="0013353C">
        <w:rPr>
          <w:b/>
          <w:bCs/>
          <w:i/>
          <w:iCs/>
        </w:rPr>
        <w:t>я</w:t>
      </w:r>
      <w:r w:rsidR="00A81DEF">
        <w:rPr>
          <w:b/>
          <w:bCs/>
          <w:i/>
          <w:iCs/>
        </w:rPr>
        <w:t xml:space="preserve"> и обсуждения</w:t>
      </w:r>
      <w:r w:rsidRPr="00A81DEF">
        <w:rPr>
          <w:b/>
          <w:bCs/>
          <w:i/>
          <w:iCs/>
        </w:rPr>
        <w:t>:</w:t>
      </w:r>
    </w:p>
    <w:p w:rsidR="00B36800" w:rsidRDefault="00B36800" w:rsidP="00B36800">
      <w:pPr>
        <w:jc w:val="both"/>
        <w:rPr>
          <w:b/>
        </w:rPr>
      </w:pPr>
      <w:r w:rsidRPr="00950456">
        <w:rPr>
          <w:b/>
        </w:rPr>
        <w:t>«</w:t>
      </w:r>
      <w:r>
        <w:rPr>
          <w:b/>
        </w:rPr>
        <w:t>Вечера на хуторе близ Диканьки»  («Ночь перед Рождеством»</w:t>
      </w:r>
      <w:r w:rsidR="00344902">
        <w:rPr>
          <w:b/>
        </w:rPr>
        <w:t>, « Заколдованное место»</w:t>
      </w:r>
      <w:r>
        <w:rPr>
          <w:b/>
        </w:rPr>
        <w:t>)</w:t>
      </w:r>
      <w:r w:rsidR="00344902">
        <w:rPr>
          <w:b/>
        </w:rPr>
        <w:t>.</w:t>
      </w:r>
    </w:p>
    <w:p w:rsidR="0013353C" w:rsidRDefault="0013353C" w:rsidP="00B36800">
      <w:pPr>
        <w:jc w:val="both"/>
        <w:rPr>
          <w:b/>
          <w:i/>
        </w:rPr>
      </w:pPr>
      <w:r w:rsidRPr="0013353C">
        <w:rPr>
          <w:b/>
          <w:i/>
        </w:rPr>
        <w:t xml:space="preserve">Для самостоятельного чтения: </w:t>
      </w:r>
    </w:p>
    <w:p w:rsidR="0013353C" w:rsidRPr="0013353C" w:rsidRDefault="0013353C" w:rsidP="00B36800">
      <w:pPr>
        <w:jc w:val="both"/>
        <w:rPr>
          <w:b/>
        </w:rPr>
      </w:pPr>
      <w:r w:rsidRPr="0013353C">
        <w:rPr>
          <w:b/>
        </w:rPr>
        <w:lastRenderedPageBreak/>
        <w:t>«Страшная месть» («Вечера на хуторе близь Диканьки»).</w:t>
      </w:r>
    </w:p>
    <w:p w:rsidR="00B36800" w:rsidRPr="00950456" w:rsidRDefault="00B36800" w:rsidP="00B36800">
      <w:pPr>
        <w:jc w:val="both"/>
        <w:rPr>
          <w:bCs/>
          <w:iCs/>
        </w:rPr>
      </w:pPr>
      <w:r w:rsidRPr="00950456">
        <w:rPr>
          <w:b/>
          <w:bCs/>
          <w:iCs/>
        </w:rPr>
        <w:t xml:space="preserve">С.Т.Аксаков. </w:t>
      </w:r>
      <w:r w:rsidRPr="00950456">
        <w:rPr>
          <w:bCs/>
          <w:iCs/>
        </w:rPr>
        <w:t>Сведения о жизни писателя.</w:t>
      </w:r>
    </w:p>
    <w:p w:rsidR="00B36800" w:rsidRPr="00950456" w:rsidRDefault="00B36800" w:rsidP="00B36800">
      <w:pPr>
        <w:jc w:val="both"/>
        <w:rPr>
          <w:bCs/>
          <w:iCs/>
        </w:rPr>
      </w:pPr>
      <w:r w:rsidRPr="00950456">
        <w:rPr>
          <w:bCs/>
          <w:iCs/>
        </w:rPr>
        <w:t>Для чтения и изучения:</w:t>
      </w:r>
    </w:p>
    <w:p w:rsidR="00B36800" w:rsidRDefault="00B36800" w:rsidP="00B36800">
      <w:pPr>
        <w:jc w:val="both"/>
        <w:rPr>
          <w:bCs/>
          <w:iCs/>
        </w:rPr>
      </w:pPr>
      <w:r w:rsidRPr="00950456">
        <w:rPr>
          <w:b/>
          <w:bCs/>
          <w:iCs/>
        </w:rPr>
        <w:t xml:space="preserve">«Очерк зимнего дня». </w:t>
      </w:r>
      <w:r w:rsidRPr="00950456">
        <w:rPr>
          <w:bCs/>
          <w:iCs/>
        </w:rPr>
        <w:t>Наблюдательность писателя, знание русской деревенской жизни, тонкое чувство природы. Особенности интонации.</w:t>
      </w:r>
    </w:p>
    <w:p w:rsidR="0013353C" w:rsidRDefault="003E1665" w:rsidP="003E1665">
      <w:pPr>
        <w:jc w:val="both"/>
        <w:rPr>
          <w:iCs/>
          <w:sz w:val="24"/>
          <w:szCs w:val="24"/>
        </w:rPr>
      </w:pPr>
      <w:r w:rsidRPr="00533BAA">
        <w:rPr>
          <w:b/>
        </w:rPr>
        <w:t xml:space="preserve">Основные </w:t>
      </w:r>
      <w:proofErr w:type="spellStart"/>
      <w:r w:rsidR="0013353C">
        <w:rPr>
          <w:b/>
        </w:rPr>
        <w:t>теоретико</w:t>
      </w:r>
      <w:proofErr w:type="spellEnd"/>
      <w:r w:rsidR="0013353C">
        <w:rPr>
          <w:b/>
        </w:rPr>
        <w:t xml:space="preserve"> </w:t>
      </w:r>
      <w:proofErr w:type="gramStart"/>
      <w:r w:rsidR="0013353C">
        <w:rPr>
          <w:b/>
        </w:rPr>
        <w:t>–л</w:t>
      </w:r>
      <w:proofErr w:type="gramEnd"/>
      <w:r w:rsidR="0013353C">
        <w:rPr>
          <w:b/>
        </w:rPr>
        <w:t>итературные понятия</w:t>
      </w:r>
      <w:r w:rsidRPr="00533BAA">
        <w:rPr>
          <w:b/>
        </w:rPr>
        <w:t>.</w:t>
      </w:r>
      <w:r w:rsidR="0013353C" w:rsidRPr="0013353C">
        <w:rPr>
          <w:iCs/>
          <w:sz w:val="24"/>
          <w:szCs w:val="24"/>
        </w:rPr>
        <w:t xml:space="preserve"> </w:t>
      </w:r>
    </w:p>
    <w:p w:rsidR="003E1665" w:rsidRPr="00533BAA" w:rsidRDefault="0013353C" w:rsidP="003E1665">
      <w:pPr>
        <w:jc w:val="both"/>
        <w:rPr>
          <w:b/>
        </w:rPr>
      </w:pPr>
      <w:r w:rsidRPr="007152D6">
        <w:rPr>
          <w:iCs/>
          <w:sz w:val="24"/>
          <w:szCs w:val="24"/>
        </w:rPr>
        <w:t>Очерк. Эпитет, метафора, композиция (развитие понятий).</w:t>
      </w:r>
    </w:p>
    <w:p w:rsidR="003E1665" w:rsidRDefault="003E1665" w:rsidP="00B36800">
      <w:pPr>
        <w:jc w:val="both"/>
        <w:rPr>
          <w:bCs/>
          <w:iCs/>
        </w:rPr>
      </w:pPr>
    </w:p>
    <w:p w:rsidR="003E1665" w:rsidRPr="00950456" w:rsidRDefault="003E1665" w:rsidP="00B36800">
      <w:pPr>
        <w:jc w:val="both"/>
        <w:rPr>
          <w:bCs/>
          <w:iCs/>
        </w:rPr>
      </w:pPr>
    </w:p>
    <w:p w:rsidR="00B36800" w:rsidRPr="00950456" w:rsidRDefault="00B36800" w:rsidP="00B36800">
      <w:pPr>
        <w:jc w:val="center"/>
        <w:rPr>
          <w:b/>
        </w:rPr>
      </w:pPr>
      <w:r w:rsidRPr="00950456">
        <w:rPr>
          <w:b/>
          <w:lang w:val="en-US"/>
        </w:rPr>
        <w:t>III</w:t>
      </w:r>
    </w:p>
    <w:p w:rsidR="00B36800" w:rsidRPr="00950456" w:rsidRDefault="00B36800" w:rsidP="00B36800">
      <w:pPr>
        <w:jc w:val="center"/>
        <w:rPr>
          <w:b/>
        </w:rPr>
      </w:pPr>
      <w:r w:rsidRPr="00950456">
        <w:rPr>
          <w:b/>
        </w:rPr>
        <w:t>«О дом отеческий! О край, всегда любимый! Родные небеса!..»</w:t>
      </w:r>
    </w:p>
    <w:p w:rsidR="00B36800" w:rsidRDefault="00B36800" w:rsidP="00B36800">
      <w:pPr>
        <w:jc w:val="center"/>
      </w:pPr>
      <w:r w:rsidRPr="00950456">
        <w:t xml:space="preserve">(мотивы родной природы в русской лирике) </w:t>
      </w:r>
    </w:p>
    <w:p w:rsidR="0013353C" w:rsidRPr="000F50A3" w:rsidRDefault="0013353C" w:rsidP="0013353C">
      <w:pPr>
        <w:rPr>
          <w:i/>
        </w:rPr>
      </w:pPr>
      <w:r w:rsidRPr="000F50A3">
        <w:rPr>
          <w:b/>
          <w:i/>
        </w:rPr>
        <w:t>Основные историко-литературные сведения</w:t>
      </w:r>
      <w:r w:rsidRPr="000F50A3">
        <w:rPr>
          <w:i/>
        </w:rPr>
        <w:t xml:space="preserve">. </w:t>
      </w:r>
    </w:p>
    <w:p w:rsidR="0013353C" w:rsidRPr="0013353C" w:rsidRDefault="0013353C" w:rsidP="0013353C">
      <w:r w:rsidRPr="0013353C">
        <w:t>Отражение многообразия человеческих чу</w:t>
      </w:r>
      <w:proofErr w:type="gramStart"/>
      <w:r w:rsidRPr="0013353C">
        <w:t>вств в т</w:t>
      </w:r>
      <w:proofErr w:type="gramEnd"/>
      <w:r w:rsidRPr="0013353C">
        <w:t>еме «Человек и природа»</w:t>
      </w:r>
      <w:r>
        <w:t xml:space="preserve">. Отражение любви к родине через описание природы. </w:t>
      </w:r>
    </w:p>
    <w:p w:rsidR="00B36800" w:rsidRPr="000F50A3" w:rsidRDefault="00B36800" w:rsidP="00B36800">
      <w:pPr>
        <w:jc w:val="both"/>
        <w:rPr>
          <w:b/>
          <w:bCs/>
          <w:i/>
          <w:iCs/>
        </w:rPr>
      </w:pPr>
      <w:r w:rsidRPr="000F50A3">
        <w:rPr>
          <w:b/>
          <w:bCs/>
          <w:i/>
          <w:iCs/>
        </w:rPr>
        <w:t>Для чтения и бесед:</w:t>
      </w:r>
    </w:p>
    <w:p w:rsidR="00B36800" w:rsidRDefault="00B36800" w:rsidP="00B36800">
      <w:pPr>
        <w:jc w:val="both"/>
        <w:rPr>
          <w:bCs/>
          <w:iCs/>
        </w:rPr>
      </w:pPr>
      <w:r w:rsidRPr="00950456">
        <w:rPr>
          <w:b/>
          <w:bCs/>
          <w:iCs/>
        </w:rPr>
        <w:t xml:space="preserve">В.А.Жуковский. </w:t>
      </w:r>
      <w:r w:rsidRPr="00950456">
        <w:rPr>
          <w:bCs/>
          <w:iCs/>
        </w:rPr>
        <w:t xml:space="preserve">«Певец </w:t>
      </w:r>
      <w:proofErr w:type="gramStart"/>
      <w:r w:rsidRPr="00950456">
        <w:rPr>
          <w:bCs/>
          <w:iCs/>
        </w:rPr>
        <w:t>во</w:t>
      </w:r>
      <w:proofErr w:type="gramEnd"/>
      <w:r w:rsidRPr="00950456">
        <w:rPr>
          <w:bCs/>
          <w:iCs/>
        </w:rPr>
        <w:t xml:space="preserve"> стане русских воинов».</w:t>
      </w:r>
      <w:r w:rsidRPr="00950456">
        <w:rPr>
          <w:b/>
          <w:bCs/>
          <w:iCs/>
        </w:rPr>
        <w:t xml:space="preserve"> Н.П.Огарев.</w:t>
      </w:r>
      <w:r w:rsidRPr="00950456">
        <w:rPr>
          <w:bCs/>
          <w:iCs/>
        </w:rPr>
        <w:t xml:space="preserve"> «Дорога»; </w:t>
      </w:r>
      <w:r w:rsidRPr="002B7C79">
        <w:rPr>
          <w:b/>
          <w:bCs/>
          <w:iCs/>
        </w:rPr>
        <w:t>И.С.Никитин</w:t>
      </w:r>
      <w:r w:rsidRPr="00950456">
        <w:rPr>
          <w:bCs/>
          <w:iCs/>
        </w:rPr>
        <w:t xml:space="preserve">. «Ярко звезд мерцанье…»; </w:t>
      </w:r>
      <w:r w:rsidRPr="00950456">
        <w:rPr>
          <w:b/>
          <w:bCs/>
          <w:iCs/>
        </w:rPr>
        <w:t>А.К.Толстой.</w:t>
      </w:r>
      <w:r w:rsidRPr="00950456">
        <w:rPr>
          <w:bCs/>
          <w:iCs/>
        </w:rPr>
        <w:t xml:space="preserve"> «Коло</w:t>
      </w:r>
      <w:r>
        <w:rPr>
          <w:bCs/>
          <w:iCs/>
        </w:rPr>
        <w:t>кольчики мои» «Колодники», «Край ты мой, родимый край!»</w:t>
      </w:r>
      <w:r w:rsidRPr="00950456">
        <w:rPr>
          <w:bCs/>
          <w:iCs/>
        </w:rPr>
        <w:t xml:space="preserve">; </w:t>
      </w:r>
      <w:r w:rsidRPr="00950456">
        <w:rPr>
          <w:b/>
          <w:bCs/>
          <w:iCs/>
        </w:rPr>
        <w:t>А.А.Фет.</w:t>
      </w:r>
      <w:r>
        <w:rPr>
          <w:bCs/>
          <w:iCs/>
        </w:rPr>
        <w:t xml:space="preserve"> «Чудная картина…»; «Вечер». </w:t>
      </w:r>
      <w:r w:rsidRPr="00950456">
        <w:rPr>
          <w:b/>
          <w:bCs/>
          <w:iCs/>
        </w:rPr>
        <w:t>И.З.Суриков.</w:t>
      </w:r>
      <w:r w:rsidRPr="00950456">
        <w:rPr>
          <w:bCs/>
          <w:iCs/>
        </w:rPr>
        <w:t xml:space="preserve"> «Степь»; </w:t>
      </w:r>
      <w:r w:rsidRPr="00950456">
        <w:rPr>
          <w:b/>
          <w:bCs/>
          <w:iCs/>
        </w:rPr>
        <w:t>А.Н.Плещеев.</w:t>
      </w:r>
      <w:r w:rsidRPr="00950456">
        <w:rPr>
          <w:bCs/>
          <w:iCs/>
        </w:rPr>
        <w:t xml:space="preserve"> «</w:t>
      </w:r>
      <w:proofErr w:type="spellStart"/>
      <w:r w:rsidRPr="00950456">
        <w:rPr>
          <w:bCs/>
          <w:iCs/>
        </w:rPr>
        <w:t>Отдохну-ка</w:t>
      </w:r>
      <w:proofErr w:type="spellEnd"/>
      <w:r w:rsidRPr="00950456">
        <w:rPr>
          <w:bCs/>
          <w:iCs/>
        </w:rPr>
        <w:t>, сяду у лесной опушки…» и другие стихотворения по выбору учителя.</w:t>
      </w:r>
    </w:p>
    <w:p w:rsidR="000F50A3" w:rsidRPr="000F50A3" w:rsidRDefault="000F50A3" w:rsidP="000F50A3">
      <w:pPr>
        <w:jc w:val="both"/>
        <w:rPr>
          <w:b/>
          <w:i/>
        </w:rPr>
      </w:pPr>
      <w:r w:rsidRPr="000F50A3">
        <w:rPr>
          <w:b/>
          <w:i/>
        </w:rPr>
        <w:t xml:space="preserve">Основные </w:t>
      </w:r>
      <w:proofErr w:type="spellStart"/>
      <w:r w:rsidRPr="000F50A3">
        <w:rPr>
          <w:b/>
          <w:i/>
        </w:rPr>
        <w:t>теоретико</w:t>
      </w:r>
      <w:proofErr w:type="spellEnd"/>
      <w:r w:rsidRPr="000F50A3">
        <w:rPr>
          <w:b/>
          <w:i/>
        </w:rPr>
        <w:t xml:space="preserve"> </w:t>
      </w:r>
      <w:proofErr w:type="gramStart"/>
      <w:r w:rsidRPr="000F50A3">
        <w:rPr>
          <w:b/>
          <w:i/>
        </w:rPr>
        <w:t>–л</w:t>
      </w:r>
      <w:proofErr w:type="gramEnd"/>
      <w:r w:rsidRPr="000F50A3">
        <w:rPr>
          <w:b/>
          <w:i/>
        </w:rPr>
        <w:t>итературные понятия.</w:t>
      </w:r>
    </w:p>
    <w:p w:rsidR="000F50A3" w:rsidRPr="000F50A3" w:rsidRDefault="000F50A3" w:rsidP="000F50A3">
      <w:pPr>
        <w:jc w:val="both"/>
      </w:pPr>
      <w:r w:rsidRPr="0013353C">
        <w:rPr>
          <w:iCs/>
          <w:sz w:val="24"/>
          <w:szCs w:val="24"/>
        </w:rPr>
        <w:t xml:space="preserve"> </w:t>
      </w:r>
      <w:r>
        <w:t>Ритм.  Рифма. Строфа. Стихотворные размеры (развитие понятий).</w:t>
      </w:r>
      <w:r>
        <w:rPr>
          <w:iCs/>
          <w:sz w:val="24"/>
          <w:szCs w:val="24"/>
        </w:rPr>
        <w:t xml:space="preserve"> </w:t>
      </w:r>
      <w:r>
        <w:t>Автор стихотворения и лирический герой стихотворения (первичное понятие).</w:t>
      </w:r>
    </w:p>
    <w:p w:rsidR="00B36800" w:rsidRPr="00950456" w:rsidRDefault="00B36800" w:rsidP="00B36800">
      <w:pPr>
        <w:jc w:val="both"/>
        <w:rPr>
          <w:bCs/>
          <w:iCs/>
        </w:rPr>
      </w:pPr>
      <w:r w:rsidRPr="00950456">
        <w:rPr>
          <w:b/>
          <w:bCs/>
          <w:iCs/>
        </w:rPr>
        <w:t xml:space="preserve">К.Н.Станюкович. </w:t>
      </w:r>
      <w:r w:rsidRPr="00950456">
        <w:rPr>
          <w:bCs/>
          <w:iCs/>
        </w:rPr>
        <w:t>Сведения о жизни писателя.</w:t>
      </w:r>
    </w:p>
    <w:p w:rsidR="00B36800" w:rsidRPr="00D43D91" w:rsidRDefault="00B36800" w:rsidP="00B36800">
      <w:pPr>
        <w:jc w:val="both"/>
        <w:rPr>
          <w:b/>
          <w:bCs/>
          <w:i/>
          <w:iCs/>
        </w:rPr>
      </w:pPr>
      <w:r w:rsidRPr="00D43D91">
        <w:rPr>
          <w:b/>
          <w:bCs/>
          <w:i/>
          <w:iCs/>
        </w:rPr>
        <w:t>Для чтения и бесед:</w:t>
      </w:r>
    </w:p>
    <w:p w:rsidR="00B36800" w:rsidRDefault="00B36800" w:rsidP="00B36800">
      <w:pPr>
        <w:jc w:val="both"/>
        <w:rPr>
          <w:bCs/>
          <w:iCs/>
        </w:rPr>
      </w:pPr>
      <w:r w:rsidRPr="00950456">
        <w:rPr>
          <w:b/>
          <w:bCs/>
          <w:iCs/>
        </w:rPr>
        <w:t xml:space="preserve">«Человек за бортом». </w:t>
      </w:r>
      <w:r w:rsidRPr="00950456">
        <w:rPr>
          <w:bCs/>
          <w:iCs/>
        </w:rPr>
        <w:t xml:space="preserve">Значение изображаемой ситуации для раскрытия характеров персонажей и их взаимоотношений. Роль Егора </w:t>
      </w:r>
      <w:proofErr w:type="spellStart"/>
      <w:r w:rsidRPr="00950456">
        <w:rPr>
          <w:bCs/>
          <w:iCs/>
        </w:rPr>
        <w:t>Шутикова</w:t>
      </w:r>
      <w:proofErr w:type="spellEnd"/>
      <w:r w:rsidRPr="00950456">
        <w:rPr>
          <w:bCs/>
          <w:iCs/>
        </w:rPr>
        <w:t xml:space="preserve"> в судьбе Прохора. Правдивое, яркое изображение быта на корабле. Смысл названия рассказа.</w:t>
      </w:r>
    </w:p>
    <w:p w:rsidR="004A2AB1" w:rsidRPr="006B32FE" w:rsidRDefault="004A2AB1" w:rsidP="00B36800">
      <w:pPr>
        <w:jc w:val="both"/>
        <w:rPr>
          <w:bCs/>
          <w:iCs/>
        </w:rPr>
      </w:pPr>
      <w:r w:rsidRPr="009208BA">
        <w:rPr>
          <w:b/>
          <w:i/>
          <w:sz w:val="24"/>
          <w:szCs w:val="24"/>
        </w:rPr>
        <w:t>Основные теоретико-литературные понятия</w:t>
      </w:r>
      <w:r>
        <w:rPr>
          <w:b/>
          <w:i/>
          <w:sz w:val="24"/>
          <w:szCs w:val="24"/>
        </w:rPr>
        <w:t xml:space="preserve">. </w:t>
      </w:r>
      <w:r w:rsidRPr="006B32FE">
        <w:rPr>
          <w:sz w:val="24"/>
          <w:szCs w:val="24"/>
        </w:rPr>
        <w:t>Композиция рассказа. Смысл заглавия. Характеристика героя.</w:t>
      </w:r>
      <w:r w:rsidR="006B32FE">
        <w:rPr>
          <w:sz w:val="24"/>
          <w:szCs w:val="24"/>
        </w:rPr>
        <w:t xml:space="preserve"> </w:t>
      </w:r>
      <w:r w:rsidR="006B32FE" w:rsidRPr="006B32FE">
        <w:rPr>
          <w:sz w:val="24"/>
          <w:szCs w:val="24"/>
        </w:rPr>
        <w:t>Изобразительно-выразительные средства языка: эпитет, многозначность слова.</w:t>
      </w:r>
    </w:p>
    <w:p w:rsidR="00B36800" w:rsidRPr="00950456" w:rsidRDefault="00B36800" w:rsidP="00B36800">
      <w:pPr>
        <w:jc w:val="center"/>
        <w:rPr>
          <w:b/>
        </w:rPr>
      </w:pPr>
      <w:r w:rsidRPr="00950456">
        <w:rPr>
          <w:b/>
          <w:lang w:val="en-US"/>
        </w:rPr>
        <w:t>IV</w:t>
      </w:r>
    </w:p>
    <w:p w:rsidR="00B36800" w:rsidRPr="00950456" w:rsidRDefault="00B36800" w:rsidP="00B36800">
      <w:pPr>
        <w:jc w:val="center"/>
        <w:rPr>
          <w:b/>
        </w:rPr>
      </w:pPr>
      <w:proofErr w:type="gramStart"/>
      <w:r w:rsidRPr="00950456">
        <w:rPr>
          <w:b/>
        </w:rPr>
        <w:t>Смешное</w:t>
      </w:r>
      <w:proofErr w:type="gramEnd"/>
      <w:r w:rsidRPr="00950456">
        <w:rPr>
          <w:b/>
        </w:rPr>
        <w:t xml:space="preserve"> в жизни и литературе</w:t>
      </w:r>
    </w:p>
    <w:p w:rsidR="00B36800" w:rsidRPr="00950456" w:rsidRDefault="00B36800" w:rsidP="00B36800">
      <w:pPr>
        <w:jc w:val="both"/>
      </w:pPr>
      <w:r w:rsidRPr="00950456">
        <w:rPr>
          <w:b/>
        </w:rPr>
        <w:t xml:space="preserve">А.П.Чехов </w:t>
      </w:r>
      <w:r w:rsidRPr="00950456">
        <w:t>Сведения о жизни писателя. Детские и юношеские впечатления как источник ранних произведений.</w:t>
      </w:r>
    </w:p>
    <w:p w:rsidR="00B36800" w:rsidRPr="00D43D91" w:rsidRDefault="00B36800" w:rsidP="00B36800">
      <w:pPr>
        <w:jc w:val="both"/>
        <w:rPr>
          <w:b/>
          <w:i/>
        </w:rPr>
      </w:pPr>
      <w:r w:rsidRPr="00D43D91">
        <w:rPr>
          <w:b/>
          <w:i/>
        </w:rPr>
        <w:lastRenderedPageBreak/>
        <w:t>Для чтения и изучения:</w:t>
      </w:r>
    </w:p>
    <w:p w:rsidR="00B36800" w:rsidRPr="00950456" w:rsidRDefault="00B36800" w:rsidP="00B36800">
      <w:pPr>
        <w:jc w:val="both"/>
        <w:rPr>
          <w:b/>
        </w:rPr>
      </w:pPr>
      <w:r w:rsidRPr="00950456">
        <w:rPr>
          <w:b/>
        </w:rPr>
        <w:t xml:space="preserve"> «</w:t>
      </w:r>
      <w:proofErr w:type="gramStart"/>
      <w:r w:rsidRPr="00950456">
        <w:rPr>
          <w:b/>
        </w:rPr>
        <w:t>Толстый</w:t>
      </w:r>
      <w:proofErr w:type="gramEnd"/>
      <w:r w:rsidRPr="00950456">
        <w:rPr>
          <w:b/>
        </w:rPr>
        <w:t xml:space="preserve"> и тонкий», «Смерть чиновника», «Пересолил».</w:t>
      </w:r>
    </w:p>
    <w:p w:rsidR="00B36800" w:rsidRPr="00950456" w:rsidRDefault="00B36800" w:rsidP="00B36800">
      <w:pPr>
        <w:jc w:val="both"/>
      </w:pPr>
      <w:r w:rsidRPr="00950456">
        <w:t xml:space="preserve"> Приемы создания комического эффекта в чеховских рассказах. Роль портрета, пейзажа, диалога, внутреннего монолога в обрисовке героя. Острота комического сюжета. </w:t>
      </w:r>
    </w:p>
    <w:p w:rsidR="00B36800" w:rsidRPr="00D43D91" w:rsidRDefault="00B36800" w:rsidP="00B36800">
      <w:pPr>
        <w:jc w:val="both"/>
        <w:rPr>
          <w:b/>
          <w:i/>
        </w:rPr>
      </w:pPr>
      <w:r w:rsidRPr="00D43D91">
        <w:rPr>
          <w:b/>
          <w:i/>
        </w:rPr>
        <w:t>Для самостоятельного чтения:</w:t>
      </w:r>
    </w:p>
    <w:p w:rsidR="00B36800" w:rsidRDefault="00B36800" w:rsidP="00B36800">
      <w:pPr>
        <w:jc w:val="both"/>
      </w:pPr>
      <w:r w:rsidRPr="002B7C79">
        <w:rPr>
          <w:b/>
        </w:rPr>
        <w:t>«Лошадиная фамилия», «Хирургия»</w:t>
      </w:r>
      <w:r w:rsidRPr="00950456">
        <w:t xml:space="preserve"> и другие ранние рассказы. </w:t>
      </w:r>
    </w:p>
    <w:p w:rsidR="006B32FE" w:rsidRPr="006B32FE" w:rsidRDefault="006B32FE" w:rsidP="00B36800">
      <w:pPr>
        <w:jc w:val="both"/>
      </w:pPr>
      <w:r w:rsidRPr="009208BA">
        <w:rPr>
          <w:b/>
          <w:i/>
          <w:sz w:val="24"/>
          <w:szCs w:val="24"/>
        </w:rPr>
        <w:t>Основные теоретико-литературные понятия</w:t>
      </w:r>
      <w:r>
        <w:rPr>
          <w:b/>
          <w:i/>
          <w:sz w:val="24"/>
          <w:szCs w:val="24"/>
        </w:rPr>
        <w:t xml:space="preserve">. </w:t>
      </w:r>
      <w:r w:rsidRPr="006B32FE">
        <w:rPr>
          <w:sz w:val="24"/>
          <w:szCs w:val="24"/>
        </w:rPr>
        <w:t>Понятие юмора. Средства создания комического.</w:t>
      </w:r>
    </w:p>
    <w:p w:rsidR="00B36800" w:rsidRPr="00950456" w:rsidRDefault="00B36800" w:rsidP="00B36800">
      <w:pPr>
        <w:jc w:val="center"/>
        <w:rPr>
          <w:b/>
        </w:rPr>
      </w:pPr>
      <w:r w:rsidRPr="00950456">
        <w:rPr>
          <w:b/>
          <w:lang w:val="en-US"/>
        </w:rPr>
        <w:t>V</w:t>
      </w:r>
    </w:p>
    <w:p w:rsidR="006B32FE" w:rsidRDefault="00B36800" w:rsidP="006B32FE">
      <w:pPr>
        <w:jc w:val="center"/>
        <w:rPr>
          <w:b/>
        </w:rPr>
      </w:pPr>
      <w:r w:rsidRPr="00950456">
        <w:rPr>
          <w:b/>
        </w:rPr>
        <w:t>Нравственная ответственность человека перед собой и обществом (пора взросления)</w:t>
      </w:r>
    </w:p>
    <w:p w:rsidR="00E47BCF" w:rsidRPr="00533BAA" w:rsidRDefault="00E47BCF" w:rsidP="00E47BCF">
      <w:pPr>
        <w:jc w:val="both"/>
        <w:rPr>
          <w:b/>
        </w:rPr>
      </w:pPr>
      <w:r w:rsidRPr="00533BAA">
        <w:rPr>
          <w:b/>
        </w:rPr>
        <w:t>Основные историко-литературные сведения.</w:t>
      </w:r>
    </w:p>
    <w:p w:rsidR="00E47BCF" w:rsidRPr="00E47BCF" w:rsidRDefault="00E47BCF" w:rsidP="00E47BCF">
      <w:r w:rsidRPr="00E47BCF">
        <w:t xml:space="preserve">Тема детства в </w:t>
      </w:r>
      <w:r>
        <w:t>русской литературе и в литературе других стран.</w:t>
      </w:r>
      <w:r w:rsidR="006B32FE">
        <w:t xml:space="preserve"> Нравственный выбор человека.</w:t>
      </w:r>
    </w:p>
    <w:p w:rsidR="00B36800" w:rsidRPr="00950456" w:rsidRDefault="00B36800" w:rsidP="00B36800">
      <w:pPr>
        <w:jc w:val="both"/>
      </w:pPr>
      <w:r w:rsidRPr="00950456">
        <w:rPr>
          <w:b/>
        </w:rPr>
        <w:t xml:space="preserve">В.Г.Короленко </w:t>
      </w:r>
      <w:r w:rsidRPr="00950456">
        <w:t>Сведения о жизни писателя. События жизни писателя, отразившиеся в повести «В дурном обществе».</w:t>
      </w:r>
    </w:p>
    <w:p w:rsidR="00B36800" w:rsidRPr="00950456" w:rsidRDefault="00B36800" w:rsidP="00B36800">
      <w:pPr>
        <w:jc w:val="both"/>
      </w:pPr>
      <w:r w:rsidRPr="00950456">
        <w:t>Для чтения и изучения:</w:t>
      </w:r>
    </w:p>
    <w:p w:rsidR="00B36800" w:rsidRPr="00950456" w:rsidRDefault="00B36800" w:rsidP="00B36800">
      <w:pPr>
        <w:jc w:val="both"/>
      </w:pPr>
      <w:r w:rsidRPr="00950456">
        <w:rPr>
          <w:b/>
        </w:rPr>
        <w:t>«В дурном обществе» («Дети подземелья»).</w:t>
      </w:r>
      <w:r w:rsidRPr="00950456">
        <w:t xml:space="preserve">  Сочувственное отношение писателя к людям «подземелья», сохранившим человеческое достоинство и гордость. Значение дружбы в жизни юных героев, их нравственное взросление. Утверждение в повести доброты и уважения к человеку. Особенности повествования (рассказ от первого лица).</w:t>
      </w:r>
    </w:p>
    <w:p w:rsidR="00B36800" w:rsidRPr="00950456" w:rsidRDefault="006B32FE" w:rsidP="00B36800">
      <w:pPr>
        <w:jc w:val="both"/>
      </w:pPr>
      <w:r w:rsidRPr="009208BA">
        <w:rPr>
          <w:b/>
          <w:i/>
          <w:sz w:val="24"/>
          <w:szCs w:val="24"/>
        </w:rPr>
        <w:t>Основные теоретико-литературные понятия</w:t>
      </w:r>
      <w:r>
        <w:t xml:space="preserve">. </w:t>
      </w:r>
      <w:r w:rsidR="00B36800" w:rsidRPr="00950456">
        <w:t>Портрет литературного героя.</w:t>
      </w:r>
    </w:p>
    <w:p w:rsidR="00B36800" w:rsidRPr="00950456" w:rsidRDefault="00B36800" w:rsidP="00B36800">
      <w:pPr>
        <w:jc w:val="both"/>
        <w:rPr>
          <w:bCs/>
          <w:iCs/>
        </w:rPr>
      </w:pPr>
      <w:r w:rsidRPr="00950456">
        <w:rPr>
          <w:bCs/>
          <w:iCs/>
        </w:rPr>
        <w:t xml:space="preserve">Для </w:t>
      </w:r>
      <w:r w:rsidRPr="00950456">
        <w:t xml:space="preserve">самостоятельного </w:t>
      </w:r>
      <w:r w:rsidRPr="00950456">
        <w:rPr>
          <w:bCs/>
          <w:iCs/>
        </w:rPr>
        <w:t>чтения</w:t>
      </w:r>
      <w:r w:rsidR="006B32FE">
        <w:rPr>
          <w:bCs/>
          <w:iCs/>
        </w:rPr>
        <w:t xml:space="preserve"> и бесед</w:t>
      </w:r>
      <w:r w:rsidRPr="00950456">
        <w:rPr>
          <w:bCs/>
          <w:iCs/>
        </w:rPr>
        <w:t>:</w:t>
      </w:r>
    </w:p>
    <w:p w:rsidR="006B32FE" w:rsidRDefault="00B36800" w:rsidP="006B32FE">
      <w:pPr>
        <w:jc w:val="both"/>
      </w:pPr>
      <w:proofErr w:type="spellStart"/>
      <w:r w:rsidRPr="00950456">
        <w:rPr>
          <w:b/>
        </w:rPr>
        <w:t>Н.Д.Телешов</w:t>
      </w:r>
      <w:proofErr w:type="spellEnd"/>
      <w:r w:rsidRPr="00950456">
        <w:rPr>
          <w:b/>
        </w:rPr>
        <w:t>. «Домой».</w:t>
      </w:r>
      <w:r w:rsidRPr="00950456">
        <w:t xml:space="preserve"> </w:t>
      </w:r>
    </w:p>
    <w:p w:rsidR="00B36800" w:rsidRPr="00950456" w:rsidRDefault="006B32FE" w:rsidP="00B36800">
      <w:pPr>
        <w:jc w:val="both"/>
      </w:pPr>
      <w:r w:rsidRPr="00950456">
        <w:t>Для чтения и изучения:</w:t>
      </w:r>
    </w:p>
    <w:p w:rsidR="00B36800" w:rsidRPr="00950456" w:rsidRDefault="00B36800" w:rsidP="00B36800">
      <w:pPr>
        <w:jc w:val="both"/>
      </w:pPr>
      <w:r w:rsidRPr="00950456">
        <w:rPr>
          <w:b/>
        </w:rPr>
        <w:t>А.П.Платонов.</w:t>
      </w:r>
      <w:r w:rsidR="006B32FE">
        <w:rPr>
          <w:b/>
        </w:rPr>
        <w:t xml:space="preserve"> </w:t>
      </w:r>
      <w:r w:rsidRPr="00950456">
        <w:rPr>
          <w:b/>
        </w:rPr>
        <w:t xml:space="preserve"> </w:t>
      </w:r>
      <w:r w:rsidRPr="00950456">
        <w:t>Сведения о жизни писателя.</w:t>
      </w:r>
    </w:p>
    <w:p w:rsidR="00B36800" w:rsidRPr="00950456" w:rsidRDefault="00B36800" w:rsidP="00B36800">
      <w:pPr>
        <w:jc w:val="both"/>
      </w:pPr>
      <w:r w:rsidRPr="00950456">
        <w:rPr>
          <w:b/>
        </w:rPr>
        <w:t xml:space="preserve">«Песчаная учительница». </w:t>
      </w:r>
      <w:r w:rsidRPr="00950456">
        <w:t>Труд как нравственная основа жизни героини. Её самоотверженность, доброта, отзывчивость.</w:t>
      </w:r>
    </w:p>
    <w:p w:rsidR="00B36800" w:rsidRPr="00950456" w:rsidRDefault="00B36800" w:rsidP="00B36800">
      <w:pPr>
        <w:jc w:val="both"/>
      </w:pPr>
      <w:r w:rsidRPr="00950456">
        <w:rPr>
          <w:b/>
        </w:rPr>
        <w:t xml:space="preserve">М.М.Пришвин </w:t>
      </w:r>
      <w:r w:rsidRPr="00950456">
        <w:t>Сведения о жизни писателя.</w:t>
      </w:r>
    </w:p>
    <w:p w:rsidR="00B36800" w:rsidRPr="00950456" w:rsidRDefault="00B36800" w:rsidP="00B36800">
      <w:pPr>
        <w:jc w:val="both"/>
      </w:pPr>
      <w:r w:rsidRPr="00950456">
        <w:t>Для чтения и изучения:</w:t>
      </w:r>
    </w:p>
    <w:p w:rsidR="00B36800" w:rsidRDefault="00B36800" w:rsidP="00B36800">
      <w:pPr>
        <w:shd w:val="clear" w:color="auto" w:fill="FFFFFF"/>
        <w:ind w:right="10"/>
        <w:jc w:val="both"/>
      </w:pPr>
      <w:r w:rsidRPr="00950456">
        <w:rPr>
          <w:b/>
        </w:rPr>
        <w:t xml:space="preserve"> «Кладовая солнца».  </w:t>
      </w:r>
      <w:r w:rsidRPr="00950456">
        <w:rPr>
          <w:spacing w:val="-2"/>
        </w:rPr>
        <w:t xml:space="preserve">Вера писателя в человека, доброго </w:t>
      </w:r>
      <w:r w:rsidRPr="00950456">
        <w:rPr>
          <w:bCs/>
          <w:spacing w:val="-2"/>
        </w:rPr>
        <w:t>и</w:t>
      </w:r>
      <w:r w:rsidRPr="00950456">
        <w:rPr>
          <w:b/>
          <w:bCs/>
          <w:spacing w:val="-2"/>
        </w:rPr>
        <w:t xml:space="preserve"> </w:t>
      </w:r>
      <w:r w:rsidRPr="00950456">
        <w:t>мудрого хозяина природы. Нравственная суть взаимоотно</w:t>
      </w:r>
      <w:r w:rsidRPr="00950456">
        <w:softHyphen/>
        <w:t xml:space="preserve">шений Насти и </w:t>
      </w:r>
      <w:proofErr w:type="spellStart"/>
      <w:r w:rsidRPr="00950456">
        <w:t>Митраши</w:t>
      </w:r>
      <w:proofErr w:type="spellEnd"/>
      <w:r w:rsidRPr="00950456">
        <w:t xml:space="preserve">.  Труд в жизни детей. Значение истории Травки для понимания идеи повести. Одухотворение природы, ее участие в судьбе героев. Пейзаж и его роль.  Смысл названия произведения. </w:t>
      </w:r>
    </w:p>
    <w:p w:rsidR="006B32FE" w:rsidRDefault="006B32FE" w:rsidP="00B36800">
      <w:pPr>
        <w:shd w:val="clear" w:color="auto" w:fill="FFFFFF"/>
        <w:ind w:right="10"/>
        <w:jc w:val="both"/>
      </w:pPr>
      <w:r w:rsidRPr="009208BA">
        <w:rPr>
          <w:b/>
          <w:i/>
          <w:sz w:val="24"/>
          <w:szCs w:val="24"/>
        </w:rPr>
        <w:t>Основные теоретико-литературные понятия</w:t>
      </w:r>
      <w:r>
        <w:rPr>
          <w:b/>
          <w:i/>
          <w:sz w:val="24"/>
          <w:szCs w:val="24"/>
        </w:rPr>
        <w:t xml:space="preserve">. </w:t>
      </w:r>
      <w:r w:rsidRPr="00950456">
        <w:t>Жанр сказки-были.</w:t>
      </w:r>
      <w:r>
        <w:t xml:space="preserve"> Характеристика героя. Пейзаж. Сравнительная характеристика героев. Изобразительные средства: эпитет, метафора, олицетворение, сравнение.</w:t>
      </w:r>
    </w:p>
    <w:p w:rsidR="00B36800" w:rsidRDefault="00B36800" w:rsidP="00B36800">
      <w:pPr>
        <w:shd w:val="clear" w:color="auto" w:fill="FFFFFF"/>
        <w:ind w:right="10"/>
        <w:jc w:val="both"/>
        <w:rPr>
          <w:b/>
        </w:rPr>
      </w:pPr>
      <w:r w:rsidRPr="00B427B4">
        <w:rPr>
          <w:b/>
        </w:rPr>
        <w:lastRenderedPageBreak/>
        <w:t>Русские поэты о родной природе.</w:t>
      </w:r>
    </w:p>
    <w:p w:rsidR="006B32FE" w:rsidRPr="000F50A3" w:rsidRDefault="006B32FE" w:rsidP="006B32FE">
      <w:pPr>
        <w:rPr>
          <w:i/>
        </w:rPr>
      </w:pPr>
      <w:r w:rsidRPr="000F50A3">
        <w:rPr>
          <w:b/>
          <w:i/>
        </w:rPr>
        <w:t>Основные историко-литературные сведения</w:t>
      </w:r>
      <w:r w:rsidRPr="000F50A3">
        <w:rPr>
          <w:i/>
        </w:rPr>
        <w:t xml:space="preserve">. </w:t>
      </w:r>
    </w:p>
    <w:p w:rsidR="006B32FE" w:rsidRPr="006B32FE" w:rsidRDefault="006B32FE" w:rsidP="006B32FE">
      <w:r w:rsidRPr="0013353C">
        <w:t>Отражение многообразия человеческих чу</w:t>
      </w:r>
      <w:proofErr w:type="gramStart"/>
      <w:r w:rsidRPr="0013353C">
        <w:t>вств в т</w:t>
      </w:r>
      <w:proofErr w:type="gramEnd"/>
      <w:r w:rsidRPr="0013353C">
        <w:t>еме «Человек и природа»</w:t>
      </w:r>
      <w:r>
        <w:t xml:space="preserve">. Отражение любви к родине через описание природы. </w:t>
      </w:r>
    </w:p>
    <w:p w:rsidR="00B36800" w:rsidRDefault="00B36800" w:rsidP="00B36800">
      <w:pPr>
        <w:shd w:val="clear" w:color="auto" w:fill="FFFFFF"/>
        <w:ind w:right="10"/>
        <w:jc w:val="both"/>
      </w:pPr>
      <w:r w:rsidRPr="00B427B4">
        <w:rPr>
          <w:b/>
        </w:rPr>
        <w:t>И.А.Бунин</w:t>
      </w:r>
      <w:r>
        <w:t xml:space="preserve">. «Бушует полая вода», «Всё темней и кудрявей берёзовый лес зеленеет», «Первый соловей» </w:t>
      </w:r>
      <w:r w:rsidRPr="00E47BCF">
        <w:rPr>
          <w:b/>
        </w:rPr>
        <w:t>И.Северянин</w:t>
      </w:r>
      <w:r>
        <w:t xml:space="preserve"> «Весенний день», </w:t>
      </w:r>
      <w:r w:rsidRPr="00E47BCF">
        <w:rPr>
          <w:b/>
        </w:rPr>
        <w:t>А.Т.Твардовский</w:t>
      </w:r>
      <w:r>
        <w:t xml:space="preserve"> «Весенний</w:t>
      </w:r>
      <w:proofErr w:type="gramStart"/>
      <w:r>
        <w:t xml:space="preserve"> ,</w:t>
      </w:r>
      <w:proofErr w:type="gramEnd"/>
      <w:r>
        <w:t xml:space="preserve"> утренний, тоненький»,</w:t>
      </w:r>
    </w:p>
    <w:p w:rsidR="00B36800" w:rsidRDefault="00B36800" w:rsidP="00B36800">
      <w:pPr>
        <w:shd w:val="clear" w:color="auto" w:fill="FFFFFF"/>
        <w:ind w:right="10"/>
        <w:jc w:val="both"/>
      </w:pPr>
      <w:r w:rsidRPr="00E47BCF">
        <w:rPr>
          <w:b/>
        </w:rPr>
        <w:t>А.П.Межиров</w:t>
      </w:r>
      <w:r>
        <w:t xml:space="preserve"> «Летит сосулька из зимы в весну».</w:t>
      </w:r>
    </w:p>
    <w:p w:rsidR="006B32FE" w:rsidRPr="006B32FE" w:rsidRDefault="006B32FE" w:rsidP="00B36800">
      <w:pPr>
        <w:shd w:val="clear" w:color="auto" w:fill="FFFFFF"/>
        <w:ind w:right="10"/>
        <w:jc w:val="both"/>
      </w:pPr>
      <w:r w:rsidRPr="009208BA">
        <w:rPr>
          <w:b/>
          <w:i/>
          <w:sz w:val="24"/>
          <w:szCs w:val="24"/>
        </w:rPr>
        <w:t>Основные теоретико-литературные понятия</w:t>
      </w:r>
      <w:r w:rsidRPr="006B32FE">
        <w:rPr>
          <w:sz w:val="24"/>
          <w:szCs w:val="24"/>
        </w:rPr>
        <w:t>. Эпитет, сравнения, метафоры, тема, идея.</w:t>
      </w:r>
    </w:p>
    <w:p w:rsidR="00B36800" w:rsidRPr="00E47BCF" w:rsidRDefault="00344902" w:rsidP="00B36800">
      <w:pPr>
        <w:shd w:val="clear" w:color="auto" w:fill="FFFFFF"/>
        <w:ind w:right="10"/>
        <w:jc w:val="both"/>
        <w:rPr>
          <w:b/>
        </w:rPr>
      </w:pPr>
      <w:r>
        <w:t xml:space="preserve">Для внеклассного чтения: </w:t>
      </w:r>
      <w:r w:rsidRPr="00E47BCF">
        <w:rPr>
          <w:b/>
        </w:rPr>
        <w:t>К.Г.Паустовский, М.М.Пришвин.</w:t>
      </w:r>
    </w:p>
    <w:p w:rsidR="00B36800" w:rsidRPr="00950456" w:rsidRDefault="00B36800" w:rsidP="00B36800">
      <w:pPr>
        <w:shd w:val="clear" w:color="auto" w:fill="FFFFFF"/>
        <w:ind w:right="5"/>
        <w:jc w:val="both"/>
      </w:pPr>
      <w:r w:rsidRPr="00950456">
        <w:rPr>
          <w:b/>
        </w:rPr>
        <w:t>М.М.Зощенко</w:t>
      </w:r>
      <w:r w:rsidRPr="00950456">
        <w:t>. Сведения о жизни писателя.</w:t>
      </w:r>
    </w:p>
    <w:p w:rsidR="00B36800" w:rsidRPr="00950456" w:rsidRDefault="00B36800" w:rsidP="00B36800">
      <w:pPr>
        <w:shd w:val="clear" w:color="auto" w:fill="FFFFFF"/>
        <w:ind w:right="10"/>
        <w:jc w:val="both"/>
      </w:pPr>
      <w:r w:rsidRPr="00950456">
        <w:t>Для чтения и бесед:</w:t>
      </w:r>
    </w:p>
    <w:p w:rsidR="00B36800" w:rsidRDefault="00B36800" w:rsidP="00B36800">
      <w:pPr>
        <w:shd w:val="clear" w:color="auto" w:fill="FFFFFF"/>
        <w:ind w:right="10"/>
        <w:jc w:val="both"/>
      </w:pPr>
      <w:r w:rsidRPr="006B32FE">
        <w:rPr>
          <w:b/>
        </w:rPr>
        <w:t xml:space="preserve">«Не надо врать», </w:t>
      </w:r>
      <w:r w:rsidR="00E47BCF" w:rsidRPr="006B32FE">
        <w:rPr>
          <w:b/>
        </w:rPr>
        <w:t>«</w:t>
      </w:r>
      <w:r w:rsidRPr="006B32FE">
        <w:rPr>
          <w:b/>
        </w:rPr>
        <w:t>Бедный Федя».</w:t>
      </w:r>
      <w:r w:rsidRPr="00950456">
        <w:t xml:space="preserve"> Роль смеха в рассказах.</w:t>
      </w:r>
    </w:p>
    <w:p w:rsidR="006B32FE" w:rsidRPr="009F49AF" w:rsidRDefault="006B32FE" w:rsidP="00B36800">
      <w:pPr>
        <w:shd w:val="clear" w:color="auto" w:fill="FFFFFF"/>
        <w:ind w:right="10"/>
        <w:jc w:val="both"/>
      </w:pPr>
      <w:r w:rsidRPr="009208BA">
        <w:rPr>
          <w:b/>
          <w:i/>
          <w:sz w:val="24"/>
          <w:szCs w:val="24"/>
        </w:rPr>
        <w:t>Основные теоретико-литературные понятия</w:t>
      </w:r>
      <w:r>
        <w:rPr>
          <w:b/>
          <w:i/>
          <w:sz w:val="24"/>
          <w:szCs w:val="24"/>
        </w:rPr>
        <w:t xml:space="preserve">. </w:t>
      </w:r>
      <w:r w:rsidRPr="009F49AF">
        <w:rPr>
          <w:sz w:val="24"/>
          <w:szCs w:val="24"/>
        </w:rPr>
        <w:t>Юмор.</w:t>
      </w:r>
    </w:p>
    <w:p w:rsidR="00B36800" w:rsidRPr="00950456" w:rsidRDefault="00B36800" w:rsidP="00B36800">
      <w:pPr>
        <w:shd w:val="clear" w:color="auto" w:fill="FFFFFF"/>
        <w:ind w:right="5"/>
        <w:jc w:val="both"/>
      </w:pPr>
      <w:r w:rsidRPr="00950456">
        <w:rPr>
          <w:b/>
        </w:rPr>
        <w:t xml:space="preserve">Ю.М.Нагибин. </w:t>
      </w:r>
      <w:r w:rsidRPr="00950456">
        <w:t>Сведения о жизни писателя.</w:t>
      </w:r>
    </w:p>
    <w:p w:rsidR="00B36800" w:rsidRPr="00950456" w:rsidRDefault="00B36800" w:rsidP="00B36800">
      <w:pPr>
        <w:shd w:val="clear" w:color="auto" w:fill="FFFFFF"/>
        <w:ind w:right="10"/>
        <w:jc w:val="both"/>
      </w:pPr>
      <w:r w:rsidRPr="00950456">
        <w:t>Для чтения и бесед:</w:t>
      </w:r>
    </w:p>
    <w:p w:rsidR="00B36800" w:rsidRDefault="00B36800" w:rsidP="00B36800">
      <w:pPr>
        <w:shd w:val="clear" w:color="auto" w:fill="FFFFFF"/>
        <w:ind w:right="10"/>
        <w:jc w:val="both"/>
      </w:pPr>
      <w:r w:rsidRPr="006B32FE">
        <w:rPr>
          <w:b/>
        </w:rPr>
        <w:t>«Старая черепаха».</w:t>
      </w:r>
      <w:r w:rsidRPr="00950456">
        <w:t xml:space="preserve"> Нравственная победа героя над своими душевными слабостями.</w:t>
      </w:r>
    </w:p>
    <w:p w:rsidR="00B36800" w:rsidRDefault="00B36800" w:rsidP="00B36800">
      <w:pPr>
        <w:shd w:val="clear" w:color="auto" w:fill="FFFFFF"/>
        <w:ind w:right="10"/>
        <w:jc w:val="both"/>
      </w:pPr>
      <w:r>
        <w:t>Для самостоятельного чтения.</w:t>
      </w:r>
    </w:p>
    <w:p w:rsidR="00B36800" w:rsidRPr="00950456" w:rsidRDefault="00B36800" w:rsidP="00344902">
      <w:pPr>
        <w:shd w:val="clear" w:color="auto" w:fill="FFFFFF"/>
        <w:ind w:right="10"/>
        <w:jc w:val="both"/>
      </w:pPr>
      <w:r w:rsidRPr="00B427B4">
        <w:rPr>
          <w:b/>
        </w:rPr>
        <w:t>А.Я.Яшин</w:t>
      </w:r>
      <w:r>
        <w:t>. «Кулик»</w:t>
      </w:r>
    </w:p>
    <w:p w:rsidR="00B36800" w:rsidRPr="00950456" w:rsidRDefault="00B36800" w:rsidP="00B36800">
      <w:pPr>
        <w:shd w:val="clear" w:color="auto" w:fill="FFFFFF"/>
        <w:ind w:right="5"/>
        <w:jc w:val="both"/>
      </w:pPr>
      <w:r w:rsidRPr="00950456">
        <w:rPr>
          <w:b/>
        </w:rPr>
        <w:t xml:space="preserve">В.Г.Распутин. </w:t>
      </w:r>
    </w:p>
    <w:p w:rsidR="00B36800" w:rsidRPr="00950456" w:rsidRDefault="00B36800" w:rsidP="00B36800">
      <w:pPr>
        <w:jc w:val="both"/>
      </w:pPr>
      <w:r w:rsidRPr="00950456">
        <w:t>Для чтения и изучения:</w:t>
      </w:r>
    </w:p>
    <w:p w:rsidR="00B36800" w:rsidRDefault="00B36800" w:rsidP="00B36800">
      <w:pPr>
        <w:shd w:val="clear" w:color="auto" w:fill="FFFFFF"/>
        <w:ind w:right="5"/>
        <w:jc w:val="both"/>
        <w:rPr>
          <w:bCs/>
          <w:iCs/>
          <w:spacing w:val="-1"/>
        </w:rPr>
      </w:pPr>
      <w:r w:rsidRPr="00950456">
        <w:rPr>
          <w:b/>
          <w:bCs/>
          <w:iCs/>
          <w:spacing w:val="-1"/>
        </w:rPr>
        <w:t xml:space="preserve"> «Уроки </w:t>
      </w:r>
      <w:proofErr w:type="gramStart"/>
      <w:r w:rsidRPr="00950456">
        <w:rPr>
          <w:b/>
          <w:bCs/>
          <w:iCs/>
          <w:spacing w:val="-1"/>
        </w:rPr>
        <w:t>французского</w:t>
      </w:r>
      <w:proofErr w:type="gramEnd"/>
      <w:r w:rsidRPr="00950456">
        <w:rPr>
          <w:b/>
          <w:bCs/>
          <w:iCs/>
          <w:spacing w:val="-1"/>
        </w:rPr>
        <w:t xml:space="preserve">». </w:t>
      </w:r>
      <w:r w:rsidRPr="00950456">
        <w:rPr>
          <w:bCs/>
          <w:iCs/>
          <w:spacing w:val="-1"/>
        </w:rPr>
        <w:t>Самовоспитание героя в нелёгких условиях жизни. Уроки доброты и милосердия Лидии Михайловны.</w:t>
      </w:r>
      <w:r w:rsidR="00E47BCF">
        <w:rPr>
          <w:bCs/>
          <w:iCs/>
          <w:spacing w:val="-1"/>
        </w:rPr>
        <w:t xml:space="preserve">  </w:t>
      </w:r>
      <w:r w:rsidRPr="00950456">
        <w:rPr>
          <w:bCs/>
          <w:iCs/>
          <w:spacing w:val="-1"/>
        </w:rPr>
        <w:t>Изображение человека в эпическом произведении.</w:t>
      </w:r>
    </w:p>
    <w:p w:rsidR="006B32FE" w:rsidRPr="006B32FE" w:rsidRDefault="006B32FE" w:rsidP="00B36800">
      <w:pPr>
        <w:shd w:val="clear" w:color="auto" w:fill="FFFFFF"/>
        <w:ind w:right="5"/>
        <w:jc w:val="both"/>
        <w:rPr>
          <w:bCs/>
          <w:iCs/>
          <w:spacing w:val="-1"/>
        </w:rPr>
      </w:pPr>
      <w:r w:rsidRPr="009208BA">
        <w:rPr>
          <w:b/>
          <w:i/>
          <w:sz w:val="24"/>
          <w:szCs w:val="24"/>
        </w:rPr>
        <w:t>Основные теоретико-литературные понятия</w:t>
      </w:r>
      <w:r>
        <w:rPr>
          <w:b/>
          <w:i/>
          <w:sz w:val="24"/>
          <w:szCs w:val="24"/>
        </w:rPr>
        <w:t xml:space="preserve">. </w:t>
      </w:r>
      <w:r w:rsidRPr="006B32FE">
        <w:rPr>
          <w:sz w:val="24"/>
          <w:szCs w:val="24"/>
        </w:rPr>
        <w:t>Образ рассказчика.</w:t>
      </w:r>
      <w:r>
        <w:rPr>
          <w:sz w:val="24"/>
          <w:szCs w:val="24"/>
        </w:rPr>
        <w:t xml:space="preserve"> Характеристика героя. </w:t>
      </w:r>
    </w:p>
    <w:p w:rsidR="00B36800" w:rsidRPr="00950456" w:rsidRDefault="00B36800" w:rsidP="00B36800">
      <w:pPr>
        <w:jc w:val="both"/>
      </w:pPr>
      <w:r w:rsidRPr="00950456">
        <w:rPr>
          <w:b/>
        </w:rPr>
        <w:t xml:space="preserve">Н.М.Рубцов. </w:t>
      </w:r>
      <w:r w:rsidRPr="00950456">
        <w:t>Сведения о жизни поэта.</w:t>
      </w:r>
    </w:p>
    <w:p w:rsidR="00B36800" w:rsidRPr="00950456" w:rsidRDefault="00B36800" w:rsidP="00B36800">
      <w:pPr>
        <w:jc w:val="both"/>
      </w:pPr>
      <w:r w:rsidRPr="00950456">
        <w:t>Для чтения и бесед:</w:t>
      </w:r>
    </w:p>
    <w:p w:rsidR="00B36800" w:rsidRPr="00DE1D6E" w:rsidRDefault="00B36800" w:rsidP="00344902">
      <w:pPr>
        <w:jc w:val="both"/>
        <w:rPr>
          <w:b/>
        </w:rPr>
      </w:pPr>
      <w:r w:rsidRPr="00DE1D6E">
        <w:rPr>
          <w:b/>
        </w:rPr>
        <w:t>«Детство», «Далёкое», «Звезда полей», «Левитан», «Воробей», «Ласточка», «Старый конь».</w:t>
      </w:r>
    </w:p>
    <w:p w:rsidR="006622FD" w:rsidRDefault="00A71F41" w:rsidP="006622FD">
      <w:pPr>
        <w:jc w:val="both"/>
        <w:rPr>
          <w:b/>
        </w:rPr>
      </w:pPr>
      <w:r w:rsidRPr="009208BA">
        <w:rPr>
          <w:b/>
          <w:i/>
          <w:sz w:val="24"/>
          <w:szCs w:val="24"/>
        </w:rPr>
        <w:t>Основные теоретико-литературные понятия</w:t>
      </w:r>
      <w:r>
        <w:rPr>
          <w:b/>
          <w:i/>
          <w:sz w:val="24"/>
          <w:szCs w:val="24"/>
        </w:rPr>
        <w:t xml:space="preserve">. </w:t>
      </w:r>
      <w:r w:rsidRPr="00A71F41">
        <w:rPr>
          <w:sz w:val="24"/>
          <w:szCs w:val="24"/>
        </w:rPr>
        <w:t>Изобразительные средства поэзии: звукопись.</w:t>
      </w:r>
      <w:r w:rsidR="006622FD" w:rsidRPr="006622FD">
        <w:rPr>
          <w:b/>
        </w:rPr>
        <w:t xml:space="preserve"> </w:t>
      </w:r>
    </w:p>
    <w:p w:rsidR="006622FD" w:rsidRPr="006622FD" w:rsidRDefault="006622FD" w:rsidP="006622FD">
      <w:pPr>
        <w:jc w:val="both"/>
        <w:rPr>
          <w:b/>
        </w:rPr>
      </w:pPr>
      <w:r w:rsidRPr="006622FD">
        <w:rPr>
          <w:b/>
        </w:rPr>
        <w:t xml:space="preserve">Литература Урала. </w:t>
      </w:r>
    </w:p>
    <w:p w:rsidR="00A71F41" w:rsidRPr="006622FD" w:rsidRDefault="006622FD" w:rsidP="00344902">
      <w:pPr>
        <w:jc w:val="both"/>
      </w:pPr>
      <w:r>
        <w:lastRenderedPageBreak/>
        <w:t xml:space="preserve">Для самостоятельного чтения и обсуждения: </w:t>
      </w:r>
      <w:r w:rsidRPr="006622FD">
        <w:rPr>
          <w:b/>
        </w:rPr>
        <w:t>В.Крапивин</w:t>
      </w:r>
      <w:r>
        <w:t xml:space="preserve"> «Далёкие горнисты» и др. (по выбору учащегося), </w:t>
      </w:r>
      <w:proofErr w:type="spellStart"/>
      <w:r w:rsidRPr="006622FD">
        <w:rPr>
          <w:b/>
        </w:rPr>
        <w:t>Райан</w:t>
      </w:r>
      <w:proofErr w:type="spellEnd"/>
      <w:r>
        <w:t xml:space="preserve"> (по выбору учащегося).</w:t>
      </w:r>
    </w:p>
    <w:p w:rsidR="00D43D91" w:rsidRPr="00FE19AC" w:rsidRDefault="00D43D91" w:rsidP="00FE19AC">
      <w:pPr>
        <w:jc w:val="center"/>
        <w:rPr>
          <w:b/>
          <w:sz w:val="24"/>
          <w:szCs w:val="24"/>
        </w:rPr>
      </w:pPr>
      <w:r w:rsidRPr="00FE19AC">
        <w:rPr>
          <w:b/>
          <w:sz w:val="24"/>
          <w:szCs w:val="24"/>
        </w:rPr>
        <w:t>Из зарубежной литературы.</w:t>
      </w:r>
    </w:p>
    <w:p w:rsidR="00D12129" w:rsidRPr="00FE19AC" w:rsidRDefault="00D12129" w:rsidP="00344902">
      <w:pPr>
        <w:jc w:val="both"/>
      </w:pPr>
      <w:r w:rsidRPr="009208BA">
        <w:rPr>
          <w:b/>
          <w:i/>
          <w:sz w:val="24"/>
          <w:szCs w:val="24"/>
        </w:rPr>
        <w:t>Основные теоретико-литературные понятия</w:t>
      </w:r>
      <w:r>
        <w:rPr>
          <w:b/>
          <w:i/>
          <w:sz w:val="24"/>
          <w:szCs w:val="24"/>
        </w:rPr>
        <w:t xml:space="preserve">. </w:t>
      </w:r>
      <w:r w:rsidRPr="00FE19AC">
        <w:rPr>
          <w:sz w:val="24"/>
          <w:szCs w:val="24"/>
        </w:rPr>
        <w:t>Реализм в зарубежной литературе. Сложность и противоречивость человеческой личности.</w:t>
      </w:r>
    </w:p>
    <w:p w:rsidR="0060327C" w:rsidRPr="00950456" w:rsidRDefault="00B36800" w:rsidP="00B36800">
      <w:pPr>
        <w:shd w:val="clear" w:color="auto" w:fill="FFFFFF"/>
        <w:ind w:right="5"/>
        <w:jc w:val="both"/>
      </w:pPr>
      <w:proofErr w:type="spellStart"/>
      <w:r w:rsidRPr="00950456">
        <w:rPr>
          <w:b/>
        </w:rPr>
        <w:t>Д.Олдридж</w:t>
      </w:r>
      <w:proofErr w:type="spellEnd"/>
      <w:r w:rsidRPr="00950456">
        <w:rPr>
          <w:b/>
        </w:rPr>
        <w:t xml:space="preserve">. </w:t>
      </w:r>
      <w:r w:rsidRPr="00950456">
        <w:t>Сведения о жизни писателя.</w:t>
      </w:r>
    </w:p>
    <w:p w:rsidR="00B36800" w:rsidRPr="00950456" w:rsidRDefault="00B36800" w:rsidP="00B36800">
      <w:pPr>
        <w:shd w:val="clear" w:color="auto" w:fill="FFFFFF"/>
        <w:ind w:right="14"/>
        <w:jc w:val="both"/>
      </w:pPr>
      <w:r w:rsidRPr="00950456">
        <w:t>Для чтения и бесед:</w:t>
      </w:r>
    </w:p>
    <w:p w:rsidR="0060327C" w:rsidRDefault="00B36800" w:rsidP="00B36800">
      <w:pPr>
        <w:shd w:val="clear" w:color="auto" w:fill="FFFFFF"/>
        <w:ind w:right="14"/>
        <w:jc w:val="both"/>
      </w:pPr>
      <w:r w:rsidRPr="00950456">
        <w:rPr>
          <w:b/>
        </w:rPr>
        <w:t>«Последний дюйм».</w:t>
      </w:r>
      <w:r w:rsidRPr="00950456">
        <w:t xml:space="preserve"> Исключительные обстоятельства, в которых испытываются мужество, воля, упорство, жизнестойкость героев. Отчуждение </w:t>
      </w:r>
      <w:proofErr w:type="spellStart"/>
      <w:r w:rsidRPr="00950456">
        <w:t>Бэна</w:t>
      </w:r>
      <w:proofErr w:type="spellEnd"/>
      <w:r w:rsidRPr="00950456">
        <w:t xml:space="preserve"> и </w:t>
      </w:r>
      <w:proofErr w:type="spellStart"/>
      <w:r w:rsidRPr="00950456">
        <w:t>Деви</w:t>
      </w:r>
      <w:proofErr w:type="spellEnd"/>
      <w:r w:rsidRPr="00950456">
        <w:t xml:space="preserve"> и путь его преодоления. Смысл названия рассказа.</w:t>
      </w:r>
      <w:r w:rsidR="0060327C" w:rsidRPr="0060327C">
        <w:t xml:space="preserve"> </w:t>
      </w:r>
    </w:p>
    <w:p w:rsidR="000E5427" w:rsidRDefault="0060327C" w:rsidP="00B36800">
      <w:pPr>
        <w:shd w:val="clear" w:color="auto" w:fill="FFFFFF"/>
        <w:ind w:right="14"/>
        <w:jc w:val="both"/>
      </w:pPr>
      <w:r>
        <w:t xml:space="preserve">Для самостоятельного чтения и обсуждения. </w:t>
      </w:r>
    </w:p>
    <w:p w:rsidR="00D12129" w:rsidRDefault="0060327C" w:rsidP="00FE19AC">
      <w:pPr>
        <w:shd w:val="clear" w:color="auto" w:fill="FFFFFF"/>
        <w:ind w:right="14"/>
        <w:jc w:val="both"/>
        <w:rPr>
          <w:b/>
        </w:rPr>
      </w:pPr>
      <w:r w:rsidRPr="000E5427">
        <w:rPr>
          <w:b/>
        </w:rPr>
        <w:t>Д. Лондон. «Любовь к жизни».</w:t>
      </w:r>
    </w:p>
    <w:p w:rsidR="00D12129" w:rsidRDefault="00D12129" w:rsidP="00B36800">
      <w:pPr>
        <w:jc w:val="both"/>
        <w:rPr>
          <w:b/>
        </w:rPr>
      </w:pPr>
    </w:p>
    <w:p w:rsidR="00E802E3" w:rsidRPr="00E802E3" w:rsidRDefault="00E802E3" w:rsidP="00E802E3">
      <w:pPr>
        <w:spacing w:after="0" w:line="240" w:lineRule="auto"/>
        <w:jc w:val="center"/>
        <w:rPr>
          <w:i/>
          <w:sz w:val="28"/>
          <w:szCs w:val="28"/>
        </w:rPr>
      </w:pPr>
      <w:r w:rsidRPr="00E802E3">
        <w:rPr>
          <w:i/>
          <w:sz w:val="28"/>
          <w:szCs w:val="28"/>
        </w:rPr>
        <w:t>К</w:t>
      </w:r>
      <w:r>
        <w:rPr>
          <w:i/>
          <w:sz w:val="28"/>
          <w:szCs w:val="28"/>
        </w:rPr>
        <w:t>аленд</w:t>
      </w:r>
      <w:r w:rsidRPr="00E802E3">
        <w:rPr>
          <w:i/>
          <w:sz w:val="28"/>
          <w:szCs w:val="28"/>
        </w:rPr>
        <w:t>арно-тематическое планирование уроков литературы в 6-м классе к учебнику О.М.</w:t>
      </w:r>
      <w:proofErr w:type="gramStart"/>
      <w:r w:rsidRPr="00E802E3">
        <w:rPr>
          <w:i/>
          <w:sz w:val="28"/>
          <w:szCs w:val="28"/>
        </w:rPr>
        <w:t>Хренова</w:t>
      </w:r>
      <w:proofErr w:type="gramEnd"/>
      <w:r w:rsidRPr="00E802E3">
        <w:rPr>
          <w:i/>
          <w:sz w:val="28"/>
          <w:szCs w:val="28"/>
        </w:rPr>
        <w:t xml:space="preserve"> и </w:t>
      </w:r>
      <w:proofErr w:type="spellStart"/>
      <w:r w:rsidRPr="00E802E3">
        <w:rPr>
          <w:i/>
          <w:sz w:val="28"/>
          <w:szCs w:val="28"/>
        </w:rPr>
        <w:t>М.А.Снежневской</w:t>
      </w:r>
      <w:proofErr w:type="spellEnd"/>
      <w:r w:rsidRPr="00E802E3">
        <w:rPr>
          <w:i/>
          <w:sz w:val="28"/>
          <w:szCs w:val="28"/>
        </w:rPr>
        <w:t xml:space="preserve"> «Литература»</w:t>
      </w:r>
    </w:p>
    <w:p w:rsidR="00E802E3" w:rsidRPr="00E802E3" w:rsidRDefault="00E802E3" w:rsidP="00E802E3">
      <w:pPr>
        <w:spacing w:after="0" w:line="240" w:lineRule="auto"/>
        <w:jc w:val="center"/>
        <w:rPr>
          <w:i/>
          <w:sz w:val="28"/>
          <w:szCs w:val="28"/>
        </w:rPr>
      </w:pPr>
      <w:r w:rsidRPr="00E802E3">
        <w:rPr>
          <w:i/>
          <w:sz w:val="28"/>
          <w:szCs w:val="28"/>
        </w:rPr>
        <w:t>из расчета 2 часа</w:t>
      </w:r>
      <w:r>
        <w:rPr>
          <w:i/>
          <w:sz w:val="28"/>
          <w:szCs w:val="28"/>
        </w:rPr>
        <w:t xml:space="preserve"> в неделю (70</w:t>
      </w:r>
      <w:r w:rsidRPr="00E802E3">
        <w:rPr>
          <w:i/>
          <w:sz w:val="28"/>
          <w:szCs w:val="28"/>
        </w:rPr>
        <w:t xml:space="preserve"> часов в год)</w:t>
      </w:r>
    </w:p>
    <w:p w:rsidR="00E802E3" w:rsidRPr="00E802E3" w:rsidRDefault="00E802E3" w:rsidP="00E802E3">
      <w:pPr>
        <w:rPr>
          <w:sz w:val="28"/>
          <w:szCs w:val="28"/>
        </w:rPr>
      </w:pPr>
    </w:p>
    <w:tbl>
      <w:tblPr>
        <w:tblStyle w:val="a6"/>
        <w:tblW w:w="10632" w:type="dxa"/>
        <w:tblInd w:w="-885" w:type="dxa"/>
        <w:tblLook w:val="04A0"/>
      </w:tblPr>
      <w:tblGrid>
        <w:gridCol w:w="764"/>
        <w:gridCol w:w="2553"/>
        <w:gridCol w:w="706"/>
        <w:gridCol w:w="580"/>
        <w:gridCol w:w="593"/>
        <w:gridCol w:w="1973"/>
        <w:gridCol w:w="702"/>
        <w:gridCol w:w="1801"/>
        <w:gridCol w:w="960"/>
      </w:tblGrid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урока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</w:t>
            </w:r>
          </w:p>
        </w:tc>
        <w:tc>
          <w:tcPr>
            <w:tcW w:w="1173" w:type="dxa"/>
            <w:gridSpan w:val="2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ОУУН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ТСО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Прим.</w:t>
            </w:r>
          </w:p>
        </w:tc>
      </w:tr>
      <w:tr w:rsidR="00E802E3" w:rsidTr="00EE32C4">
        <w:trPr>
          <w:trHeight w:val="165"/>
        </w:trPr>
        <w:tc>
          <w:tcPr>
            <w:tcW w:w="10632" w:type="dxa"/>
            <w:gridSpan w:val="9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  <w:r w:rsidRPr="00C54E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 четверть</w:t>
            </w:r>
          </w:p>
        </w:tc>
      </w:tr>
      <w:tr w:rsidR="00E802E3" w:rsidTr="00EE32C4">
        <w:trPr>
          <w:trHeight w:val="585"/>
        </w:trPr>
        <w:tc>
          <w:tcPr>
            <w:tcW w:w="764" w:type="dxa"/>
            <w:tcBorders>
              <w:top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Размышляя о прочитанном. Книга и читатель.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2.В.ч.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книге.</w:t>
            </w:r>
            <w:r w:rsidR="000E5427">
              <w:rPr>
                <w:sz w:val="24"/>
                <w:szCs w:val="24"/>
              </w:rPr>
              <w:t xml:space="preserve"> Книга и художник. </w:t>
            </w:r>
            <w:r>
              <w:rPr>
                <w:sz w:val="24"/>
                <w:szCs w:val="24"/>
              </w:rPr>
              <w:t xml:space="preserve"> Летнее чтение.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составить устную презентацию книги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 о прочитанной книге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rPr>
          <w:trHeight w:val="180"/>
        </w:trPr>
        <w:tc>
          <w:tcPr>
            <w:tcW w:w="10632" w:type="dxa"/>
            <w:gridSpan w:val="9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«Дела давно минувших дней, преданья старины глубокой» </w:t>
            </w:r>
          </w:p>
        </w:tc>
      </w:tr>
      <w:tr w:rsidR="00E802E3" w:rsidTr="00EE32C4">
        <w:trPr>
          <w:trHeight w:val="105"/>
        </w:trPr>
        <w:tc>
          <w:tcPr>
            <w:tcW w:w="1063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Устное народное творчество.</w:t>
            </w:r>
          </w:p>
        </w:tc>
      </w:tr>
      <w:tr w:rsidR="00E802E3" w:rsidTr="00EE32C4">
        <w:trPr>
          <w:trHeight w:val="330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УНТ. О былине и её героях.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  <w:tcBorders>
              <w:top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и анализ былин« Илья Муромец и Соловей</w:t>
            </w:r>
            <w:r w:rsidR="009F49AF">
              <w:rPr>
                <w:sz w:val="24"/>
                <w:szCs w:val="24"/>
              </w:rPr>
              <w:t xml:space="preserve"> </w:t>
            </w:r>
            <w:proofErr w:type="gramStart"/>
            <w:r w:rsidR="009F49AF">
              <w:rPr>
                <w:sz w:val="24"/>
                <w:szCs w:val="24"/>
              </w:rPr>
              <w:t>–р</w:t>
            </w:r>
            <w:proofErr w:type="gramEnd"/>
            <w:r w:rsidR="009F49AF">
              <w:rPr>
                <w:sz w:val="24"/>
                <w:szCs w:val="24"/>
              </w:rPr>
              <w:t>азбойник» и «</w:t>
            </w:r>
            <w:proofErr w:type="spellStart"/>
            <w:r w:rsidR="009F49AF">
              <w:rPr>
                <w:sz w:val="24"/>
                <w:szCs w:val="24"/>
              </w:rPr>
              <w:t>Вольга</w:t>
            </w:r>
            <w:proofErr w:type="spellEnd"/>
            <w:r w:rsidR="009F49AF">
              <w:rPr>
                <w:sz w:val="24"/>
                <w:szCs w:val="24"/>
              </w:rPr>
              <w:t xml:space="preserve"> и Микула </w:t>
            </w:r>
            <w:proofErr w:type="spellStart"/>
            <w:r>
              <w:rPr>
                <w:sz w:val="24"/>
                <w:szCs w:val="24"/>
              </w:rPr>
              <w:t>Селянинович</w:t>
            </w:r>
            <w:proofErr w:type="spellEnd"/>
            <w:r>
              <w:rPr>
                <w:sz w:val="24"/>
                <w:szCs w:val="24"/>
              </w:rPr>
              <w:t>».</w:t>
            </w:r>
            <w:r w:rsidRPr="00E75CD9">
              <w:rPr>
                <w:rFonts w:ascii="Calibri" w:hAnsi="Calibri"/>
              </w:rPr>
              <w:t xml:space="preserve"> Нравственные идеалы русского народа в образе главного героя.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сравнивать героев, выделять главное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</w:t>
            </w:r>
          </w:p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Письменная работа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rPr>
          <w:trHeight w:val="285"/>
        </w:trPr>
        <w:tc>
          <w:tcPr>
            <w:tcW w:w="10632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литературы Древней Руси</w:t>
            </w:r>
          </w:p>
        </w:tc>
      </w:tr>
      <w:tr w:rsidR="00E802E3" w:rsidTr="00EE32C4">
        <w:trPr>
          <w:trHeight w:val="88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E802E3" w:rsidRDefault="00E802E3" w:rsidP="00DE1D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древнерусском летописании. «Повесть временных </w:t>
            </w:r>
            <w:r>
              <w:rPr>
                <w:sz w:val="24"/>
                <w:szCs w:val="24"/>
              </w:rPr>
              <w:lastRenderedPageBreak/>
              <w:t>лет».</w:t>
            </w:r>
            <w:r w:rsidR="00DE1D6E">
              <w:rPr>
                <w:sz w:val="24"/>
                <w:szCs w:val="24"/>
              </w:rPr>
              <w:t xml:space="preserve"> (Летописные сказания).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80" w:type="dxa"/>
            <w:tcBorders>
              <w:top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Пересказ текста выборочный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Пересказ </w:t>
            </w:r>
            <w:r w:rsidR="001E3D15">
              <w:rPr>
                <w:sz w:val="24"/>
                <w:szCs w:val="24"/>
              </w:rPr>
              <w:t>подробный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rPr>
          <w:trHeight w:val="930"/>
        </w:trPr>
        <w:tc>
          <w:tcPr>
            <w:tcW w:w="764" w:type="dxa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DE1D6E" w:rsidRDefault="00E802E3" w:rsidP="00DE1D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Летописные рассказы </w:t>
            </w:r>
          </w:p>
          <w:p w:rsidR="00E802E3" w:rsidRDefault="00DE1D6E" w:rsidP="00DE1D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«Слово о погибели Русской земли», </w:t>
            </w:r>
            <w:r w:rsidR="00E802E3">
              <w:rPr>
                <w:sz w:val="24"/>
                <w:szCs w:val="24"/>
              </w:rPr>
              <w:t>«</w:t>
            </w:r>
            <w:proofErr w:type="spellStart"/>
            <w:r w:rsidR="00E802E3">
              <w:rPr>
                <w:sz w:val="24"/>
                <w:szCs w:val="24"/>
              </w:rPr>
              <w:t>Евпатий</w:t>
            </w:r>
            <w:proofErr w:type="spellEnd"/>
            <w:r w:rsidR="00E802E3">
              <w:rPr>
                <w:sz w:val="24"/>
                <w:szCs w:val="24"/>
              </w:rPr>
              <w:t xml:space="preserve"> </w:t>
            </w:r>
            <w:proofErr w:type="spellStart"/>
            <w:r w:rsidR="00E802E3">
              <w:rPr>
                <w:sz w:val="24"/>
                <w:szCs w:val="24"/>
              </w:rPr>
              <w:t>Коловрат</w:t>
            </w:r>
            <w:proofErr w:type="spellEnd"/>
            <w:r w:rsidR="00E802E3">
              <w:rPr>
                <w:sz w:val="24"/>
                <w:szCs w:val="24"/>
              </w:rPr>
              <w:t>».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сравнивать разные тексты различных жанров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rPr>
          <w:trHeight w:val="240"/>
        </w:trPr>
        <w:tc>
          <w:tcPr>
            <w:tcW w:w="10632" w:type="dxa"/>
            <w:gridSpan w:val="9"/>
            <w:tcBorders>
              <w:top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Баллады </w:t>
            </w: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E802E3" w:rsidRDefault="00E802E3" w:rsidP="00DE1D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Баллады. В.Жуковский. </w:t>
            </w:r>
            <w:r w:rsidR="00DE1D6E">
              <w:rPr>
                <w:sz w:val="24"/>
                <w:szCs w:val="24"/>
              </w:rPr>
              <w:t xml:space="preserve"> «Светлана», перевод баллад </w:t>
            </w:r>
            <w:r>
              <w:rPr>
                <w:sz w:val="24"/>
                <w:szCs w:val="24"/>
              </w:rPr>
              <w:t xml:space="preserve"> И.В.Гёте «Лесной царь» И ф</w:t>
            </w:r>
            <w:proofErr w:type="gramStart"/>
            <w:r>
              <w:rPr>
                <w:sz w:val="24"/>
                <w:szCs w:val="24"/>
              </w:rPr>
              <w:t>.Ш</w:t>
            </w:r>
            <w:proofErr w:type="gramEnd"/>
            <w:r>
              <w:rPr>
                <w:szCs w:val="24"/>
              </w:rPr>
              <w:t>иллера</w:t>
            </w:r>
            <w:r>
              <w:rPr>
                <w:sz w:val="24"/>
                <w:szCs w:val="24"/>
              </w:rPr>
              <w:t xml:space="preserve"> «Перчатка».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сравнивать разные тексты различных жанров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Выразительное чтение </w:t>
            </w:r>
          </w:p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Баллады </w:t>
            </w:r>
            <w:proofErr w:type="spellStart"/>
            <w:r>
              <w:rPr>
                <w:sz w:val="24"/>
                <w:szCs w:val="24"/>
              </w:rPr>
              <w:t>А.Майкова</w:t>
            </w:r>
            <w:proofErr w:type="spellEnd"/>
            <w:r>
              <w:rPr>
                <w:sz w:val="24"/>
                <w:szCs w:val="24"/>
              </w:rPr>
              <w:t xml:space="preserve"> «Емшан», А.Толстого «Канут».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сравнивать разные тексты различных жанров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Выразительное чтение </w:t>
            </w:r>
          </w:p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рифме и строфе.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rPr>
          <w:trHeight w:val="945"/>
        </w:trPr>
        <w:tc>
          <w:tcPr>
            <w:tcW w:w="764" w:type="dxa"/>
            <w:tcBorders>
              <w:bottom w:val="single" w:sz="4" w:space="0" w:color="auto"/>
            </w:tcBorders>
          </w:tcPr>
          <w:p w:rsidR="00E802E3" w:rsidRDefault="00DE1D6E" w:rsidP="00DE1D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802E3">
              <w:rPr>
                <w:sz w:val="24"/>
                <w:szCs w:val="24"/>
              </w:rPr>
              <w:t>. В.Ч.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Завершая раздел. Повторение и обобщение </w:t>
            </w:r>
            <w:proofErr w:type="gramStart"/>
            <w:r>
              <w:rPr>
                <w:sz w:val="24"/>
                <w:szCs w:val="24"/>
              </w:rPr>
              <w:t>изученного</w:t>
            </w:r>
            <w:proofErr w:type="gramEnd"/>
            <w:r>
              <w:rPr>
                <w:sz w:val="24"/>
                <w:szCs w:val="24"/>
              </w:rPr>
              <w:t xml:space="preserve"> по древней литературе.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ориентироваться в материале, находить нужную информацию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 о прочитанной книге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rPr>
          <w:trHeight w:val="180"/>
        </w:trPr>
        <w:tc>
          <w:tcPr>
            <w:tcW w:w="1063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«Наша литература- наша гордость</w:t>
            </w:r>
            <w:proofErr w:type="gramStart"/>
            <w:r>
              <w:rPr>
                <w:sz w:val="24"/>
                <w:szCs w:val="24"/>
              </w:rPr>
              <w:t>…В</w:t>
            </w:r>
            <w:proofErr w:type="gramEnd"/>
            <w:r>
              <w:rPr>
                <w:sz w:val="24"/>
                <w:szCs w:val="24"/>
              </w:rPr>
              <w:t xml:space="preserve"> ней запечатлены великие порывы духа…»</w:t>
            </w:r>
          </w:p>
        </w:tc>
      </w:tr>
      <w:tr w:rsidR="00E802E3" w:rsidTr="00EE32C4">
        <w:trPr>
          <w:trHeight w:val="98"/>
        </w:trPr>
        <w:tc>
          <w:tcPr>
            <w:tcW w:w="1063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литературы XIX века</w:t>
            </w:r>
          </w:p>
        </w:tc>
      </w:tr>
      <w:tr w:rsidR="00E802E3" w:rsidTr="00EE32C4">
        <w:tc>
          <w:tcPr>
            <w:tcW w:w="764" w:type="dxa"/>
          </w:tcPr>
          <w:p w:rsidR="00E802E3" w:rsidRDefault="00E802E3" w:rsidP="00DE1D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E1D6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А.С.Пушкин. О поэте.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DE1D6E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13-14</w:t>
            </w:r>
            <w:r w:rsidR="00E802E3">
              <w:rPr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А.Пушкин «Песнь о вещем Олеге».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сравнивать разные тексты различных жанров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Выразительное чтение </w:t>
            </w:r>
          </w:p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Наизусть 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rPr>
          <w:trHeight w:val="345"/>
        </w:trPr>
        <w:tc>
          <w:tcPr>
            <w:tcW w:w="764" w:type="dxa"/>
            <w:tcBorders>
              <w:bottom w:val="single" w:sz="4" w:space="0" w:color="auto"/>
            </w:tcBorders>
          </w:tcPr>
          <w:p w:rsidR="00E802E3" w:rsidRDefault="00DE1D6E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802E3">
              <w:rPr>
                <w:sz w:val="24"/>
                <w:szCs w:val="24"/>
              </w:rPr>
              <w:t>.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«Зимнее утро», «Няне»</w:t>
            </w:r>
            <w:r w:rsidR="00FE19AC">
              <w:rPr>
                <w:sz w:val="24"/>
                <w:szCs w:val="24"/>
              </w:rPr>
              <w:t>, «Бесы».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стих.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rPr>
          <w:trHeight w:val="226"/>
        </w:trPr>
        <w:tc>
          <w:tcPr>
            <w:tcW w:w="1063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 w:rsidRPr="00F81919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</w:t>
            </w:r>
            <w:r w:rsidRPr="00F81919">
              <w:rPr>
                <w:b/>
                <w:sz w:val="24"/>
                <w:szCs w:val="24"/>
                <w:lang w:val="en-US"/>
              </w:rPr>
              <w:t>II четверть</w:t>
            </w:r>
          </w:p>
        </w:tc>
      </w:tr>
      <w:tr w:rsidR="00E802E3" w:rsidTr="00EE32C4">
        <w:trPr>
          <w:trHeight w:val="285"/>
        </w:trPr>
        <w:tc>
          <w:tcPr>
            <w:tcW w:w="764" w:type="dxa"/>
            <w:tcBorders>
              <w:top w:val="single" w:sz="4" w:space="0" w:color="auto"/>
            </w:tcBorders>
          </w:tcPr>
          <w:p w:rsidR="00E802E3" w:rsidRDefault="00DE1D6E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E802E3">
              <w:rPr>
                <w:sz w:val="24"/>
                <w:szCs w:val="24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Избранные стихи А.С.Пушкина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Наизусть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DE1D6E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2693C">
              <w:rPr>
                <w:sz w:val="24"/>
                <w:szCs w:val="24"/>
              </w:rPr>
              <w:t>-22</w:t>
            </w:r>
            <w:r w:rsidR="00E802E3">
              <w:rPr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и анализ романа А.С.Пушкина «Дубровский».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Пересказ разных видов </w:t>
            </w:r>
          </w:p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выразительное и по ролям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9F49AF" w:rsidTr="00EE32C4">
        <w:tc>
          <w:tcPr>
            <w:tcW w:w="764" w:type="dxa"/>
          </w:tcPr>
          <w:p w:rsidR="009F49AF" w:rsidRDefault="009F49AF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2553" w:type="dxa"/>
          </w:tcPr>
          <w:p w:rsidR="009F49AF" w:rsidRPr="009F49AF" w:rsidRDefault="009F49AF" w:rsidP="009F49AF">
            <w:pPr>
              <w:shd w:val="clear" w:color="auto" w:fill="FFFFFF"/>
              <w:ind w:right="14"/>
              <w:jc w:val="both"/>
            </w:pPr>
            <w:r w:rsidRPr="009F49AF">
              <w:t>«Повести Белкина: «Барышня-крестьянка», «Выстрел».</w:t>
            </w:r>
          </w:p>
          <w:p w:rsidR="009F49AF" w:rsidRPr="009F49AF" w:rsidRDefault="009F49AF" w:rsidP="00EE32C4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</w:tcPr>
          <w:p w:rsidR="009F49AF" w:rsidRDefault="009F49AF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9F49AF" w:rsidRDefault="009F49AF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9F49AF" w:rsidRDefault="009F49AF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9F49AF" w:rsidRDefault="009F49AF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9F49AF" w:rsidRDefault="009F49AF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9F49AF" w:rsidRDefault="009F49AF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9F49AF" w:rsidRDefault="009F49AF" w:rsidP="00EE32C4">
            <w:pPr>
              <w:rPr>
                <w:sz w:val="24"/>
                <w:szCs w:val="24"/>
              </w:rPr>
            </w:pPr>
          </w:p>
        </w:tc>
      </w:tr>
      <w:tr w:rsidR="00DE1D6E" w:rsidTr="00EE32C4">
        <w:tc>
          <w:tcPr>
            <w:tcW w:w="764" w:type="dxa"/>
          </w:tcPr>
          <w:p w:rsidR="00DE1D6E" w:rsidRDefault="009F49AF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D2693C">
              <w:rPr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DE1D6E" w:rsidRDefault="00D2693C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Н.М.Языков. «Песня», «Пловец».</w:t>
            </w:r>
          </w:p>
        </w:tc>
        <w:tc>
          <w:tcPr>
            <w:tcW w:w="706" w:type="dxa"/>
          </w:tcPr>
          <w:p w:rsidR="00DE1D6E" w:rsidRDefault="00D2693C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DE1D6E" w:rsidRDefault="00DE1D6E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DE1D6E" w:rsidRDefault="00DE1D6E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DE1D6E" w:rsidRDefault="00DE1D6E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DE1D6E" w:rsidRDefault="00DE1D6E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DE1D6E" w:rsidRDefault="00DE1D6E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DE1D6E" w:rsidRDefault="00DE1D6E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9F49AF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802E3">
              <w:rPr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М.Ю.Лермонтов. О </w:t>
            </w:r>
            <w:r>
              <w:rPr>
                <w:sz w:val="24"/>
                <w:szCs w:val="24"/>
              </w:rPr>
              <w:lastRenderedPageBreak/>
              <w:t>поэте.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9F49AF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  <w:r w:rsidR="00E802E3">
              <w:rPr>
                <w:sz w:val="24"/>
                <w:szCs w:val="24"/>
              </w:rPr>
              <w:t>-27.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Стихи Лермонтова «Парус»,</w:t>
            </w:r>
          </w:p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«Тучи», «Три пальмы».</w:t>
            </w:r>
          </w:p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Избранные стихи.</w:t>
            </w:r>
          </w:p>
        </w:tc>
        <w:tc>
          <w:tcPr>
            <w:tcW w:w="706" w:type="dxa"/>
          </w:tcPr>
          <w:p w:rsidR="00E802E3" w:rsidRDefault="009F49AF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стиха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Наизусть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стихотворных размерах.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Н.В.Гоголь. Об авторе и его книге.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rPr>
          <w:trHeight w:val="930"/>
        </w:trPr>
        <w:tc>
          <w:tcPr>
            <w:tcW w:w="764" w:type="dxa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30-31.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Н.В.Гоголь. Повесть «Майская ночь или утопленница».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0" w:type="dxa"/>
            <w:tcBorders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выбрать необходимый материал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Письменная работа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rPr>
          <w:trHeight w:val="240"/>
        </w:trPr>
        <w:tc>
          <w:tcPr>
            <w:tcW w:w="10632" w:type="dxa"/>
            <w:gridSpan w:val="9"/>
            <w:tcBorders>
              <w:top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 w:rsidRPr="00F81919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    </w:t>
            </w:r>
            <w:r w:rsidRPr="00F81919">
              <w:rPr>
                <w:b/>
                <w:sz w:val="24"/>
                <w:szCs w:val="24"/>
                <w:lang w:val="en-US"/>
              </w:rPr>
              <w:t>III четверть</w:t>
            </w: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Повесть Н.В.Гоголя «Ночь перед Рождеством».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оценить свои знания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на вопрос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С.Т.Аксаков. Очерк зимнего дня.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Пересказ выборочный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34.Р. р.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 описаниях. Попробуй сочинить.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создавать текст </w:t>
            </w:r>
            <w:proofErr w:type="gramStart"/>
            <w:r>
              <w:rPr>
                <w:sz w:val="24"/>
                <w:szCs w:val="24"/>
              </w:rPr>
              <w:t>-о</w:t>
            </w:r>
            <w:proofErr w:type="gramEnd"/>
            <w:r>
              <w:rPr>
                <w:sz w:val="24"/>
                <w:szCs w:val="24"/>
              </w:rPr>
              <w:t>писание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Сочинение 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35-36.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Страницы поэзии. Стихи поэтов XIX века о природе.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Наизусть + рассказ о поэте +ММП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37-38.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 К.М.Станюковича «Человек за бортом».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выслушать другую точку зрения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на вопрос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 В.Ч.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Чудо открытия книги.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работать с информацией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Сообщение о книге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 Чехов.  О писателе.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 xml:space="preserve"> смешном в художественном произведении.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41-42.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 А.Чехова.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 Р.р.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Попробуй сочинить.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создавать текст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Сочинение 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В.Г.Короленко. О писателе.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45-49.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и анализ повести В.Короленко «Дети подземелья».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отбирать материал в тексте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Пересказ </w:t>
            </w:r>
            <w:r w:rsidR="001E3D15">
              <w:rPr>
                <w:sz w:val="24"/>
                <w:szCs w:val="24"/>
              </w:rPr>
              <w:t>выборочный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50.Р.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Портрет литературного героя.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Сочинение 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rPr>
          <w:trHeight w:val="645"/>
        </w:trPr>
        <w:tc>
          <w:tcPr>
            <w:tcW w:w="764" w:type="dxa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Шолом-Алейхем. «Мальчик </w:t>
            </w:r>
            <w:proofErr w:type="spellStart"/>
            <w:r>
              <w:rPr>
                <w:sz w:val="24"/>
                <w:szCs w:val="24"/>
              </w:rPr>
              <w:t>Мотл</w:t>
            </w:r>
            <w:proofErr w:type="spellEnd"/>
            <w:r>
              <w:rPr>
                <w:sz w:val="24"/>
                <w:szCs w:val="24"/>
              </w:rPr>
              <w:t>».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rPr>
          <w:trHeight w:val="225"/>
        </w:trPr>
        <w:tc>
          <w:tcPr>
            <w:tcW w:w="10632" w:type="dxa"/>
            <w:gridSpan w:val="9"/>
            <w:tcBorders>
              <w:top w:val="single" w:sz="4" w:space="0" w:color="auto"/>
            </w:tcBorders>
          </w:tcPr>
          <w:p w:rsidR="00E802E3" w:rsidRDefault="00E802E3" w:rsidP="00EE32C4">
            <w:pPr>
              <w:jc w:val="center"/>
              <w:rPr>
                <w:sz w:val="24"/>
                <w:szCs w:val="24"/>
              </w:rPr>
            </w:pPr>
            <w:r w:rsidRPr="00F81919">
              <w:rPr>
                <w:b/>
                <w:sz w:val="24"/>
                <w:szCs w:val="24"/>
                <w:lang w:val="en-US"/>
              </w:rPr>
              <w:t>IV четверть</w:t>
            </w:r>
          </w:p>
        </w:tc>
      </w:tr>
      <w:tr w:rsidR="00E802E3" w:rsidTr="00EE32C4">
        <w:trPr>
          <w:trHeight w:val="405"/>
        </w:trPr>
        <w:tc>
          <w:tcPr>
            <w:tcW w:w="764" w:type="dxa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 Д. </w:t>
            </w:r>
            <w:proofErr w:type="spellStart"/>
            <w:r>
              <w:rPr>
                <w:sz w:val="24"/>
                <w:szCs w:val="24"/>
              </w:rPr>
              <w:t>Телешов</w:t>
            </w:r>
            <w:proofErr w:type="spellEnd"/>
            <w:r>
              <w:rPr>
                <w:sz w:val="24"/>
                <w:szCs w:val="24"/>
              </w:rPr>
              <w:t>. «Домой».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rPr>
          <w:trHeight w:val="390"/>
        </w:trPr>
        <w:tc>
          <w:tcPr>
            <w:tcW w:w="764" w:type="dxa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53.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Завершая раздел.</w:t>
            </w:r>
          </w:p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понять вопрос и ответить на него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Письменная работа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rPr>
          <w:trHeight w:val="360"/>
        </w:trPr>
        <w:tc>
          <w:tcPr>
            <w:tcW w:w="10632" w:type="dxa"/>
            <w:gridSpan w:val="9"/>
            <w:tcBorders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«Живя в двадцатом веке, в Отечестве своём, хочу о человеке поговорить простом»</w:t>
            </w:r>
          </w:p>
        </w:tc>
      </w:tr>
      <w:tr w:rsidR="00E802E3" w:rsidTr="00EE32C4">
        <w:trPr>
          <w:trHeight w:val="211"/>
        </w:trPr>
        <w:tc>
          <w:tcPr>
            <w:tcW w:w="1063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литературы XX века</w:t>
            </w: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А.Платонов. «Песчаная учительница».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55-57.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М.М.Пришвин. «Кладовая солнца».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отбирать материал в тексте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Пересказ наизусть отрывок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Попробуй сочинить.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Сочинение 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Страницы поэзии.</w:t>
            </w:r>
            <w:r w:rsidR="003F4795">
              <w:rPr>
                <w:sz w:val="24"/>
                <w:szCs w:val="24"/>
              </w:rPr>
              <w:t xml:space="preserve"> И.А.Бунин, И.Северянин, А.Т.Твардовский, А.П.Межиров.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Наизусть 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3F4795" w:rsidTr="00EE32C4">
        <w:tc>
          <w:tcPr>
            <w:tcW w:w="764" w:type="dxa"/>
          </w:tcPr>
          <w:p w:rsidR="003F4795" w:rsidRDefault="003F479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</w:t>
            </w:r>
          </w:p>
        </w:tc>
        <w:tc>
          <w:tcPr>
            <w:tcW w:w="2553" w:type="dxa"/>
          </w:tcPr>
          <w:p w:rsidR="003F4795" w:rsidRDefault="003F479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М.М.Зощенко. Юмористические рассказы.</w:t>
            </w:r>
          </w:p>
        </w:tc>
        <w:tc>
          <w:tcPr>
            <w:tcW w:w="706" w:type="dxa"/>
          </w:tcPr>
          <w:p w:rsidR="003F4795" w:rsidRDefault="003F479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3F4795" w:rsidRDefault="003F4795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3F4795" w:rsidRDefault="003F4795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3F4795" w:rsidRDefault="003F4795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3F4795" w:rsidRDefault="003F4795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3F4795" w:rsidRDefault="003F4795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3F4795" w:rsidRDefault="003F4795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61.</w:t>
            </w:r>
          </w:p>
        </w:tc>
        <w:tc>
          <w:tcPr>
            <w:tcW w:w="2553" w:type="dxa"/>
          </w:tcPr>
          <w:p w:rsidR="00E802E3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Ю.М.Нагибин. Старая черепаха. А.Я.Яшин. «Кулик».</w:t>
            </w:r>
          </w:p>
        </w:tc>
        <w:tc>
          <w:tcPr>
            <w:tcW w:w="706" w:type="dxa"/>
          </w:tcPr>
          <w:p w:rsidR="00E802E3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3F4795" w:rsidTr="00EE32C4">
        <w:tc>
          <w:tcPr>
            <w:tcW w:w="764" w:type="dxa"/>
          </w:tcPr>
          <w:p w:rsidR="003F4795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62-63</w:t>
            </w:r>
            <w:r w:rsidR="003F4795">
              <w:rPr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3F4795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В.Г.Распутин. «Уроки </w:t>
            </w:r>
            <w:proofErr w:type="gramStart"/>
            <w:r>
              <w:rPr>
                <w:sz w:val="24"/>
                <w:szCs w:val="24"/>
              </w:rPr>
              <w:t>французского</w:t>
            </w:r>
            <w:proofErr w:type="gramEnd"/>
            <w:r>
              <w:rPr>
                <w:sz w:val="24"/>
                <w:szCs w:val="24"/>
              </w:rPr>
              <w:t>».</w:t>
            </w:r>
          </w:p>
        </w:tc>
        <w:tc>
          <w:tcPr>
            <w:tcW w:w="706" w:type="dxa"/>
          </w:tcPr>
          <w:p w:rsidR="003F4795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3F4795" w:rsidRDefault="003F4795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3F4795" w:rsidRDefault="003F4795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3F4795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отбирать материал в тексте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3F4795" w:rsidRDefault="003F4795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3F4795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Письменная работа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3F4795" w:rsidRDefault="003F4795" w:rsidP="00EE32C4">
            <w:pPr>
              <w:rPr>
                <w:sz w:val="24"/>
                <w:szCs w:val="24"/>
              </w:rPr>
            </w:pPr>
          </w:p>
        </w:tc>
      </w:tr>
      <w:tr w:rsidR="003F4795" w:rsidTr="00EE32C4">
        <w:tc>
          <w:tcPr>
            <w:tcW w:w="764" w:type="dxa"/>
          </w:tcPr>
          <w:p w:rsidR="003F4795" w:rsidRDefault="003F479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E3D15">
              <w:rPr>
                <w:sz w:val="24"/>
                <w:szCs w:val="24"/>
              </w:rPr>
              <w:t>4.</w:t>
            </w:r>
          </w:p>
        </w:tc>
        <w:tc>
          <w:tcPr>
            <w:tcW w:w="2553" w:type="dxa"/>
          </w:tcPr>
          <w:p w:rsidR="003F4795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Н.М.Рубцов. Лирика. </w:t>
            </w:r>
          </w:p>
        </w:tc>
        <w:tc>
          <w:tcPr>
            <w:tcW w:w="706" w:type="dxa"/>
          </w:tcPr>
          <w:p w:rsidR="003F4795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3F4795" w:rsidRDefault="003F4795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3F4795" w:rsidRDefault="003F4795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3F4795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3F4795" w:rsidRDefault="003F4795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3F4795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Наизусть 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3F4795" w:rsidRDefault="003F4795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E802E3">
              <w:rPr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E802E3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 писателей Урала.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Отзыв о прочитанном произведении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1E3D15" w:rsidTr="00EE32C4">
        <w:tc>
          <w:tcPr>
            <w:tcW w:w="764" w:type="dxa"/>
          </w:tcPr>
          <w:p w:rsidR="001E3D15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66.</w:t>
            </w:r>
          </w:p>
        </w:tc>
        <w:tc>
          <w:tcPr>
            <w:tcW w:w="2553" w:type="dxa"/>
          </w:tcPr>
          <w:p w:rsidR="001E3D15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Д, </w:t>
            </w:r>
            <w:proofErr w:type="spellStart"/>
            <w:r>
              <w:rPr>
                <w:sz w:val="24"/>
                <w:szCs w:val="24"/>
              </w:rPr>
              <w:t>Олдридж</w:t>
            </w:r>
            <w:proofErr w:type="spellEnd"/>
            <w:r>
              <w:rPr>
                <w:sz w:val="24"/>
                <w:szCs w:val="24"/>
              </w:rPr>
              <w:t>. «Последний дюйм».</w:t>
            </w:r>
          </w:p>
        </w:tc>
        <w:tc>
          <w:tcPr>
            <w:tcW w:w="706" w:type="dxa"/>
          </w:tcPr>
          <w:p w:rsidR="001E3D15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1E3D15" w:rsidRDefault="001E3D15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1E3D15" w:rsidRDefault="001E3D15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1E3D15" w:rsidRDefault="001E3D15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1E3D15" w:rsidRDefault="001E3D15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1E3D15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на вопрос</w:t>
            </w: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1E3D15" w:rsidRDefault="001E3D15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="00E802E3">
              <w:rPr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E802E3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Д.Лондон. «Любовь к жизни».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68-69</w:t>
            </w:r>
            <w:r w:rsidR="00E802E3">
              <w:rPr>
                <w:sz w:val="24"/>
                <w:szCs w:val="24"/>
              </w:rPr>
              <w:t>.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Завершая изучение литературы. Повторение за год. Итоговая игра по литературе.</w:t>
            </w:r>
          </w:p>
        </w:tc>
        <w:tc>
          <w:tcPr>
            <w:tcW w:w="706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применить знания.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  <w:tr w:rsidR="00E802E3" w:rsidTr="00EE32C4">
        <w:tc>
          <w:tcPr>
            <w:tcW w:w="764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553" w:type="dxa"/>
          </w:tcPr>
          <w:p w:rsidR="00E802E3" w:rsidRDefault="00E802E3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Резерв.</w:t>
            </w:r>
          </w:p>
        </w:tc>
        <w:tc>
          <w:tcPr>
            <w:tcW w:w="706" w:type="dxa"/>
          </w:tcPr>
          <w:p w:rsidR="00E802E3" w:rsidRDefault="001E3D15" w:rsidP="00EE32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593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973" w:type="dxa"/>
            <w:tcBorders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left w:val="single" w:sz="4" w:space="0" w:color="auto"/>
              <w:righ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</w:tcPr>
          <w:p w:rsidR="00E802E3" w:rsidRDefault="00E802E3" w:rsidP="00EE32C4">
            <w:pPr>
              <w:rPr>
                <w:sz w:val="24"/>
                <w:szCs w:val="24"/>
              </w:rPr>
            </w:pPr>
          </w:p>
        </w:tc>
      </w:tr>
    </w:tbl>
    <w:p w:rsidR="0060343B" w:rsidRDefault="0060343B" w:rsidP="00070DF9">
      <w:pPr>
        <w:rPr>
          <w:rFonts w:eastAsia="Times New Roman" w:cs="Times New Roman"/>
          <w:sz w:val="24"/>
          <w:szCs w:val="24"/>
        </w:rPr>
      </w:pPr>
    </w:p>
    <w:p w:rsidR="002B5C49" w:rsidRDefault="002B5C49" w:rsidP="00070DF9">
      <w:pPr>
        <w:rPr>
          <w:rFonts w:eastAsia="Times New Roman" w:cs="Times New Roman"/>
          <w:sz w:val="24"/>
          <w:szCs w:val="24"/>
        </w:rPr>
      </w:pPr>
    </w:p>
    <w:p w:rsidR="0060343B" w:rsidRPr="0060343B" w:rsidRDefault="0060343B" w:rsidP="0060343B">
      <w:pPr>
        <w:jc w:val="center"/>
        <w:rPr>
          <w:rFonts w:eastAsia="Times New Roman" w:cs="Times New Roman"/>
          <w:b/>
          <w:sz w:val="24"/>
          <w:szCs w:val="24"/>
        </w:rPr>
      </w:pPr>
      <w:r w:rsidRPr="0060343B">
        <w:rPr>
          <w:rFonts w:eastAsia="Times New Roman" w:cs="Times New Roman"/>
          <w:b/>
          <w:sz w:val="24"/>
          <w:szCs w:val="24"/>
        </w:rPr>
        <w:t>7 класс</w:t>
      </w:r>
    </w:p>
    <w:p w:rsidR="005636A7" w:rsidRDefault="005636A7" w:rsidP="005636A7">
      <w:pPr>
        <w:ind w:firstLine="708"/>
        <w:jc w:val="both"/>
        <w:rPr>
          <w:b/>
        </w:rPr>
      </w:pPr>
      <w:r>
        <w:rPr>
          <w:b/>
        </w:rPr>
        <w:t>З</w:t>
      </w:r>
      <w:r w:rsidRPr="008556BB">
        <w:rPr>
          <w:b/>
        </w:rPr>
        <w:t>адача курса литературы 7 класса:</w:t>
      </w:r>
    </w:p>
    <w:p w:rsidR="005636A7" w:rsidRDefault="005636A7" w:rsidP="0036285D">
      <w:pPr>
        <w:numPr>
          <w:ilvl w:val="0"/>
          <w:numId w:val="31"/>
        </w:numPr>
        <w:spacing w:after="0" w:line="240" w:lineRule="auto"/>
        <w:jc w:val="both"/>
        <w:rPr>
          <w:b/>
        </w:rPr>
      </w:pPr>
      <w:r>
        <w:t>развить у школьников устойчивый интерес к чтению, любовь к литературе;</w:t>
      </w:r>
    </w:p>
    <w:p w:rsidR="005636A7" w:rsidRDefault="005636A7" w:rsidP="0036285D">
      <w:pPr>
        <w:numPr>
          <w:ilvl w:val="0"/>
          <w:numId w:val="31"/>
        </w:numPr>
        <w:spacing w:after="0" w:line="240" w:lineRule="auto"/>
        <w:jc w:val="both"/>
        <w:rPr>
          <w:b/>
        </w:rPr>
      </w:pPr>
      <w:r>
        <w:t>совершенствовать навыки выразительного чтения;</w:t>
      </w:r>
    </w:p>
    <w:p w:rsidR="005636A7" w:rsidRDefault="005636A7" w:rsidP="0036285D">
      <w:pPr>
        <w:numPr>
          <w:ilvl w:val="0"/>
          <w:numId w:val="31"/>
        </w:numPr>
        <w:spacing w:after="0" w:line="240" w:lineRule="auto"/>
        <w:jc w:val="both"/>
        <w:rPr>
          <w:b/>
        </w:rPr>
      </w:pPr>
      <w:r>
        <w:lastRenderedPageBreak/>
        <w:t>сформировать первоначальные умения анализа с целью углубления восприятия и осознания идейно-художественной специфики изучаемых произведений;</w:t>
      </w:r>
    </w:p>
    <w:p w:rsidR="005636A7" w:rsidRDefault="005636A7" w:rsidP="0036285D">
      <w:pPr>
        <w:numPr>
          <w:ilvl w:val="0"/>
          <w:numId w:val="31"/>
        </w:numPr>
        <w:spacing w:after="0" w:line="240" w:lineRule="auto"/>
        <w:jc w:val="both"/>
        <w:rPr>
          <w:b/>
        </w:rPr>
      </w:pPr>
      <w:r>
        <w:t>использовать изучение литературы для повышения речевой культуры учащихся;</w:t>
      </w:r>
    </w:p>
    <w:p w:rsidR="005636A7" w:rsidRPr="00625E9C" w:rsidRDefault="005636A7" w:rsidP="0036285D">
      <w:pPr>
        <w:numPr>
          <w:ilvl w:val="0"/>
          <w:numId w:val="31"/>
        </w:numPr>
        <w:spacing w:after="0" w:line="240" w:lineRule="auto"/>
        <w:jc w:val="both"/>
        <w:rPr>
          <w:b/>
        </w:rPr>
      </w:pPr>
      <w:r>
        <w:t>расширить кругозор уч-ся через чтение произведений различных жанров, разнообразных по содержанию и тематике.</w:t>
      </w:r>
    </w:p>
    <w:p w:rsidR="005636A7" w:rsidRDefault="005636A7" w:rsidP="005636A7">
      <w:pPr>
        <w:ind w:firstLine="708"/>
        <w:jc w:val="both"/>
      </w:pPr>
      <w:r>
        <w:t>В программу включен региональный компонент, представленный произведениями коми писателей и поэтов. Через чтение произведений, беседы, рассказы об авторах, познакомить учащихся с лучшими произведениями уральских детских писателей.</w:t>
      </w:r>
    </w:p>
    <w:p w:rsidR="005636A7" w:rsidRDefault="005636A7" w:rsidP="002B5C49">
      <w:pPr>
        <w:ind w:firstLine="709"/>
        <w:jc w:val="center"/>
        <w:rPr>
          <w:b/>
        </w:rPr>
      </w:pPr>
      <w:r w:rsidRPr="00120060">
        <w:rPr>
          <w:b/>
        </w:rPr>
        <w:t>Требования к уровню подготовки</w:t>
      </w:r>
      <w:r>
        <w:rPr>
          <w:b/>
        </w:rPr>
        <w:t xml:space="preserve">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>:</w:t>
      </w:r>
      <w:r w:rsidRPr="00120060">
        <w:rPr>
          <w:b/>
        </w:rPr>
        <w:t xml:space="preserve"> </w:t>
      </w:r>
    </w:p>
    <w:p w:rsidR="005636A7" w:rsidRPr="00711F13" w:rsidRDefault="005636A7" w:rsidP="005636A7">
      <w:pPr>
        <w:rPr>
          <w:b/>
        </w:rPr>
      </w:pPr>
      <w:r>
        <w:rPr>
          <w:b/>
        </w:rPr>
        <w:t>Основные учебные умения и  навыки</w:t>
      </w:r>
      <w:r w:rsidRPr="00711F13">
        <w:rPr>
          <w:b/>
        </w:rPr>
        <w:t xml:space="preserve">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>:</w:t>
      </w:r>
    </w:p>
    <w:p w:rsidR="005636A7" w:rsidRDefault="005636A7" w:rsidP="0036285D">
      <w:pPr>
        <w:numPr>
          <w:ilvl w:val="0"/>
          <w:numId w:val="32"/>
        </w:numPr>
        <w:spacing w:after="0" w:line="240" w:lineRule="auto"/>
      </w:pPr>
      <w:proofErr w:type="gramStart"/>
      <w:r w:rsidRPr="00711F13">
        <w:t>поиск нужной информации по заданной теме в источниках различного типа;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</w:t>
      </w:r>
      <w:r>
        <w:t xml:space="preserve"> цели </w:t>
      </w:r>
      <w:proofErr w:type="gramEnd"/>
    </w:p>
    <w:p w:rsidR="005636A7" w:rsidRDefault="005636A7" w:rsidP="0036285D">
      <w:pPr>
        <w:numPr>
          <w:ilvl w:val="0"/>
          <w:numId w:val="32"/>
        </w:numPr>
        <w:spacing w:after="0" w:line="240" w:lineRule="auto"/>
      </w:pPr>
      <w:r w:rsidRPr="00711F13">
        <w:t>умение развернуто обосновывать суждения, давать определения, приводить доказательства  объяснение изученных положений на самостоятельно п</w:t>
      </w:r>
      <w:r>
        <w:t>одобранных конкретных примерах;</w:t>
      </w:r>
    </w:p>
    <w:p w:rsidR="005636A7" w:rsidRDefault="005636A7" w:rsidP="0036285D">
      <w:pPr>
        <w:numPr>
          <w:ilvl w:val="0"/>
          <w:numId w:val="32"/>
        </w:numPr>
        <w:spacing w:after="0" w:line="240" w:lineRule="auto"/>
      </w:pPr>
      <w:r w:rsidRPr="00711F13">
        <w:t xml:space="preserve">выбор вида чтения в соответствии с поставленной целью (ознакомительное, </w:t>
      </w:r>
      <w:r>
        <w:t>просмотровое, поисковое)</w:t>
      </w:r>
    </w:p>
    <w:p w:rsidR="005636A7" w:rsidRPr="00711F13" w:rsidRDefault="005636A7" w:rsidP="0036285D">
      <w:pPr>
        <w:numPr>
          <w:ilvl w:val="0"/>
          <w:numId w:val="32"/>
        </w:numPr>
        <w:spacing w:after="0" w:line="240" w:lineRule="auto"/>
      </w:pPr>
      <w:r>
        <w:t>у</w:t>
      </w:r>
      <w:r w:rsidRPr="00711F13">
        <w:t>мение понимать язык художественного произведения, р</w:t>
      </w:r>
      <w:r>
        <w:t>аботать с критическими статьями</w:t>
      </w:r>
    </w:p>
    <w:p w:rsidR="005636A7" w:rsidRDefault="005636A7" w:rsidP="0036285D">
      <w:pPr>
        <w:numPr>
          <w:ilvl w:val="0"/>
          <w:numId w:val="32"/>
        </w:numPr>
        <w:spacing w:after="0" w:line="240" w:lineRule="auto"/>
      </w:pPr>
      <w:r w:rsidRPr="00711F13">
        <w:t>владение навыками редактирования текста, создания собственного текс</w:t>
      </w:r>
      <w:r>
        <w:t xml:space="preserve">та </w:t>
      </w:r>
    </w:p>
    <w:p w:rsidR="005636A7" w:rsidRDefault="005636A7" w:rsidP="0036285D">
      <w:pPr>
        <w:numPr>
          <w:ilvl w:val="0"/>
          <w:numId w:val="32"/>
        </w:numPr>
        <w:spacing w:after="0" w:line="240" w:lineRule="auto"/>
      </w:pPr>
      <w:r w:rsidRPr="00711F13">
        <w:t>определение собственного отношения к явления</w:t>
      </w:r>
      <w:r>
        <w:t>м прошлого и современной жизни</w:t>
      </w:r>
    </w:p>
    <w:p w:rsidR="005636A7" w:rsidRDefault="005636A7" w:rsidP="0036285D">
      <w:pPr>
        <w:numPr>
          <w:ilvl w:val="0"/>
          <w:numId w:val="32"/>
        </w:numPr>
        <w:spacing w:after="0" w:line="240" w:lineRule="auto"/>
      </w:pPr>
      <w:r>
        <w:t>у</w:t>
      </w:r>
      <w:r w:rsidRPr="00711F13">
        <w:t>мение отстаивать свою гражданскую пози</w:t>
      </w:r>
      <w:r>
        <w:t>цию, формулировать свои взгляды</w:t>
      </w:r>
    </w:p>
    <w:p w:rsidR="005636A7" w:rsidRPr="00991EA9" w:rsidRDefault="005636A7" w:rsidP="005636A7">
      <w:pPr>
        <w:jc w:val="both"/>
      </w:pPr>
    </w:p>
    <w:p w:rsidR="005636A7" w:rsidRPr="00A60301" w:rsidRDefault="005636A7" w:rsidP="005636A7">
      <w:pPr>
        <w:rPr>
          <w:b/>
          <w:u w:val="single"/>
        </w:rPr>
      </w:pPr>
      <w:r w:rsidRPr="00A60301">
        <w:rPr>
          <w:b/>
          <w:u w:val="single"/>
        </w:rPr>
        <w:t>В результате изучения литературы ученик должен знать:</w:t>
      </w:r>
    </w:p>
    <w:p w:rsidR="005636A7" w:rsidRPr="006A7220" w:rsidRDefault="005636A7" w:rsidP="0036285D">
      <w:pPr>
        <w:pStyle w:val="a5"/>
        <w:numPr>
          <w:ilvl w:val="0"/>
          <w:numId w:val="29"/>
        </w:numPr>
        <w:spacing w:after="0" w:line="240" w:lineRule="auto"/>
      </w:pPr>
      <w:r w:rsidRPr="006A7220">
        <w:t>образную природу словесного искусства;</w:t>
      </w:r>
      <w:r w:rsidRPr="006A7220">
        <w:br/>
        <w:t>содержание литературных произведений, подлежащих обязательному изучению;</w:t>
      </w:r>
    </w:p>
    <w:p w:rsidR="005636A7" w:rsidRPr="006A7220" w:rsidRDefault="005636A7" w:rsidP="0036285D">
      <w:pPr>
        <w:numPr>
          <w:ilvl w:val="0"/>
          <w:numId w:val="29"/>
        </w:numPr>
        <w:spacing w:after="0" w:line="240" w:lineRule="auto"/>
      </w:pPr>
      <w:r w:rsidRPr="006A7220">
        <w:t>наизусть стихотворные тексты и фрагменты прозаических текстов, подлежащих обязательному изучению (по выбору);</w:t>
      </w:r>
    </w:p>
    <w:p w:rsidR="005636A7" w:rsidRPr="006A7220" w:rsidRDefault="005636A7" w:rsidP="0036285D">
      <w:pPr>
        <w:numPr>
          <w:ilvl w:val="0"/>
          <w:numId w:val="29"/>
        </w:numPr>
        <w:spacing w:after="0" w:line="240" w:lineRule="auto"/>
      </w:pPr>
      <w:r w:rsidRPr="006A7220">
        <w:t>основные факты жизненного и творческого пути писателей-классиков;</w:t>
      </w:r>
    </w:p>
    <w:p w:rsidR="005636A7" w:rsidRPr="006A7220" w:rsidRDefault="005636A7" w:rsidP="0036285D">
      <w:pPr>
        <w:numPr>
          <w:ilvl w:val="0"/>
          <w:numId w:val="29"/>
        </w:numPr>
        <w:spacing w:after="0" w:line="240" w:lineRule="auto"/>
      </w:pPr>
      <w:r w:rsidRPr="006A7220">
        <w:t>основные теоретико-</w:t>
      </w:r>
      <w:r>
        <w:t>литературные понятия.</w:t>
      </w:r>
    </w:p>
    <w:p w:rsidR="005636A7" w:rsidRPr="006A7220" w:rsidRDefault="005636A7" w:rsidP="005636A7">
      <w:pPr>
        <w:jc w:val="both"/>
      </w:pPr>
    </w:p>
    <w:p w:rsidR="005636A7" w:rsidRPr="00A60301" w:rsidRDefault="005636A7" w:rsidP="005636A7">
      <w:pPr>
        <w:pStyle w:val="a5"/>
        <w:tabs>
          <w:tab w:val="num" w:pos="0"/>
        </w:tabs>
        <w:ind w:left="0"/>
        <w:rPr>
          <w:b/>
          <w:u w:val="single"/>
        </w:rPr>
      </w:pPr>
      <w:r w:rsidRPr="00A60301">
        <w:rPr>
          <w:b/>
          <w:u w:val="single"/>
        </w:rPr>
        <w:t>В результате изучения литературы ученик должен уметь:</w:t>
      </w:r>
    </w:p>
    <w:p w:rsidR="005636A7" w:rsidRPr="006A7220" w:rsidRDefault="005636A7" w:rsidP="0036285D">
      <w:pPr>
        <w:pStyle w:val="a5"/>
        <w:numPr>
          <w:ilvl w:val="0"/>
          <w:numId w:val="30"/>
        </w:numPr>
        <w:spacing w:after="0" w:line="240" w:lineRule="auto"/>
      </w:pPr>
      <w:r w:rsidRPr="006A7220">
        <w:t xml:space="preserve">работать с книгой </w:t>
      </w:r>
    </w:p>
    <w:p w:rsidR="005636A7" w:rsidRDefault="005636A7" w:rsidP="0036285D">
      <w:pPr>
        <w:pStyle w:val="a5"/>
        <w:numPr>
          <w:ilvl w:val="0"/>
          <w:numId w:val="30"/>
        </w:numPr>
        <w:spacing w:after="0" w:line="240" w:lineRule="auto"/>
      </w:pPr>
      <w:r w:rsidRPr="006A7220">
        <w:t>определять принадлежность художественного произведения к одному из литературных родов и жанров;</w:t>
      </w:r>
    </w:p>
    <w:p w:rsidR="005636A7" w:rsidRPr="006A7220" w:rsidRDefault="005636A7" w:rsidP="0036285D">
      <w:pPr>
        <w:pStyle w:val="a5"/>
        <w:numPr>
          <w:ilvl w:val="0"/>
          <w:numId w:val="30"/>
        </w:numPr>
        <w:spacing w:after="0" w:line="240" w:lineRule="auto"/>
      </w:pPr>
      <w:r w:rsidRPr="006A7220">
        <w:t>владеть</w:t>
      </w:r>
      <w:r>
        <w:t xml:space="preserve"> различными видами пересказа;</w:t>
      </w:r>
      <w:r>
        <w:br/>
      </w:r>
      <w:r w:rsidRPr="006A7220">
        <w:t>строить устные и письменные высказывания в связи с изученным произведением;</w:t>
      </w:r>
      <w:r w:rsidRPr="006A7220">
        <w:br/>
        <w:t xml:space="preserve"> </w:t>
      </w:r>
      <w:r>
        <w:t xml:space="preserve"> </w:t>
      </w:r>
      <w:r w:rsidRPr="006A7220">
        <w:t xml:space="preserve"> писать отзывы о самостоятельно прочитанных произведениях;</w:t>
      </w:r>
    </w:p>
    <w:p w:rsidR="005636A7" w:rsidRPr="006A7220" w:rsidRDefault="005636A7" w:rsidP="0036285D">
      <w:pPr>
        <w:pStyle w:val="a5"/>
        <w:numPr>
          <w:ilvl w:val="0"/>
          <w:numId w:val="30"/>
        </w:numPr>
        <w:spacing w:after="0" w:line="240" w:lineRule="auto"/>
      </w:pPr>
      <w:r w:rsidRPr="006A7220">
        <w:t>выявлять авторскую позицию</w:t>
      </w:r>
      <w:r>
        <w:t>,</w:t>
      </w:r>
      <w:r w:rsidRPr="006A7220">
        <w:t xml:space="preserve"> определять род и жа</w:t>
      </w:r>
      <w:r>
        <w:t>нр литературного произведения,</w:t>
      </w:r>
      <w:r w:rsidRPr="006A7220">
        <w:t xml:space="preserve"> выделять и формулировать тему, идею, </w:t>
      </w:r>
      <w:r>
        <w:t xml:space="preserve">давать характеристику героев; </w:t>
      </w:r>
      <w:r>
        <w:br/>
      </w:r>
      <w:r w:rsidRPr="006A7220">
        <w:t xml:space="preserve">выражать свое отношение к </w:t>
      </w:r>
      <w:proofErr w:type="gramStart"/>
      <w:r w:rsidRPr="006A7220">
        <w:t>прочитанному</w:t>
      </w:r>
      <w:proofErr w:type="gramEnd"/>
      <w:r w:rsidRPr="006A7220">
        <w:t>;</w:t>
      </w:r>
    </w:p>
    <w:p w:rsidR="005636A7" w:rsidRPr="006A7220" w:rsidRDefault="005636A7" w:rsidP="0036285D">
      <w:pPr>
        <w:pStyle w:val="a5"/>
        <w:numPr>
          <w:ilvl w:val="0"/>
          <w:numId w:val="30"/>
        </w:numPr>
        <w:spacing w:after="0" w:line="240" w:lineRule="auto"/>
      </w:pPr>
      <w:r w:rsidRPr="006A7220"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5636A7" w:rsidRPr="006A7220" w:rsidRDefault="005636A7" w:rsidP="0036285D">
      <w:pPr>
        <w:pStyle w:val="a5"/>
        <w:numPr>
          <w:ilvl w:val="0"/>
          <w:numId w:val="30"/>
        </w:numPr>
        <w:spacing w:after="0" w:line="240" w:lineRule="auto"/>
      </w:pPr>
      <w:r w:rsidRPr="006A7220">
        <w:t>участвовать в диалоге по прочитанным произведениям, понимать чужую точку зрения и аргументировано отстаивать свою;</w:t>
      </w:r>
    </w:p>
    <w:p w:rsidR="005636A7" w:rsidRDefault="005636A7" w:rsidP="0036285D">
      <w:pPr>
        <w:pStyle w:val="a5"/>
        <w:numPr>
          <w:ilvl w:val="0"/>
          <w:numId w:val="30"/>
        </w:numPr>
        <w:shd w:val="clear" w:color="auto" w:fill="FFFFFF"/>
        <w:spacing w:after="100" w:afterAutospacing="1" w:line="312" w:lineRule="auto"/>
        <w:ind w:left="1276"/>
      </w:pPr>
      <w:r w:rsidRPr="006A7220">
        <w:t>воспринимать и анализ</w:t>
      </w:r>
      <w:r>
        <w:t xml:space="preserve">ировать художественный текст, </w:t>
      </w:r>
      <w:r w:rsidRPr="006A7220">
        <w:t>выделять</w:t>
      </w:r>
      <w:r>
        <w:t xml:space="preserve"> его </w:t>
      </w:r>
      <w:r w:rsidRPr="006A7220">
        <w:t xml:space="preserve"> смысло</w:t>
      </w:r>
      <w:r>
        <w:t>вые части;</w:t>
      </w:r>
    </w:p>
    <w:p w:rsidR="005636A7" w:rsidRPr="00991EA9" w:rsidRDefault="005636A7" w:rsidP="0036285D">
      <w:pPr>
        <w:pStyle w:val="a5"/>
        <w:numPr>
          <w:ilvl w:val="0"/>
          <w:numId w:val="30"/>
        </w:numPr>
        <w:shd w:val="clear" w:color="auto" w:fill="FFFFFF"/>
        <w:spacing w:after="100" w:afterAutospacing="1" w:line="312" w:lineRule="auto"/>
        <w:ind w:left="1276"/>
      </w:pPr>
      <w:r>
        <w:lastRenderedPageBreak/>
        <w:t>и</w:t>
      </w:r>
      <w:r w:rsidRPr="00813C90">
        <w:rPr>
          <w:bCs/>
        </w:rPr>
        <w:t xml:space="preserve">спользовать приобретенные знания и умения в практической деятельности и повседневной жизни </w:t>
      </w:r>
      <w:r w:rsidRPr="00813C90">
        <w:t>для:</w:t>
      </w:r>
      <w:r>
        <w:br/>
        <w:t xml:space="preserve">- </w:t>
      </w:r>
      <w:r w:rsidRPr="006A7220">
        <w:t xml:space="preserve">создания связного текста (устного и письменного) на необходимую тему с учетом норм </w:t>
      </w:r>
      <w:r>
        <w:t>русского литературного языка;</w:t>
      </w:r>
      <w:r>
        <w:br/>
        <w:t xml:space="preserve">- </w:t>
      </w:r>
      <w:r w:rsidRPr="006A7220">
        <w:t>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5636A7" w:rsidRDefault="005636A7" w:rsidP="005636A7">
      <w:pPr>
        <w:pStyle w:val="a5"/>
        <w:ind w:left="1222"/>
        <w:rPr>
          <w:b/>
        </w:rPr>
      </w:pPr>
    </w:p>
    <w:p w:rsidR="005636A7" w:rsidRPr="001648D7" w:rsidRDefault="005636A7" w:rsidP="005636A7">
      <w:pPr>
        <w:pStyle w:val="a5"/>
        <w:ind w:left="1222"/>
        <w:rPr>
          <w:b/>
        </w:rPr>
      </w:pPr>
      <w:r w:rsidRPr="001648D7">
        <w:rPr>
          <w:b/>
        </w:rPr>
        <w:t xml:space="preserve"> Учебно-тематический план.</w:t>
      </w:r>
    </w:p>
    <w:p w:rsidR="005636A7" w:rsidRPr="001648D7" w:rsidRDefault="005636A7" w:rsidP="005636A7">
      <w:pPr>
        <w:pStyle w:val="a5"/>
        <w:ind w:left="1222"/>
        <w:rPr>
          <w:b/>
        </w:rPr>
      </w:pPr>
    </w:p>
    <w:tbl>
      <w:tblPr>
        <w:tblStyle w:val="a6"/>
        <w:tblW w:w="6983" w:type="dxa"/>
        <w:jc w:val="center"/>
        <w:tblLook w:val="01E0"/>
      </w:tblPr>
      <w:tblGrid>
        <w:gridCol w:w="4945"/>
        <w:gridCol w:w="828"/>
        <w:gridCol w:w="1210"/>
      </w:tblGrid>
      <w:tr w:rsidR="005636A7" w:rsidRPr="00120060" w:rsidTr="005636A7">
        <w:trPr>
          <w:jc w:val="center"/>
        </w:trPr>
        <w:tc>
          <w:tcPr>
            <w:tcW w:w="4945" w:type="dxa"/>
          </w:tcPr>
          <w:p w:rsidR="005636A7" w:rsidRPr="00120060" w:rsidRDefault="005636A7" w:rsidP="005636A7">
            <w:pPr>
              <w:jc w:val="center"/>
              <w:rPr>
                <w:b/>
              </w:rPr>
            </w:pPr>
            <w:r w:rsidRPr="00120060">
              <w:rPr>
                <w:b/>
              </w:rPr>
              <w:t>Содержание</w:t>
            </w:r>
          </w:p>
        </w:tc>
        <w:tc>
          <w:tcPr>
            <w:tcW w:w="828" w:type="dxa"/>
          </w:tcPr>
          <w:p w:rsidR="005636A7" w:rsidRPr="00120060" w:rsidRDefault="005636A7" w:rsidP="005636A7">
            <w:pPr>
              <w:jc w:val="center"/>
              <w:rPr>
                <w:b/>
              </w:rPr>
            </w:pPr>
            <w:r w:rsidRPr="00120060">
              <w:rPr>
                <w:b/>
              </w:rPr>
              <w:t>Кол-во часов</w:t>
            </w:r>
          </w:p>
        </w:tc>
        <w:tc>
          <w:tcPr>
            <w:tcW w:w="1210" w:type="dxa"/>
          </w:tcPr>
          <w:p w:rsidR="005636A7" w:rsidRPr="00120060" w:rsidRDefault="005636A7" w:rsidP="005636A7">
            <w:pPr>
              <w:jc w:val="center"/>
              <w:rPr>
                <w:b/>
              </w:rPr>
            </w:pPr>
            <w:r w:rsidRPr="00120060">
              <w:rPr>
                <w:b/>
              </w:rPr>
              <w:t>Развитие речи</w:t>
            </w:r>
          </w:p>
          <w:p w:rsidR="005636A7" w:rsidRPr="00120060" w:rsidRDefault="005636A7" w:rsidP="005636A7">
            <w:pPr>
              <w:jc w:val="center"/>
            </w:pPr>
          </w:p>
        </w:tc>
      </w:tr>
      <w:tr w:rsidR="005636A7" w:rsidRPr="00120060" w:rsidTr="005636A7">
        <w:trPr>
          <w:jc w:val="center"/>
        </w:trPr>
        <w:tc>
          <w:tcPr>
            <w:tcW w:w="4945" w:type="dxa"/>
          </w:tcPr>
          <w:p w:rsidR="005636A7" w:rsidRPr="00BA365F" w:rsidRDefault="005636A7" w:rsidP="005636A7">
            <w:r>
              <w:t>Введение</w:t>
            </w:r>
          </w:p>
        </w:tc>
        <w:tc>
          <w:tcPr>
            <w:tcW w:w="828" w:type="dxa"/>
          </w:tcPr>
          <w:p w:rsidR="005636A7" w:rsidRPr="00120060" w:rsidRDefault="005636A7" w:rsidP="005636A7">
            <w:pPr>
              <w:jc w:val="center"/>
            </w:pPr>
            <w:r>
              <w:t>1</w:t>
            </w:r>
          </w:p>
        </w:tc>
        <w:tc>
          <w:tcPr>
            <w:tcW w:w="1210" w:type="dxa"/>
          </w:tcPr>
          <w:p w:rsidR="005636A7" w:rsidRPr="00120060" w:rsidRDefault="005636A7" w:rsidP="005636A7">
            <w:pPr>
              <w:jc w:val="center"/>
            </w:pPr>
          </w:p>
        </w:tc>
      </w:tr>
      <w:tr w:rsidR="005636A7" w:rsidRPr="00120060" w:rsidTr="005636A7">
        <w:trPr>
          <w:jc w:val="center"/>
        </w:trPr>
        <w:tc>
          <w:tcPr>
            <w:tcW w:w="4945" w:type="dxa"/>
          </w:tcPr>
          <w:p w:rsidR="005636A7" w:rsidRPr="00120060" w:rsidRDefault="005636A7" w:rsidP="005636A7">
            <w:r w:rsidRPr="00C51BBA">
              <w:t xml:space="preserve">«Минувшее проходит предо мною…» </w:t>
            </w:r>
          </w:p>
        </w:tc>
        <w:tc>
          <w:tcPr>
            <w:tcW w:w="828" w:type="dxa"/>
          </w:tcPr>
          <w:p w:rsidR="005636A7" w:rsidRPr="00120060" w:rsidRDefault="005636A7" w:rsidP="005636A7">
            <w:pPr>
              <w:jc w:val="center"/>
            </w:pPr>
            <w:r>
              <w:t>21</w:t>
            </w:r>
          </w:p>
        </w:tc>
        <w:tc>
          <w:tcPr>
            <w:tcW w:w="1210" w:type="dxa"/>
          </w:tcPr>
          <w:p w:rsidR="005636A7" w:rsidRPr="00120060" w:rsidRDefault="005636A7" w:rsidP="005636A7">
            <w:pPr>
              <w:jc w:val="center"/>
            </w:pPr>
            <w:r>
              <w:t>4</w:t>
            </w:r>
          </w:p>
        </w:tc>
      </w:tr>
      <w:tr w:rsidR="005636A7" w:rsidRPr="00120060" w:rsidTr="005636A7">
        <w:trPr>
          <w:jc w:val="center"/>
        </w:trPr>
        <w:tc>
          <w:tcPr>
            <w:tcW w:w="4945" w:type="dxa"/>
          </w:tcPr>
          <w:p w:rsidR="005636A7" w:rsidRPr="00BA365F" w:rsidRDefault="005636A7" w:rsidP="005636A7">
            <w:r w:rsidRPr="00C51BBA">
              <w:t>«Худ</w:t>
            </w:r>
            <w:r>
              <w:t xml:space="preserve">ожник – голос своей эпохи» </w:t>
            </w:r>
          </w:p>
        </w:tc>
        <w:tc>
          <w:tcPr>
            <w:tcW w:w="828" w:type="dxa"/>
          </w:tcPr>
          <w:p w:rsidR="005636A7" w:rsidRPr="00120060" w:rsidRDefault="005636A7" w:rsidP="005636A7">
            <w:pPr>
              <w:jc w:val="center"/>
            </w:pPr>
            <w:r>
              <w:t>10</w:t>
            </w:r>
          </w:p>
        </w:tc>
        <w:tc>
          <w:tcPr>
            <w:tcW w:w="1210" w:type="dxa"/>
          </w:tcPr>
          <w:p w:rsidR="005636A7" w:rsidRPr="00120060" w:rsidRDefault="005636A7" w:rsidP="005636A7">
            <w:pPr>
              <w:jc w:val="center"/>
            </w:pPr>
            <w:r>
              <w:t>2</w:t>
            </w:r>
          </w:p>
        </w:tc>
      </w:tr>
      <w:tr w:rsidR="005636A7" w:rsidRPr="00120060" w:rsidTr="005636A7">
        <w:trPr>
          <w:jc w:val="center"/>
        </w:trPr>
        <w:tc>
          <w:tcPr>
            <w:tcW w:w="4945" w:type="dxa"/>
          </w:tcPr>
          <w:p w:rsidR="005636A7" w:rsidRPr="00120060" w:rsidRDefault="005636A7" w:rsidP="005636A7">
            <w:r>
              <w:t>Странички поэзии</w:t>
            </w:r>
          </w:p>
        </w:tc>
        <w:tc>
          <w:tcPr>
            <w:tcW w:w="828" w:type="dxa"/>
          </w:tcPr>
          <w:p w:rsidR="005636A7" w:rsidRPr="00120060" w:rsidRDefault="005636A7" w:rsidP="005636A7">
            <w:pPr>
              <w:jc w:val="center"/>
            </w:pPr>
            <w:r>
              <w:t>2</w:t>
            </w:r>
          </w:p>
        </w:tc>
        <w:tc>
          <w:tcPr>
            <w:tcW w:w="1210" w:type="dxa"/>
          </w:tcPr>
          <w:p w:rsidR="005636A7" w:rsidRPr="00120060" w:rsidRDefault="005636A7" w:rsidP="005636A7">
            <w:pPr>
              <w:jc w:val="center"/>
            </w:pPr>
          </w:p>
        </w:tc>
      </w:tr>
      <w:tr w:rsidR="005636A7" w:rsidRPr="00120060" w:rsidTr="005636A7">
        <w:trPr>
          <w:jc w:val="center"/>
        </w:trPr>
        <w:tc>
          <w:tcPr>
            <w:tcW w:w="4945" w:type="dxa"/>
          </w:tcPr>
          <w:p w:rsidR="005636A7" w:rsidRPr="00120060" w:rsidRDefault="005636A7" w:rsidP="005636A7">
            <w:r>
              <w:t>Хочу, чтобы каждый из людей был человеком</w:t>
            </w:r>
          </w:p>
        </w:tc>
        <w:tc>
          <w:tcPr>
            <w:tcW w:w="828" w:type="dxa"/>
          </w:tcPr>
          <w:p w:rsidR="005636A7" w:rsidRPr="00120060" w:rsidRDefault="005636A7" w:rsidP="005636A7">
            <w:pPr>
              <w:jc w:val="center"/>
            </w:pPr>
            <w:r>
              <w:t>23</w:t>
            </w:r>
          </w:p>
        </w:tc>
        <w:tc>
          <w:tcPr>
            <w:tcW w:w="1210" w:type="dxa"/>
          </w:tcPr>
          <w:p w:rsidR="005636A7" w:rsidRPr="00120060" w:rsidRDefault="005636A7" w:rsidP="005636A7">
            <w:pPr>
              <w:jc w:val="center"/>
            </w:pPr>
            <w:r>
              <w:t>3</w:t>
            </w:r>
          </w:p>
        </w:tc>
      </w:tr>
      <w:tr w:rsidR="005636A7" w:rsidRPr="00120060" w:rsidTr="005636A7">
        <w:trPr>
          <w:jc w:val="center"/>
        </w:trPr>
        <w:tc>
          <w:tcPr>
            <w:tcW w:w="4945" w:type="dxa"/>
          </w:tcPr>
          <w:p w:rsidR="005636A7" w:rsidRPr="00120060" w:rsidRDefault="005636A7" w:rsidP="005636A7">
            <w:r>
              <w:t xml:space="preserve">Содружество искусства </w:t>
            </w:r>
          </w:p>
        </w:tc>
        <w:tc>
          <w:tcPr>
            <w:tcW w:w="828" w:type="dxa"/>
          </w:tcPr>
          <w:p w:rsidR="005636A7" w:rsidRPr="00120060" w:rsidRDefault="005636A7" w:rsidP="005636A7">
            <w:pPr>
              <w:jc w:val="center"/>
            </w:pPr>
            <w:r>
              <w:t>4</w:t>
            </w:r>
          </w:p>
        </w:tc>
        <w:tc>
          <w:tcPr>
            <w:tcW w:w="1210" w:type="dxa"/>
          </w:tcPr>
          <w:p w:rsidR="005636A7" w:rsidRPr="00120060" w:rsidRDefault="005636A7" w:rsidP="005636A7">
            <w:pPr>
              <w:jc w:val="center"/>
            </w:pPr>
          </w:p>
        </w:tc>
      </w:tr>
      <w:tr w:rsidR="005636A7" w:rsidRPr="00120060" w:rsidTr="005636A7">
        <w:trPr>
          <w:jc w:val="center"/>
        </w:trPr>
        <w:tc>
          <w:tcPr>
            <w:tcW w:w="4945" w:type="dxa"/>
          </w:tcPr>
          <w:p w:rsidR="005636A7" w:rsidRPr="00BA365F" w:rsidRDefault="005636A7" w:rsidP="005636A7">
            <w:r>
              <w:t xml:space="preserve">Перекличка эпох </w:t>
            </w:r>
          </w:p>
        </w:tc>
        <w:tc>
          <w:tcPr>
            <w:tcW w:w="828" w:type="dxa"/>
          </w:tcPr>
          <w:p w:rsidR="005636A7" w:rsidRPr="00120060" w:rsidRDefault="005636A7" w:rsidP="005636A7">
            <w:pPr>
              <w:jc w:val="center"/>
            </w:pPr>
            <w:r>
              <w:t>4</w:t>
            </w:r>
          </w:p>
        </w:tc>
        <w:tc>
          <w:tcPr>
            <w:tcW w:w="1210" w:type="dxa"/>
          </w:tcPr>
          <w:p w:rsidR="005636A7" w:rsidRPr="00120060" w:rsidRDefault="005636A7" w:rsidP="005636A7">
            <w:r>
              <w:t xml:space="preserve">         1</w:t>
            </w:r>
          </w:p>
        </w:tc>
      </w:tr>
      <w:tr w:rsidR="005636A7" w:rsidRPr="00120060" w:rsidTr="005636A7">
        <w:trPr>
          <w:jc w:val="center"/>
        </w:trPr>
        <w:tc>
          <w:tcPr>
            <w:tcW w:w="4945" w:type="dxa"/>
          </w:tcPr>
          <w:p w:rsidR="005636A7" w:rsidRPr="00BA365F" w:rsidRDefault="005636A7" w:rsidP="005636A7">
            <w:r w:rsidRPr="00C51BBA">
              <w:t>Фантастика.  Тема будущего</w:t>
            </w:r>
            <w:r>
              <w:t xml:space="preserve"> </w:t>
            </w:r>
          </w:p>
        </w:tc>
        <w:tc>
          <w:tcPr>
            <w:tcW w:w="828" w:type="dxa"/>
          </w:tcPr>
          <w:p w:rsidR="005636A7" w:rsidRPr="00120060" w:rsidRDefault="005636A7" w:rsidP="005636A7">
            <w:pPr>
              <w:jc w:val="center"/>
            </w:pPr>
            <w:r>
              <w:t>5</w:t>
            </w:r>
          </w:p>
        </w:tc>
        <w:tc>
          <w:tcPr>
            <w:tcW w:w="1210" w:type="dxa"/>
          </w:tcPr>
          <w:p w:rsidR="005636A7" w:rsidRPr="00120060" w:rsidRDefault="005636A7" w:rsidP="005636A7">
            <w:pPr>
              <w:jc w:val="center"/>
            </w:pPr>
          </w:p>
        </w:tc>
      </w:tr>
      <w:tr w:rsidR="005636A7" w:rsidTr="005636A7">
        <w:trPr>
          <w:jc w:val="center"/>
        </w:trPr>
        <w:tc>
          <w:tcPr>
            <w:tcW w:w="4945" w:type="dxa"/>
          </w:tcPr>
          <w:p w:rsidR="005636A7" w:rsidRPr="005D7EC9" w:rsidRDefault="005636A7" w:rsidP="005636A7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828" w:type="dxa"/>
          </w:tcPr>
          <w:p w:rsidR="005636A7" w:rsidRPr="005D7EC9" w:rsidRDefault="005636A7" w:rsidP="005636A7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210" w:type="dxa"/>
          </w:tcPr>
          <w:p w:rsidR="005636A7" w:rsidRPr="005D7EC9" w:rsidRDefault="005636A7" w:rsidP="005636A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5636A7" w:rsidRPr="001648D7" w:rsidRDefault="005636A7" w:rsidP="005636A7">
      <w:pPr>
        <w:pStyle w:val="a5"/>
        <w:ind w:left="1222"/>
        <w:rPr>
          <w:b/>
        </w:rPr>
      </w:pPr>
    </w:p>
    <w:p w:rsidR="005636A7" w:rsidRDefault="005636A7" w:rsidP="005636A7">
      <w:pPr>
        <w:rPr>
          <w:b/>
          <w:sz w:val="32"/>
          <w:szCs w:val="32"/>
        </w:rPr>
      </w:pPr>
    </w:p>
    <w:p w:rsidR="005636A7" w:rsidRPr="00C86094" w:rsidRDefault="005636A7" w:rsidP="005636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60B8">
        <w:rPr>
          <w:rFonts w:ascii="Times New Roman" w:eastAsia="Times New Roman" w:hAnsi="Times New Roman" w:cs="Times New Roman"/>
          <w:b/>
          <w:sz w:val="24"/>
          <w:szCs w:val="24"/>
        </w:rPr>
        <w:t>ФОРМЫ КОНТРОЛЯ: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48"/>
        <w:gridCol w:w="1287"/>
        <w:gridCol w:w="1433"/>
        <w:gridCol w:w="1433"/>
        <w:gridCol w:w="1433"/>
        <w:gridCol w:w="1434"/>
      </w:tblGrid>
      <w:tr w:rsidR="005636A7" w:rsidRPr="00457176" w:rsidTr="005636A7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457176">
              <w:rPr>
                <w:rFonts w:ascii="Calibri" w:hAnsi="Calibri"/>
                <w:sz w:val="22"/>
                <w:szCs w:val="22"/>
                <w:lang w:eastAsia="en-US"/>
              </w:rPr>
              <w:t xml:space="preserve">  В год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457176">
              <w:rPr>
                <w:rFonts w:ascii="Calibri" w:hAnsi="Calibri"/>
                <w:sz w:val="22"/>
                <w:szCs w:val="22"/>
                <w:lang w:eastAsia="en-US"/>
              </w:rPr>
              <w:t>1 четверть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457176">
              <w:rPr>
                <w:rFonts w:ascii="Calibri" w:hAnsi="Calibri"/>
                <w:sz w:val="22"/>
                <w:szCs w:val="22"/>
                <w:lang w:eastAsia="en-US"/>
              </w:rPr>
              <w:t>2 четверть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457176">
              <w:rPr>
                <w:rFonts w:ascii="Calibri" w:hAnsi="Calibri"/>
                <w:sz w:val="22"/>
                <w:szCs w:val="22"/>
                <w:lang w:eastAsia="en-US"/>
              </w:rPr>
              <w:t>3 четверть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457176">
              <w:rPr>
                <w:rFonts w:ascii="Calibri" w:hAnsi="Calibri"/>
                <w:sz w:val="22"/>
                <w:szCs w:val="22"/>
                <w:lang w:eastAsia="en-US"/>
              </w:rPr>
              <w:t>4 четверть</w:t>
            </w:r>
          </w:p>
        </w:tc>
      </w:tr>
      <w:tr w:rsidR="005636A7" w:rsidRPr="00457176" w:rsidTr="005636A7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</w:p>
          <w:p w:rsidR="005636A7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457176">
              <w:rPr>
                <w:rFonts w:ascii="Calibri" w:hAnsi="Calibri"/>
                <w:sz w:val="22"/>
                <w:szCs w:val="22"/>
                <w:lang w:eastAsia="en-US"/>
              </w:rPr>
              <w:t>Тест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ы</w:t>
            </w:r>
          </w:p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2</w:t>
            </w:r>
          </w:p>
        </w:tc>
      </w:tr>
      <w:tr w:rsidR="005636A7" w:rsidRPr="00457176" w:rsidTr="005636A7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</w:p>
          <w:p w:rsidR="005636A7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Сочинения.</w:t>
            </w:r>
          </w:p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</w:p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5636A7" w:rsidRPr="00457176" w:rsidTr="005636A7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457176">
              <w:rPr>
                <w:rFonts w:ascii="Calibri" w:hAnsi="Calibri"/>
                <w:sz w:val="22"/>
                <w:szCs w:val="22"/>
                <w:lang w:eastAsia="en-US"/>
              </w:rPr>
              <w:t xml:space="preserve"> Творческие работы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3</w:t>
            </w:r>
          </w:p>
        </w:tc>
      </w:tr>
      <w:tr w:rsidR="005636A7" w:rsidRPr="00457176" w:rsidTr="005636A7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457176">
              <w:rPr>
                <w:rFonts w:ascii="Calibri" w:hAnsi="Calibri"/>
                <w:sz w:val="22"/>
                <w:szCs w:val="22"/>
                <w:lang w:eastAsia="en-US"/>
              </w:rPr>
              <w:t>Проверка техники чтения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457176">
              <w:rPr>
                <w:rFonts w:ascii="Calibri" w:hAnsi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6A7" w:rsidRPr="00457176" w:rsidRDefault="005636A7" w:rsidP="005636A7">
            <w:pPr>
              <w:pStyle w:val="msonormalbullet2gif"/>
              <w:spacing w:after="0" w:afterAutospacing="0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457176">
              <w:rPr>
                <w:rFonts w:ascii="Calibri" w:hAnsi="Calibri"/>
                <w:sz w:val="22"/>
                <w:szCs w:val="22"/>
                <w:lang w:eastAsia="en-US"/>
              </w:rPr>
              <w:t>1</w:t>
            </w:r>
          </w:p>
        </w:tc>
      </w:tr>
    </w:tbl>
    <w:p w:rsidR="005636A7" w:rsidRDefault="005636A7" w:rsidP="005636A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636A7" w:rsidRDefault="005636A7" w:rsidP="005636A7">
      <w:pPr>
        <w:rPr>
          <w:b/>
          <w:sz w:val="32"/>
          <w:szCs w:val="32"/>
        </w:rPr>
      </w:pPr>
    </w:p>
    <w:p w:rsidR="005636A7" w:rsidRPr="00D26185" w:rsidRDefault="005636A7" w:rsidP="005636A7">
      <w:pPr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 - т</w:t>
      </w:r>
      <w:r w:rsidRPr="00D26185">
        <w:rPr>
          <w:b/>
          <w:sz w:val="32"/>
          <w:szCs w:val="32"/>
        </w:rPr>
        <w:t>ематиче</w:t>
      </w:r>
      <w:r>
        <w:rPr>
          <w:b/>
          <w:sz w:val="32"/>
          <w:szCs w:val="32"/>
        </w:rPr>
        <w:t>ское планирование по литературе в 7 классе.</w:t>
      </w:r>
    </w:p>
    <w:tbl>
      <w:tblPr>
        <w:tblStyle w:val="a6"/>
        <w:tblW w:w="9606" w:type="dxa"/>
        <w:tblLook w:val="04A0"/>
      </w:tblPr>
      <w:tblGrid>
        <w:gridCol w:w="1042"/>
        <w:gridCol w:w="3812"/>
        <w:gridCol w:w="1675"/>
        <w:gridCol w:w="1662"/>
        <w:gridCol w:w="1415"/>
      </w:tblGrid>
      <w:tr w:rsidR="005636A7" w:rsidTr="005636A7">
        <w:tc>
          <w:tcPr>
            <w:tcW w:w="1042" w:type="dxa"/>
          </w:tcPr>
          <w:p w:rsidR="005636A7" w:rsidRDefault="005636A7" w:rsidP="005636A7">
            <w:r>
              <w:t>№ урока</w:t>
            </w:r>
          </w:p>
          <w:p w:rsidR="005636A7" w:rsidRDefault="005636A7" w:rsidP="005636A7">
            <w:r>
              <w:t xml:space="preserve">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812" w:type="dxa"/>
          </w:tcPr>
          <w:p w:rsidR="005636A7" w:rsidRDefault="005636A7" w:rsidP="005636A7">
            <w:r>
              <w:t>тема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>
            <w:r>
              <w:t>контроль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>
            <w:r>
              <w:t>Оборудование.</w:t>
            </w:r>
          </w:p>
        </w:tc>
        <w:tc>
          <w:tcPr>
            <w:tcW w:w="1415" w:type="dxa"/>
          </w:tcPr>
          <w:p w:rsidR="005636A7" w:rsidRDefault="005636A7" w:rsidP="005636A7">
            <w:r>
              <w:t>Дата проведения</w:t>
            </w:r>
          </w:p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1.</w:t>
            </w:r>
          </w:p>
        </w:tc>
        <w:tc>
          <w:tcPr>
            <w:tcW w:w="3812" w:type="dxa"/>
          </w:tcPr>
          <w:p w:rsidR="005636A7" w:rsidRDefault="005636A7" w:rsidP="005636A7">
            <w:r>
              <w:t>Вступительный урок. Путешествие без расстояния.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/>
        </w:tc>
        <w:tc>
          <w:tcPr>
            <w:tcW w:w="3812" w:type="dxa"/>
          </w:tcPr>
          <w:p w:rsidR="005636A7" w:rsidRDefault="005636A7" w:rsidP="005636A7">
            <w:r>
              <w:t>Раздел 1.Минувшее проходит предо мною. (21).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lastRenderedPageBreak/>
              <w:t>2-5</w:t>
            </w:r>
          </w:p>
        </w:tc>
        <w:tc>
          <w:tcPr>
            <w:tcW w:w="3812" w:type="dxa"/>
          </w:tcPr>
          <w:p w:rsidR="005636A7" w:rsidRDefault="005636A7" w:rsidP="005636A7">
            <w:r>
              <w:t xml:space="preserve">М.Ю. Лермонтов. </w:t>
            </w:r>
            <w:proofErr w:type="gramStart"/>
            <w:r>
              <w:t>Песня про царя</w:t>
            </w:r>
            <w:proofErr w:type="gramEnd"/>
            <w:r>
              <w:t xml:space="preserve"> Ивана Васильевича, молодого опричника и удалого бойца Калашникова. (4 часа).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>
            <w:r>
              <w:t>СОЧИНЕНИЕ.</w:t>
            </w:r>
          </w:p>
          <w:p w:rsidR="005636A7" w:rsidRDefault="005636A7" w:rsidP="005636A7">
            <w:r>
              <w:t>ТЕСТ.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  <w:p w:rsidR="005636A7" w:rsidRDefault="005636A7" w:rsidP="005636A7">
            <w:proofErr w:type="spellStart"/>
            <w:r>
              <w:t>шкм</w:t>
            </w:r>
            <w:proofErr w:type="spellEnd"/>
          </w:p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6.Р.</w:t>
            </w:r>
          </w:p>
        </w:tc>
        <w:tc>
          <w:tcPr>
            <w:tcW w:w="3812" w:type="dxa"/>
          </w:tcPr>
          <w:p w:rsidR="005636A7" w:rsidRDefault="005636A7" w:rsidP="005636A7">
            <w:r>
              <w:t>Создание киносценария по произведению Лермонтова.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7.</w:t>
            </w:r>
          </w:p>
        </w:tc>
        <w:tc>
          <w:tcPr>
            <w:tcW w:w="3812" w:type="dxa"/>
          </w:tcPr>
          <w:p w:rsidR="005636A7" w:rsidRDefault="005636A7" w:rsidP="005636A7">
            <w:r>
              <w:t>А.К.Толстой. Василий Шибанов.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8-13.</w:t>
            </w:r>
          </w:p>
        </w:tc>
        <w:tc>
          <w:tcPr>
            <w:tcW w:w="3812" w:type="dxa"/>
          </w:tcPr>
          <w:p w:rsidR="005636A7" w:rsidRDefault="005636A7" w:rsidP="005636A7">
            <w:r>
              <w:t xml:space="preserve">Н.В.Гоголь. Тарас </w:t>
            </w:r>
            <w:proofErr w:type="spellStart"/>
            <w:r>
              <w:t>Бульба</w:t>
            </w:r>
            <w:proofErr w:type="spellEnd"/>
            <w:r>
              <w:t>.(6 часов).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>
            <w:r>
              <w:t>Сочинение. Тест.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  <w:p w:rsidR="005636A7" w:rsidRDefault="005636A7" w:rsidP="005636A7">
            <w:proofErr w:type="spellStart"/>
            <w:r>
              <w:t>шкм</w:t>
            </w:r>
            <w:proofErr w:type="spellEnd"/>
          </w:p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14.Р.</w:t>
            </w:r>
          </w:p>
        </w:tc>
        <w:tc>
          <w:tcPr>
            <w:tcW w:w="3812" w:type="dxa"/>
          </w:tcPr>
          <w:p w:rsidR="005636A7" w:rsidRDefault="005636A7" w:rsidP="005636A7">
            <w:r>
              <w:t>Характер литературного героя.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>
            <w:r>
              <w:t>Сочинение.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15.</w:t>
            </w:r>
          </w:p>
        </w:tc>
        <w:tc>
          <w:tcPr>
            <w:tcW w:w="3812" w:type="dxa"/>
          </w:tcPr>
          <w:p w:rsidR="005636A7" w:rsidRDefault="005636A7" w:rsidP="005636A7">
            <w:r>
              <w:t>Сочинение по повести Гоголя.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16-18.</w:t>
            </w:r>
          </w:p>
        </w:tc>
        <w:tc>
          <w:tcPr>
            <w:tcW w:w="3812" w:type="dxa"/>
          </w:tcPr>
          <w:p w:rsidR="005636A7" w:rsidRDefault="005636A7" w:rsidP="005636A7">
            <w:r>
              <w:t>А. С. Пушкин. «Полтава». (3 часа).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>
            <w:r>
              <w:t>Сочинение.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  <w:p w:rsidR="005636A7" w:rsidRDefault="005636A7" w:rsidP="005636A7">
            <w:proofErr w:type="spellStart"/>
            <w:r>
              <w:t>шкм</w:t>
            </w:r>
            <w:proofErr w:type="spellEnd"/>
          </w:p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19.Р.</w:t>
            </w:r>
          </w:p>
        </w:tc>
        <w:tc>
          <w:tcPr>
            <w:tcW w:w="3812" w:type="dxa"/>
          </w:tcPr>
          <w:p w:rsidR="005636A7" w:rsidRDefault="005636A7" w:rsidP="005636A7">
            <w:r>
              <w:t>О поэме.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20.Р.</w:t>
            </w:r>
          </w:p>
        </w:tc>
        <w:tc>
          <w:tcPr>
            <w:tcW w:w="3812" w:type="dxa"/>
          </w:tcPr>
          <w:p w:rsidR="005636A7" w:rsidRDefault="005636A7" w:rsidP="005636A7">
            <w:r>
              <w:t>Метафора. Олицетворение. Сравнение.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21-22.</w:t>
            </w:r>
          </w:p>
        </w:tc>
        <w:tc>
          <w:tcPr>
            <w:tcW w:w="3812" w:type="dxa"/>
          </w:tcPr>
          <w:p w:rsidR="005636A7" w:rsidRDefault="005636A7" w:rsidP="005636A7">
            <w:r>
              <w:t xml:space="preserve">Н. С Лесков. Человек на часах. 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/>
        </w:tc>
        <w:tc>
          <w:tcPr>
            <w:tcW w:w="3812" w:type="dxa"/>
          </w:tcPr>
          <w:p w:rsidR="005636A7" w:rsidRDefault="005636A7" w:rsidP="005636A7">
            <w:r>
              <w:t xml:space="preserve">Раздел 2. </w:t>
            </w:r>
          </w:p>
          <w:p w:rsidR="005636A7" w:rsidRDefault="005636A7" w:rsidP="005636A7">
            <w:r>
              <w:t>Художник-голос своей эпохи.(10)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23-24</w:t>
            </w:r>
          </w:p>
        </w:tc>
        <w:tc>
          <w:tcPr>
            <w:tcW w:w="3812" w:type="dxa"/>
          </w:tcPr>
          <w:p w:rsidR="005636A7" w:rsidRDefault="005636A7" w:rsidP="005636A7">
            <w:r>
              <w:t>И. С. Тургенев. Бирюк.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>
            <w:r>
              <w:t>Сочинение.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25</w:t>
            </w:r>
          </w:p>
        </w:tc>
        <w:tc>
          <w:tcPr>
            <w:tcW w:w="3812" w:type="dxa"/>
          </w:tcPr>
          <w:p w:rsidR="005636A7" w:rsidRDefault="005636A7" w:rsidP="005636A7">
            <w:r>
              <w:t>И. С. Тургенев. Стихотворения в прозе.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>
            <w:r>
              <w:t>ТЕСТ.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  <w:p w:rsidR="005636A7" w:rsidRDefault="005636A7" w:rsidP="005636A7">
            <w:proofErr w:type="spellStart"/>
            <w:r>
              <w:t>шкм</w:t>
            </w:r>
            <w:proofErr w:type="spellEnd"/>
          </w:p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26</w:t>
            </w:r>
          </w:p>
        </w:tc>
        <w:tc>
          <w:tcPr>
            <w:tcW w:w="3812" w:type="dxa"/>
          </w:tcPr>
          <w:p w:rsidR="005636A7" w:rsidRDefault="005636A7" w:rsidP="005636A7">
            <w:r>
              <w:t>Н. А. Некрасов. Железная дорога.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>
            <w:r>
              <w:t>Ответ на вопрос.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27</w:t>
            </w:r>
          </w:p>
        </w:tc>
        <w:tc>
          <w:tcPr>
            <w:tcW w:w="3812" w:type="dxa"/>
          </w:tcPr>
          <w:p w:rsidR="005636A7" w:rsidRDefault="005636A7" w:rsidP="005636A7">
            <w:r>
              <w:t>Женская доля в стихах Некрасова.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28-29</w:t>
            </w:r>
          </w:p>
        </w:tc>
        <w:tc>
          <w:tcPr>
            <w:tcW w:w="3812" w:type="dxa"/>
          </w:tcPr>
          <w:p w:rsidR="005636A7" w:rsidRDefault="005636A7" w:rsidP="005636A7">
            <w:r>
              <w:t>М. Е. Салтыков – щедрин. Повесть о том, как один мужик двух генералов прокормил.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>
            <w:r>
              <w:t>Сочинение.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  <w:p w:rsidR="005636A7" w:rsidRDefault="005636A7" w:rsidP="005636A7">
            <w:proofErr w:type="spellStart"/>
            <w:r>
              <w:t>шкм</w:t>
            </w:r>
            <w:proofErr w:type="spellEnd"/>
          </w:p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30</w:t>
            </w:r>
          </w:p>
        </w:tc>
        <w:tc>
          <w:tcPr>
            <w:tcW w:w="3812" w:type="dxa"/>
          </w:tcPr>
          <w:p w:rsidR="005636A7" w:rsidRDefault="005636A7" w:rsidP="005636A7">
            <w:r>
              <w:t>А. П. Чехов. На мельнице.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31</w:t>
            </w:r>
          </w:p>
        </w:tc>
        <w:tc>
          <w:tcPr>
            <w:tcW w:w="3812" w:type="dxa"/>
          </w:tcPr>
          <w:p w:rsidR="005636A7" w:rsidRDefault="005636A7" w:rsidP="005636A7">
            <w:r>
              <w:t>А. П. Чехов. Хамелеон.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  <w:p w:rsidR="005636A7" w:rsidRDefault="005636A7" w:rsidP="005636A7">
            <w:proofErr w:type="spellStart"/>
            <w:r>
              <w:t>шкм</w:t>
            </w:r>
            <w:proofErr w:type="spellEnd"/>
          </w:p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 xml:space="preserve">  32    В.ч.</w:t>
            </w:r>
          </w:p>
        </w:tc>
        <w:tc>
          <w:tcPr>
            <w:tcW w:w="3812" w:type="dxa"/>
          </w:tcPr>
          <w:p w:rsidR="005636A7" w:rsidRDefault="005636A7" w:rsidP="005636A7">
            <w:r>
              <w:t>Рассказы Чехова.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>
            <w:r>
              <w:t>ТЕСТ.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/>
        </w:tc>
        <w:tc>
          <w:tcPr>
            <w:tcW w:w="3812" w:type="dxa"/>
          </w:tcPr>
          <w:p w:rsidR="005636A7" w:rsidRDefault="005636A7" w:rsidP="005636A7">
            <w:r>
              <w:t>Раздел 3.</w:t>
            </w:r>
          </w:p>
          <w:p w:rsidR="005636A7" w:rsidRDefault="005636A7" w:rsidP="005636A7">
            <w:r>
              <w:t>Странички  поэзии.  (2)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/>
          <w:p w:rsidR="005636A7" w:rsidRDefault="005636A7" w:rsidP="005636A7">
            <w:r>
              <w:t>33-34</w:t>
            </w:r>
          </w:p>
        </w:tc>
        <w:tc>
          <w:tcPr>
            <w:tcW w:w="3812" w:type="dxa"/>
          </w:tcPr>
          <w:p w:rsidR="005636A7" w:rsidRDefault="005636A7" w:rsidP="005636A7">
            <w:r>
              <w:t>Ф. Тютчев, А. Фет, Я. Полонский. Стихи о природе.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>
            <w:r>
              <w:t>Ответ на вопрос.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/>
        </w:tc>
        <w:tc>
          <w:tcPr>
            <w:tcW w:w="3812" w:type="dxa"/>
          </w:tcPr>
          <w:p w:rsidR="005636A7" w:rsidRDefault="005636A7" w:rsidP="005636A7">
            <w:r>
              <w:t>Раздел 4.</w:t>
            </w:r>
          </w:p>
          <w:p w:rsidR="005636A7" w:rsidRDefault="005636A7" w:rsidP="005636A7">
            <w:r>
              <w:t>Хочу, чтобы каждый из людей был человеком. (23)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/>
          <w:p w:rsidR="005636A7" w:rsidRDefault="005636A7" w:rsidP="005636A7">
            <w:r>
              <w:t>35-37</w:t>
            </w:r>
          </w:p>
        </w:tc>
        <w:tc>
          <w:tcPr>
            <w:tcW w:w="3812" w:type="dxa"/>
          </w:tcPr>
          <w:p w:rsidR="005636A7" w:rsidRDefault="005636A7" w:rsidP="005636A7">
            <w:r>
              <w:t>Л. Н. Толстой. Детство (избранные главы).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  <w:p w:rsidR="005636A7" w:rsidRDefault="005636A7" w:rsidP="005636A7">
            <w:proofErr w:type="spellStart"/>
            <w:r>
              <w:t>шкм</w:t>
            </w:r>
            <w:proofErr w:type="spellEnd"/>
          </w:p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38-40</w:t>
            </w:r>
          </w:p>
        </w:tc>
        <w:tc>
          <w:tcPr>
            <w:tcW w:w="3812" w:type="dxa"/>
          </w:tcPr>
          <w:p w:rsidR="005636A7" w:rsidRDefault="005636A7" w:rsidP="005636A7">
            <w:r>
              <w:t>Л. Н. Толстой.   Отрочество (избранные главы).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>
            <w:r>
              <w:t>ТЕСТ.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 xml:space="preserve">   41. Р.</w:t>
            </w:r>
          </w:p>
        </w:tc>
        <w:tc>
          <w:tcPr>
            <w:tcW w:w="3812" w:type="dxa"/>
          </w:tcPr>
          <w:p w:rsidR="005636A7" w:rsidRDefault="005636A7" w:rsidP="005636A7">
            <w:r>
              <w:t>Герой и рассказчик.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42</w:t>
            </w:r>
          </w:p>
        </w:tc>
        <w:tc>
          <w:tcPr>
            <w:tcW w:w="3812" w:type="dxa"/>
          </w:tcPr>
          <w:p w:rsidR="005636A7" w:rsidRDefault="005636A7" w:rsidP="005636A7">
            <w:r>
              <w:t>Сочинение.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43-48</w:t>
            </w:r>
          </w:p>
        </w:tc>
        <w:tc>
          <w:tcPr>
            <w:tcW w:w="3812" w:type="dxa"/>
          </w:tcPr>
          <w:p w:rsidR="005636A7" w:rsidRDefault="005636A7" w:rsidP="005636A7">
            <w:r>
              <w:t>Ф. М. Достоевский. Мальчики.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>
            <w:r>
              <w:t>Сочинение.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49. Р.</w:t>
            </w:r>
          </w:p>
        </w:tc>
        <w:tc>
          <w:tcPr>
            <w:tcW w:w="3812" w:type="dxa"/>
          </w:tcPr>
          <w:p w:rsidR="005636A7" w:rsidRDefault="005636A7" w:rsidP="005636A7">
            <w:r>
              <w:t>Сочинение.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50-55</w:t>
            </w:r>
          </w:p>
        </w:tc>
        <w:tc>
          <w:tcPr>
            <w:tcW w:w="3812" w:type="dxa"/>
          </w:tcPr>
          <w:p w:rsidR="005636A7" w:rsidRDefault="005636A7" w:rsidP="005636A7">
            <w:r>
              <w:t>М. Горький. Детство.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>
            <w:r>
              <w:t>ТЕСТ.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  <w:p w:rsidR="005636A7" w:rsidRDefault="005636A7" w:rsidP="005636A7">
            <w:proofErr w:type="spellStart"/>
            <w:r>
              <w:t>шкм</w:t>
            </w:r>
            <w:proofErr w:type="spellEnd"/>
          </w:p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56.Р.</w:t>
            </w:r>
          </w:p>
        </w:tc>
        <w:tc>
          <w:tcPr>
            <w:tcW w:w="3812" w:type="dxa"/>
          </w:tcPr>
          <w:p w:rsidR="005636A7" w:rsidRDefault="005636A7" w:rsidP="005636A7">
            <w:r>
              <w:t>Сочинение.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57</w:t>
            </w:r>
          </w:p>
        </w:tc>
        <w:tc>
          <w:tcPr>
            <w:tcW w:w="3812" w:type="dxa"/>
          </w:tcPr>
          <w:p w:rsidR="005636A7" w:rsidRDefault="005636A7" w:rsidP="005636A7">
            <w:r>
              <w:t>В. Солоухин. Закон набата.                              Завершая раздел.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>
            <w:r>
              <w:t>Ответ на вопрос.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/>
        </w:tc>
        <w:tc>
          <w:tcPr>
            <w:tcW w:w="3812" w:type="dxa"/>
          </w:tcPr>
          <w:p w:rsidR="005636A7" w:rsidRDefault="005636A7" w:rsidP="005636A7">
            <w:r>
              <w:t>Раздел 5.</w:t>
            </w:r>
          </w:p>
          <w:p w:rsidR="005636A7" w:rsidRDefault="005636A7" w:rsidP="005636A7">
            <w:r>
              <w:t>Содружество искусств.  (4)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58</w:t>
            </w:r>
          </w:p>
        </w:tc>
        <w:tc>
          <w:tcPr>
            <w:tcW w:w="3812" w:type="dxa"/>
          </w:tcPr>
          <w:p w:rsidR="005636A7" w:rsidRDefault="005636A7" w:rsidP="005636A7">
            <w:r>
              <w:t xml:space="preserve">С. П. </w:t>
            </w:r>
            <w:proofErr w:type="spellStart"/>
            <w:r>
              <w:t>Шевырёв</w:t>
            </w:r>
            <w:proofErr w:type="spellEnd"/>
            <w:r>
              <w:t>. Звуки.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59</w:t>
            </w:r>
          </w:p>
        </w:tc>
        <w:tc>
          <w:tcPr>
            <w:tcW w:w="3812" w:type="dxa"/>
          </w:tcPr>
          <w:p w:rsidR="005636A7" w:rsidRDefault="005636A7" w:rsidP="005636A7">
            <w:r>
              <w:t xml:space="preserve">К. Г. Паустовский. Корзина с еловыми </w:t>
            </w:r>
            <w:r>
              <w:lastRenderedPageBreak/>
              <w:t>шишками.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>
            <w:r>
              <w:lastRenderedPageBreak/>
              <w:t xml:space="preserve">Ответ на </w:t>
            </w:r>
            <w:r>
              <w:lastRenderedPageBreak/>
              <w:t>вопрос.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lastRenderedPageBreak/>
              <w:t>60</w:t>
            </w:r>
          </w:p>
        </w:tc>
        <w:tc>
          <w:tcPr>
            <w:tcW w:w="3812" w:type="dxa"/>
          </w:tcPr>
          <w:p w:rsidR="005636A7" w:rsidRDefault="005636A7" w:rsidP="005636A7">
            <w:r>
              <w:t>Исаак  Левитан.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61</w:t>
            </w:r>
          </w:p>
        </w:tc>
        <w:tc>
          <w:tcPr>
            <w:tcW w:w="3812" w:type="dxa"/>
          </w:tcPr>
          <w:p w:rsidR="005636A7" w:rsidRDefault="005636A7" w:rsidP="005636A7">
            <w:r>
              <w:t xml:space="preserve">Стихи об искусстве А.Блока, К. Бальмонта, К. </w:t>
            </w:r>
            <w:proofErr w:type="spellStart"/>
            <w:r>
              <w:t>Фофанова</w:t>
            </w:r>
            <w:proofErr w:type="spellEnd"/>
            <w:r>
              <w:t>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>
            <w:r>
              <w:t>Ответ на вопрос.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/>
        </w:tc>
        <w:tc>
          <w:tcPr>
            <w:tcW w:w="3812" w:type="dxa"/>
          </w:tcPr>
          <w:p w:rsidR="005636A7" w:rsidRDefault="005636A7" w:rsidP="005636A7">
            <w:r>
              <w:t>Раздел 6.</w:t>
            </w:r>
          </w:p>
          <w:p w:rsidR="005636A7" w:rsidRDefault="005636A7" w:rsidP="005636A7">
            <w:r>
              <w:t>Перекличка эпох.  (4)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62-63</w:t>
            </w:r>
          </w:p>
        </w:tc>
        <w:tc>
          <w:tcPr>
            <w:tcW w:w="3812" w:type="dxa"/>
          </w:tcPr>
          <w:p w:rsidR="005636A7" w:rsidRDefault="005636A7" w:rsidP="005636A7">
            <w:r>
              <w:t>Жан Батист Мольер «Мещанин во дворянстве» (избранные сцены).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>
            <w:r>
              <w:t>ТЕСТ.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 xml:space="preserve">         64.Р.</w:t>
            </w:r>
          </w:p>
        </w:tc>
        <w:tc>
          <w:tcPr>
            <w:tcW w:w="3812" w:type="dxa"/>
          </w:tcPr>
          <w:p w:rsidR="005636A7" w:rsidRDefault="005636A7" w:rsidP="005636A7">
            <w:r>
              <w:t>Комедия.  Драматические произведения.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65</w:t>
            </w:r>
          </w:p>
        </w:tc>
        <w:tc>
          <w:tcPr>
            <w:tcW w:w="3812" w:type="dxa"/>
          </w:tcPr>
          <w:p w:rsidR="005636A7" w:rsidRDefault="005636A7" w:rsidP="005636A7">
            <w:r>
              <w:t>И. А. Крылов. «Урок дочкам».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/>
        </w:tc>
        <w:tc>
          <w:tcPr>
            <w:tcW w:w="3812" w:type="dxa"/>
          </w:tcPr>
          <w:p w:rsidR="005636A7" w:rsidRDefault="005636A7" w:rsidP="005636A7">
            <w:r>
              <w:t>Раздел 7.</w:t>
            </w:r>
          </w:p>
          <w:p w:rsidR="005636A7" w:rsidRDefault="005636A7" w:rsidP="005636A7">
            <w:r>
              <w:t>В мире фантастики и приключений.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66-67</w:t>
            </w:r>
          </w:p>
        </w:tc>
        <w:tc>
          <w:tcPr>
            <w:tcW w:w="3812" w:type="dxa"/>
          </w:tcPr>
          <w:p w:rsidR="005636A7" w:rsidRDefault="005636A7" w:rsidP="005636A7">
            <w:proofErr w:type="spellStart"/>
            <w:r>
              <w:t>Антуан</w:t>
            </w:r>
            <w:proofErr w:type="spellEnd"/>
            <w:r>
              <w:t xml:space="preserve"> де </w:t>
            </w:r>
            <w:proofErr w:type="spellStart"/>
            <w:proofErr w:type="gramStart"/>
            <w:r>
              <w:t>Сент</w:t>
            </w:r>
            <w:proofErr w:type="spellEnd"/>
            <w:proofErr w:type="gramEnd"/>
            <w:r>
              <w:t xml:space="preserve">  </w:t>
            </w:r>
            <w:proofErr w:type="spellStart"/>
            <w:r>
              <w:t>Экзюпери</w:t>
            </w:r>
            <w:proofErr w:type="spellEnd"/>
            <w:r>
              <w:t>. «Маленький принц».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>
            <w:r>
              <w:t>ТЕСТ.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>
            <w:proofErr w:type="spellStart"/>
            <w:r>
              <w:t>ммп</w:t>
            </w:r>
            <w:proofErr w:type="spellEnd"/>
          </w:p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68</w:t>
            </w:r>
          </w:p>
        </w:tc>
        <w:tc>
          <w:tcPr>
            <w:tcW w:w="3812" w:type="dxa"/>
          </w:tcPr>
          <w:p w:rsidR="005636A7" w:rsidRDefault="005636A7" w:rsidP="005636A7">
            <w:proofErr w:type="spellStart"/>
            <w:r>
              <w:t>Рэй</w:t>
            </w:r>
            <w:proofErr w:type="spellEnd"/>
            <w:r>
              <w:t xml:space="preserve"> </w:t>
            </w:r>
            <w:proofErr w:type="spellStart"/>
            <w:r>
              <w:t>Брэдбери</w:t>
            </w:r>
            <w:proofErr w:type="spellEnd"/>
            <w:r>
              <w:t>. Рассказы.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>
            <w:r>
              <w:t>ТЕСТ.</w:t>
            </w:r>
          </w:p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  <w:tr w:rsidR="005636A7" w:rsidTr="005636A7">
        <w:tc>
          <w:tcPr>
            <w:tcW w:w="1042" w:type="dxa"/>
          </w:tcPr>
          <w:p w:rsidR="005636A7" w:rsidRDefault="005636A7" w:rsidP="005636A7">
            <w:r>
              <w:t>69-70</w:t>
            </w:r>
          </w:p>
        </w:tc>
        <w:tc>
          <w:tcPr>
            <w:tcW w:w="3812" w:type="dxa"/>
          </w:tcPr>
          <w:p w:rsidR="005636A7" w:rsidRDefault="005636A7" w:rsidP="005636A7">
            <w:r>
              <w:t>Резервные уроки</w:t>
            </w:r>
          </w:p>
        </w:tc>
        <w:tc>
          <w:tcPr>
            <w:tcW w:w="1675" w:type="dxa"/>
            <w:tcBorders>
              <w:right w:val="single" w:sz="4" w:space="0" w:color="auto"/>
            </w:tcBorders>
          </w:tcPr>
          <w:p w:rsidR="005636A7" w:rsidRDefault="005636A7" w:rsidP="005636A7"/>
        </w:tc>
        <w:tc>
          <w:tcPr>
            <w:tcW w:w="1662" w:type="dxa"/>
            <w:tcBorders>
              <w:left w:val="single" w:sz="4" w:space="0" w:color="auto"/>
            </w:tcBorders>
          </w:tcPr>
          <w:p w:rsidR="005636A7" w:rsidRDefault="005636A7" w:rsidP="005636A7"/>
        </w:tc>
        <w:tc>
          <w:tcPr>
            <w:tcW w:w="1415" w:type="dxa"/>
          </w:tcPr>
          <w:p w:rsidR="005636A7" w:rsidRDefault="005636A7" w:rsidP="005636A7"/>
        </w:tc>
      </w:tr>
    </w:tbl>
    <w:p w:rsidR="005636A7" w:rsidRDefault="005636A7" w:rsidP="005636A7"/>
    <w:p w:rsidR="002B5C49" w:rsidRPr="00755399" w:rsidRDefault="002B5C49" w:rsidP="00070DF9">
      <w:pPr>
        <w:rPr>
          <w:rFonts w:eastAsia="Times New Roman" w:cs="Times New Roman"/>
          <w:sz w:val="24"/>
          <w:szCs w:val="24"/>
        </w:rPr>
      </w:pPr>
    </w:p>
    <w:p w:rsidR="008F6859" w:rsidRDefault="008F6859" w:rsidP="008F685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VIII класс</w:t>
      </w:r>
    </w:p>
    <w:p w:rsidR="008F6859" w:rsidRDefault="008F6859" w:rsidP="008F6859">
      <w:pPr>
        <w:spacing w:after="0" w:line="240" w:lineRule="auto"/>
        <w:jc w:val="both"/>
        <w:rPr>
          <w:b/>
          <w:sz w:val="24"/>
          <w:szCs w:val="24"/>
        </w:rPr>
      </w:pPr>
    </w:p>
    <w:p w:rsidR="008F6859" w:rsidRPr="008F6859" w:rsidRDefault="008F6859" w:rsidP="008F6859">
      <w:pPr>
        <w:spacing w:after="0" w:line="240" w:lineRule="auto"/>
        <w:jc w:val="both"/>
        <w:rPr>
          <w:b/>
          <w:sz w:val="24"/>
          <w:szCs w:val="24"/>
        </w:rPr>
      </w:pPr>
      <w:r w:rsidRPr="009C1716">
        <w:rPr>
          <w:b/>
          <w:sz w:val="24"/>
          <w:szCs w:val="24"/>
        </w:rPr>
        <w:t>Цель изучения литературы в 8 классе</w:t>
      </w:r>
      <w:r w:rsidRPr="009C1716">
        <w:rPr>
          <w:sz w:val="24"/>
          <w:szCs w:val="24"/>
        </w:rPr>
        <w:t xml:space="preserve"> – помочь формированию и развитию личности подростка приобщением к идейно-художественному богатству русской, классической и современной литературы.</w:t>
      </w:r>
    </w:p>
    <w:p w:rsidR="008F6859" w:rsidRPr="009C1716" w:rsidRDefault="008F6859" w:rsidP="008F6859">
      <w:pPr>
        <w:spacing w:after="0" w:line="240" w:lineRule="auto"/>
        <w:ind w:left="928"/>
        <w:jc w:val="both"/>
        <w:rPr>
          <w:rFonts w:cs="Times New Roman"/>
          <w:sz w:val="24"/>
          <w:szCs w:val="24"/>
        </w:rPr>
      </w:pPr>
      <w:r w:rsidRPr="009C1716">
        <w:rPr>
          <w:rFonts w:cs="Times New Roman"/>
          <w:color w:val="000000"/>
          <w:sz w:val="24"/>
          <w:szCs w:val="24"/>
        </w:rPr>
        <w:t xml:space="preserve">Достижение цели осуществляется в процессе  решения </w:t>
      </w:r>
      <w:r w:rsidRPr="009C1716">
        <w:rPr>
          <w:rFonts w:cs="Times New Roman"/>
          <w:b/>
          <w:bCs/>
          <w:color w:val="000000"/>
          <w:sz w:val="24"/>
          <w:szCs w:val="24"/>
        </w:rPr>
        <w:t>следующих задач</w:t>
      </w:r>
    </w:p>
    <w:p w:rsidR="008F6859" w:rsidRPr="009C1716" w:rsidRDefault="008F6859" w:rsidP="0036285D">
      <w:pPr>
        <w:pStyle w:val="a5"/>
        <w:numPr>
          <w:ilvl w:val="0"/>
          <w:numId w:val="2"/>
        </w:numPr>
        <w:spacing w:before="100" w:beforeAutospacing="1" w:after="0" w:line="240" w:lineRule="auto"/>
        <w:ind w:left="644"/>
        <w:jc w:val="both"/>
        <w:rPr>
          <w:color w:val="000000"/>
          <w:sz w:val="24"/>
          <w:szCs w:val="24"/>
        </w:rPr>
      </w:pPr>
      <w:r w:rsidRPr="009C1716">
        <w:rPr>
          <w:color w:val="000000"/>
          <w:sz w:val="24"/>
          <w:szCs w:val="24"/>
        </w:rPr>
        <w:t xml:space="preserve">   </w:t>
      </w:r>
      <w:r w:rsidRPr="009C1716">
        <w:rPr>
          <w:b/>
          <w:bCs/>
          <w:color w:val="000000"/>
          <w:sz w:val="24"/>
          <w:szCs w:val="24"/>
        </w:rPr>
        <w:t>познавательных:</w:t>
      </w:r>
      <w:r w:rsidRPr="009C1716">
        <w:rPr>
          <w:color w:val="000000"/>
          <w:sz w:val="24"/>
          <w:szCs w:val="24"/>
        </w:rPr>
        <w:t xml:space="preserve"> обогащение духовно- нравственного опыта и расширение эстетического кругозора учащихся;</w:t>
      </w:r>
    </w:p>
    <w:p w:rsidR="008F6859" w:rsidRPr="009C1716" w:rsidRDefault="008F6859" w:rsidP="0036285D">
      <w:pPr>
        <w:pStyle w:val="a5"/>
        <w:numPr>
          <w:ilvl w:val="0"/>
          <w:numId w:val="2"/>
        </w:numPr>
        <w:spacing w:before="100" w:beforeAutospacing="1" w:after="0" w:line="240" w:lineRule="auto"/>
        <w:ind w:left="644"/>
        <w:jc w:val="both"/>
        <w:rPr>
          <w:color w:val="000000"/>
          <w:sz w:val="24"/>
          <w:szCs w:val="24"/>
        </w:rPr>
      </w:pPr>
      <w:r w:rsidRPr="009C1716">
        <w:rPr>
          <w:color w:val="000000"/>
          <w:sz w:val="24"/>
          <w:szCs w:val="24"/>
        </w:rPr>
        <w:t xml:space="preserve"> </w:t>
      </w:r>
      <w:r w:rsidRPr="009C1716">
        <w:rPr>
          <w:b/>
          <w:bCs/>
          <w:color w:val="000000"/>
          <w:sz w:val="24"/>
          <w:szCs w:val="24"/>
        </w:rPr>
        <w:t xml:space="preserve">практических: </w:t>
      </w:r>
      <w:r w:rsidRPr="009C1716">
        <w:rPr>
          <w:color w:val="000000"/>
          <w:sz w:val="24"/>
          <w:szCs w:val="24"/>
        </w:rPr>
        <w:t>формирование грамотного читателя; умение отличать художественный текст от других типов текстов, целостное восприятие и понимание литературного произведения;</w:t>
      </w:r>
    </w:p>
    <w:p w:rsidR="008F6859" w:rsidRPr="009C1716" w:rsidRDefault="008F6859" w:rsidP="0036285D">
      <w:pPr>
        <w:pStyle w:val="a5"/>
        <w:numPr>
          <w:ilvl w:val="0"/>
          <w:numId w:val="2"/>
        </w:numPr>
        <w:spacing w:before="100" w:beforeAutospacing="1" w:after="0" w:line="240" w:lineRule="auto"/>
        <w:ind w:left="644"/>
        <w:jc w:val="both"/>
        <w:rPr>
          <w:color w:val="000000"/>
          <w:sz w:val="24"/>
          <w:szCs w:val="24"/>
        </w:rPr>
      </w:pPr>
      <w:proofErr w:type="gramStart"/>
      <w:r w:rsidRPr="009C1716">
        <w:rPr>
          <w:b/>
          <w:bCs/>
          <w:color w:val="000000"/>
          <w:sz w:val="24"/>
          <w:szCs w:val="24"/>
        </w:rPr>
        <w:t>эстетических</w:t>
      </w:r>
      <w:proofErr w:type="gramEnd"/>
      <w:r w:rsidRPr="009C1716">
        <w:rPr>
          <w:b/>
          <w:bCs/>
          <w:color w:val="000000"/>
          <w:sz w:val="24"/>
          <w:szCs w:val="24"/>
        </w:rPr>
        <w:t xml:space="preserve">: </w:t>
      </w:r>
      <w:r w:rsidRPr="009C1716">
        <w:rPr>
          <w:color w:val="000000"/>
          <w:sz w:val="24"/>
          <w:szCs w:val="24"/>
        </w:rPr>
        <w:t>становление нравственной, духовно свободной личности. </w:t>
      </w:r>
    </w:p>
    <w:p w:rsidR="008F6859" w:rsidRPr="009C1716" w:rsidRDefault="008F6859" w:rsidP="0036285D">
      <w:pPr>
        <w:numPr>
          <w:ilvl w:val="0"/>
          <w:numId w:val="2"/>
        </w:numPr>
        <w:spacing w:after="0" w:line="240" w:lineRule="auto"/>
        <w:ind w:left="644"/>
        <w:jc w:val="both"/>
        <w:rPr>
          <w:rFonts w:cs="Times New Roman"/>
          <w:sz w:val="24"/>
          <w:szCs w:val="24"/>
        </w:rPr>
      </w:pPr>
      <w:r w:rsidRPr="009C1716">
        <w:rPr>
          <w:rFonts w:cs="Times New Roman"/>
          <w:sz w:val="24"/>
          <w:szCs w:val="24"/>
        </w:rPr>
        <w:t xml:space="preserve">развитие способности формулировать и </w:t>
      </w:r>
      <w:proofErr w:type="spellStart"/>
      <w:r w:rsidRPr="009C1716">
        <w:rPr>
          <w:rFonts w:cs="Times New Roman"/>
          <w:sz w:val="24"/>
          <w:szCs w:val="24"/>
        </w:rPr>
        <w:t>аргументированно</w:t>
      </w:r>
      <w:proofErr w:type="spellEnd"/>
      <w:r w:rsidRPr="009C1716">
        <w:rPr>
          <w:rFonts w:cs="Times New Roman"/>
          <w:sz w:val="24"/>
          <w:szCs w:val="24"/>
        </w:rPr>
        <w:t xml:space="preserve"> отстаивать личностную позицию, связанную с нравственной проблематикой произведения, а также совершенствования умений анализа и интерпретации художественного текста, предполагающих установление связей произведения с исторической эпохой, культурным контекстом, литературным окружением и судьбой писателя</w:t>
      </w:r>
    </w:p>
    <w:p w:rsidR="008F6859" w:rsidRPr="009C1716" w:rsidRDefault="008F6859" w:rsidP="008F6859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8F6859" w:rsidRPr="009C1716" w:rsidRDefault="008F6859" w:rsidP="008F6859">
      <w:pPr>
        <w:spacing w:after="0" w:line="240" w:lineRule="auto"/>
        <w:jc w:val="both"/>
        <w:rPr>
          <w:sz w:val="24"/>
          <w:szCs w:val="24"/>
        </w:rPr>
      </w:pPr>
      <w:r w:rsidRPr="009C1716">
        <w:rPr>
          <w:b/>
          <w:sz w:val="24"/>
          <w:szCs w:val="24"/>
        </w:rPr>
        <w:t xml:space="preserve">Данная программа  содержит  все темы, </w:t>
      </w:r>
      <w:r w:rsidRPr="009C1716">
        <w:rPr>
          <w:sz w:val="24"/>
          <w:szCs w:val="24"/>
        </w:rPr>
        <w:t>включённые в федеральный компонент содержания образования. Наряду с федеральным компонентом программы реализуется  региональный компонент, представленный произведениями уральских авторов (Б.Рябинина, В.Крапивина, Н.Никонова и др.), который помогает  сформировать следующие знания и умения:</w:t>
      </w:r>
    </w:p>
    <w:p w:rsidR="008F6859" w:rsidRPr="009C1716" w:rsidRDefault="008F6859" w:rsidP="008F6859">
      <w:pPr>
        <w:pStyle w:val="a5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9C1716">
        <w:rPr>
          <w:sz w:val="24"/>
          <w:szCs w:val="24"/>
        </w:rPr>
        <w:t>воспитать любовь к малой родине;</w:t>
      </w:r>
    </w:p>
    <w:p w:rsidR="008F6859" w:rsidRPr="009C1716" w:rsidRDefault="008F6859" w:rsidP="008F6859">
      <w:pPr>
        <w:pStyle w:val="a5"/>
        <w:numPr>
          <w:ilvl w:val="0"/>
          <w:numId w:val="1"/>
        </w:numPr>
        <w:spacing w:before="100" w:beforeAutospacing="1" w:after="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9C1716">
        <w:rPr>
          <w:rFonts w:eastAsia="Times New Roman" w:cs="Times New Roman"/>
          <w:color w:val="000000"/>
          <w:sz w:val="24"/>
          <w:szCs w:val="24"/>
        </w:rPr>
        <w:t xml:space="preserve">знать основных деятелей художественной культуры Среднего Урала и их произведения; </w:t>
      </w:r>
    </w:p>
    <w:p w:rsidR="008F6859" w:rsidRPr="009C1716" w:rsidRDefault="008F6859" w:rsidP="008F6859">
      <w:pPr>
        <w:pStyle w:val="a5"/>
        <w:numPr>
          <w:ilvl w:val="0"/>
          <w:numId w:val="1"/>
        </w:numPr>
        <w:spacing w:before="100" w:beforeAutospacing="1" w:after="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9C1716">
        <w:rPr>
          <w:rFonts w:eastAsia="Times New Roman" w:cs="Times New Roman"/>
          <w:color w:val="000000"/>
          <w:sz w:val="24"/>
          <w:szCs w:val="24"/>
        </w:rPr>
        <w:t xml:space="preserve">уметь использовать различные источники информации для повышения эффективности образования и самообразования; </w:t>
      </w:r>
    </w:p>
    <w:p w:rsidR="008F6859" w:rsidRPr="00F9344D" w:rsidRDefault="008F6859" w:rsidP="00F9344D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9C1716">
        <w:rPr>
          <w:rFonts w:cs="Times New Roman"/>
          <w:sz w:val="24"/>
          <w:szCs w:val="24"/>
        </w:rPr>
        <w:t xml:space="preserve">Чтение произведение зарубежной литературы проводится в конце курса литературы за 8 класс.            </w:t>
      </w:r>
    </w:p>
    <w:p w:rsidR="00A8498C" w:rsidRPr="009C1716" w:rsidRDefault="00A8498C" w:rsidP="00A8498C">
      <w:pPr>
        <w:pStyle w:val="a5"/>
        <w:spacing w:line="240" w:lineRule="auto"/>
        <w:ind w:left="1429"/>
        <w:jc w:val="center"/>
        <w:rPr>
          <w:rFonts w:cs="Times New Roman"/>
          <w:b/>
          <w:sz w:val="24"/>
          <w:szCs w:val="24"/>
        </w:rPr>
      </w:pPr>
      <w:r w:rsidRPr="009C1716">
        <w:rPr>
          <w:rFonts w:cs="Times New Roman"/>
          <w:b/>
          <w:sz w:val="24"/>
          <w:szCs w:val="24"/>
        </w:rPr>
        <w:t>Учебно-тематический план.</w:t>
      </w:r>
    </w:p>
    <w:tbl>
      <w:tblPr>
        <w:tblW w:w="7808" w:type="dxa"/>
        <w:jc w:val="center"/>
        <w:tblInd w:w="-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4"/>
        <w:gridCol w:w="1504"/>
      </w:tblGrid>
      <w:tr w:rsidR="00A8498C" w:rsidRPr="009C1716" w:rsidTr="0099073E">
        <w:trPr>
          <w:jc w:val="center"/>
        </w:trPr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8C" w:rsidRPr="009C1716" w:rsidRDefault="00A8498C" w:rsidP="0099073E">
            <w:pPr>
              <w:spacing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9C1716">
              <w:rPr>
                <w:rFonts w:cs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8C" w:rsidRPr="009C1716" w:rsidRDefault="00A8498C" w:rsidP="0099073E">
            <w:pPr>
              <w:spacing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9C1716">
              <w:rPr>
                <w:rFonts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A8498C" w:rsidRPr="009C1716" w:rsidTr="0099073E">
        <w:trPr>
          <w:jc w:val="center"/>
        </w:trPr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8C" w:rsidRPr="009C1716" w:rsidRDefault="00A8498C" w:rsidP="0099073E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9C1716">
              <w:rPr>
                <w:rFonts w:cs="Times New Roman"/>
                <w:sz w:val="24"/>
                <w:szCs w:val="24"/>
              </w:rPr>
              <w:t xml:space="preserve">Введение.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8C" w:rsidRPr="009C1716" w:rsidRDefault="00A8498C" w:rsidP="0099073E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9C1716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A8498C" w:rsidRPr="009C1716" w:rsidTr="0099073E">
        <w:trPr>
          <w:jc w:val="center"/>
        </w:trPr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8C" w:rsidRPr="009C1716" w:rsidRDefault="00A8498C" w:rsidP="0099073E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9C1716">
              <w:rPr>
                <w:rFonts w:cs="Times New Roman"/>
                <w:sz w:val="24"/>
                <w:szCs w:val="24"/>
              </w:rPr>
              <w:t>Народные песни.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8C" w:rsidRPr="009C1716" w:rsidRDefault="00A8498C" w:rsidP="0099073E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9C1716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A8498C" w:rsidRPr="009C1716" w:rsidTr="0099073E">
        <w:trPr>
          <w:jc w:val="center"/>
        </w:trPr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8C" w:rsidRPr="009C1716" w:rsidRDefault="00A8498C" w:rsidP="0099073E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9C1716">
              <w:rPr>
                <w:rFonts w:cs="Times New Roman"/>
                <w:sz w:val="24"/>
                <w:szCs w:val="24"/>
              </w:rPr>
              <w:t xml:space="preserve"> Древнерусская литература.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8C" w:rsidRPr="009C1716" w:rsidRDefault="00A8498C" w:rsidP="0099073E">
            <w:pPr>
              <w:spacing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9C1716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A8498C" w:rsidRPr="009C1716" w:rsidTr="0099073E">
        <w:trPr>
          <w:jc w:val="center"/>
        </w:trPr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8C" w:rsidRPr="009C1716" w:rsidRDefault="00A8498C" w:rsidP="0099073E">
            <w:pPr>
              <w:jc w:val="both"/>
              <w:rPr>
                <w:rFonts w:cs="Times New Roman"/>
                <w:sz w:val="24"/>
                <w:szCs w:val="24"/>
              </w:rPr>
            </w:pPr>
            <w:r w:rsidRPr="009C1716">
              <w:rPr>
                <w:rFonts w:cs="Times New Roman"/>
                <w:sz w:val="24"/>
                <w:szCs w:val="24"/>
              </w:rPr>
              <w:t xml:space="preserve">Русская литература </w:t>
            </w:r>
            <w:r w:rsidRPr="009C1716">
              <w:rPr>
                <w:rFonts w:cs="Times New Roman"/>
                <w:sz w:val="24"/>
                <w:szCs w:val="24"/>
                <w:lang w:val="en-US"/>
              </w:rPr>
              <w:t>XIX</w:t>
            </w:r>
            <w:r w:rsidRPr="009C1716">
              <w:rPr>
                <w:rFonts w:cs="Times New Roman"/>
                <w:sz w:val="24"/>
                <w:szCs w:val="24"/>
              </w:rPr>
              <w:t xml:space="preserve"> – начала ХХ века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8C" w:rsidRPr="009C1716" w:rsidRDefault="00A8498C" w:rsidP="0099073E">
            <w:pPr>
              <w:jc w:val="both"/>
              <w:rPr>
                <w:rFonts w:cs="Times New Roman"/>
                <w:sz w:val="24"/>
                <w:szCs w:val="24"/>
              </w:rPr>
            </w:pPr>
            <w:r w:rsidRPr="009C1716">
              <w:rPr>
                <w:rFonts w:cs="Times New Roman"/>
                <w:sz w:val="24"/>
                <w:szCs w:val="24"/>
              </w:rPr>
              <w:t>39</w:t>
            </w:r>
          </w:p>
        </w:tc>
      </w:tr>
      <w:tr w:rsidR="00A8498C" w:rsidRPr="009C1716" w:rsidTr="0099073E">
        <w:trPr>
          <w:jc w:val="center"/>
        </w:trPr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8C" w:rsidRPr="009C1716" w:rsidRDefault="00A8498C" w:rsidP="0099073E">
            <w:pPr>
              <w:jc w:val="both"/>
              <w:rPr>
                <w:rFonts w:cs="Times New Roman"/>
                <w:sz w:val="24"/>
                <w:szCs w:val="24"/>
              </w:rPr>
            </w:pPr>
            <w:r w:rsidRPr="009C1716">
              <w:rPr>
                <w:rFonts w:cs="Times New Roman"/>
                <w:sz w:val="24"/>
                <w:szCs w:val="24"/>
              </w:rPr>
              <w:t xml:space="preserve">Из литературы </w:t>
            </w:r>
            <w:r w:rsidRPr="009C1716">
              <w:rPr>
                <w:rFonts w:cs="Times New Roman"/>
                <w:sz w:val="24"/>
                <w:szCs w:val="24"/>
                <w:lang w:val="en-US"/>
              </w:rPr>
              <w:t>XX</w:t>
            </w:r>
            <w:r w:rsidRPr="009C1716">
              <w:rPr>
                <w:rFonts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8C" w:rsidRPr="009C1716" w:rsidRDefault="00A8498C" w:rsidP="0099073E">
            <w:pPr>
              <w:jc w:val="both"/>
              <w:rPr>
                <w:rFonts w:cs="Times New Roman"/>
                <w:sz w:val="24"/>
                <w:szCs w:val="24"/>
              </w:rPr>
            </w:pPr>
            <w:r w:rsidRPr="009C1716">
              <w:rPr>
                <w:rFonts w:cs="Times New Roman"/>
                <w:sz w:val="24"/>
                <w:szCs w:val="24"/>
              </w:rPr>
              <w:t>14</w:t>
            </w:r>
          </w:p>
        </w:tc>
      </w:tr>
      <w:tr w:rsidR="00A8498C" w:rsidRPr="009C1716" w:rsidTr="0099073E">
        <w:trPr>
          <w:trHeight w:val="315"/>
          <w:jc w:val="center"/>
        </w:trPr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8C" w:rsidRPr="009C1716" w:rsidRDefault="00A8498C" w:rsidP="0099073E">
            <w:pPr>
              <w:jc w:val="both"/>
              <w:rPr>
                <w:rFonts w:cs="Times New Roman"/>
                <w:sz w:val="24"/>
                <w:szCs w:val="24"/>
              </w:rPr>
            </w:pPr>
            <w:r w:rsidRPr="009C1716">
              <w:rPr>
                <w:rFonts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8C" w:rsidRPr="009C1716" w:rsidRDefault="00A8498C" w:rsidP="0099073E">
            <w:pPr>
              <w:jc w:val="both"/>
              <w:rPr>
                <w:rFonts w:cs="Times New Roman"/>
                <w:sz w:val="24"/>
                <w:szCs w:val="24"/>
              </w:rPr>
            </w:pPr>
            <w:r w:rsidRPr="009C1716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A8498C" w:rsidRPr="009C1716" w:rsidTr="0099073E">
        <w:trPr>
          <w:trHeight w:val="315"/>
          <w:jc w:val="center"/>
        </w:trPr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8C" w:rsidRPr="009C1716" w:rsidRDefault="00A8498C" w:rsidP="0099073E">
            <w:pPr>
              <w:jc w:val="both"/>
              <w:rPr>
                <w:rFonts w:cs="Times New Roman"/>
                <w:sz w:val="24"/>
                <w:szCs w:val="24"/>
              </w:rPr>
            </w:pPr>
            <w:r w:rsidRPr="009C1716">
              <w:rPr>
                <w:rFonts w:cs="Times New Roman"/>
                <w:sz w:val="24"/>
                <w:szCs w:val="24"/>
              </w:rPr>
              <w:t>Уральские писатели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8C" w:rsidRPr="009C1716" w:rsidRDefault="00A8498C" w:rsidP="0099073E">
            <w:pPr>
              <w:jc w:val="both"/>
              <w:rPr>
                <w:rFonts w:cs="Times New Roman"/>
                <w:sz w:val="24"/>
                <w:szCs w:val="24"/>
              </w:rPr>
            </w:pPr>
            <w:r w:rsidRPr="009C1716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A8498C" w:rsidRPr="009C1716" w:rsidTr="0099073E">
        <w:trPr>
          <w:trHeight w:val="315"/>
          <w:jc w:val="center"/>
        </w:trPr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8C" w:rsidRPr="009C1716" w:rsidRDefault="00A8498C" w:rsidP="0099073E">
            <w:pPr>
              <w:jc w:val="both"/>
              <w:rPr>
                <w:rFonts w:cs="Times New Roman"/>
                <w:sz w:val="24"/>
                <w:szCs w:val="24"/>
              </w:rPr>
            </w:pPr>
            <w:r w:rsidRPr="009C1716">
              <w:rPr>
                <w:rFonts w:cs="Times New Roman"/>
                <w:sz w:val="24"/>
                <w:szCs w:val="24"/>
              </w:rPr>
              <w:t>Повторение и обобщение.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8C" w:rsidRPr="009C1716" w:rsidRDefault="00A8498C" w:rsidP="0099073E">
            <w:pPr>
              <w:jc w:val="both"/>
              <w:rPr>
                <w:rFonts w:cs="Times New Roman"/>
                <w:sz w:val="24"/>
                <w:szCs w:val="24"/>
              </w:rPr>
            </w:pPr>
            <w:r w:rsidRPr="009C1716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A8498C" w:rsidRPr="009C1716" w:rsidTr="0099073E">
        <w:trPr>
          <w:trHeight w:val="315"/>
          <w:jc w:val="center"/>
        </w:trPr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8C" w:rsidRPr="009C1716" w:rsidRDefault="00A8498C" w:rsidP="0099073E">
            <w:pPr>
              <w:jc w:val="both"/>
              <w:rPr>
                <w:rFonts w:cs="Times New Roman"/>
                <w:sz w:val="24"/>
                <w:szCs w:val="24"/>
              </w:rPr>
            </w:pPr>
            <w:r w:rsidRPr="009C1716">
              <w:rPr>
                <w:rFonts w:cs="Times New Roman"/>
                <w:sz w:val="24"/>
                <w:szCs w:val="24"/>
              </w:rPr>
              <w:t>ИТОГО: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8C" w:rsidRPr="009C1716" w:rsidRDefault="00A8498C" w:rsidP="0099073E">
            <w:pPr>
              <w:jc w:val="both"/>
              <w:rPr>
                <w:rFonts w:cs="Times New Roman"/>
                <w:sz w:val="24"/>
                <w:szCs w:val="24"/>
              </w:rPr>
            </w:pPr>
            <w:r w:rsidRPr="009C1716">
              <w:rPr>
                <w:rFonts w:cs="Times New Roman"/>
                <w:sz w:val="24"/>
                <w:szCs w:val="24"/>
              </w:rPr>
              <w:t>70</w:t>
            </w:r>
          </w:p>
        </w:tc>
      </w:tr>
    </w:tbl>
    <w:p w:rsidR="00A8498C" w:rsidRDefault="00A8498C" w:rsidP="00070DF9">
      <w:pPr>
        <w:jc w:val="center"/>
        <w:rPr>
          <w:b/>
        </w:rPr>
      </w:pPr>
    </w:p>
    <w:p w:rsidR="00070DF9" w:rsidRPr="009C1716" w:rsidRDefault="00A8498C" w:rsidP="00070DF9">
      <w:pPr>
        <w:widowControl w:val="0"/>
        <w:tabs>
          <w:tab w:val="left" w:pos="-426"/>
        </w:tabs>
        <w:autoSpaceDE w:val="0"/>
        <w:autoSpaceDN w:val="0"/>
        <w:adjustRightInd w:val="0"/>
        <w:spacing w:line="240" w:lineRule="auto"/>
        <w:ind w:left="-426" w:firstLine="709"/>
        <w:contextualSpacing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В</w:t>
      </w:r>
      <w:r w:rsidR="00070DF9" w:rsidRPr="009C1716">
        <w:rPr>
          <w:rFonts w:eastAsia="Times New Roman" w:cs="Times New Roman"/>
          <w:b/>
          <w:sz w:val="24"/>
          <w:szCs w:val="24"/>
        </w:rPr>
        <w:t>иды деятельности</w:t>
      </w:r>
      <w:r w:rsidR="00070DF9" w:rsidRPr="009C1716">
        <w:rPr>
          <w:rFonts w:eastAsia="Times New Roman" w:cs="Times New Roman"/>
          <w:sz w:val="24"/>
          <w:szCs w:val="24"/>
        </w:rPr>
        <w:t xml:space="preserve">  по освоению содержания художественных произведений и теоретико-литературных понятий: </w:t>
      </w:r>
    </w:p>
    <w:p w:rsidR="00A8498C" w:rsidRDefault="00070DF9" w:rsidP="00070DF9">
      <w:pPr>
        <w:spacing w:line="240" w:lineRule="auto"/>
        <w:rPr>
          <w:rFonts w:eastAsia="Times New Roman" w:cs="Times New Roman"/>
          <w:sz w:val="24"/>
          <w:szCs w:val="24"/>
        </w:rPr>
      </w:pPr>
      <w:r w:rsidRPr="009C1716">
        <w:rPr>
          <w:rFonts w:eastAsia="Times New Roman" w:cs="Times New Roman"/>
          <w:sz w:val="24"/>
          <w:szCs w:val="24"/>
        </w:rPr>
        <w:t xml:space="preserve">          </w:t>
      </w:r>
      <w:r w:rsidRPr="009C1716">
        <w:rPr>
          <w:rFonts w:eastAsia="Times New Roman" w:cs="Times New Roman"/>
          <w:b/>
          <w:sz w:val="24"/>
          <w:szCs w:val="24"/>
        </w:rPr>
        <w:t>Устно</w:t>
      </w:r>
      <w:r w:rsidRPr="009C1716">
        <w:rPr>
          <w:rFonts w:eastAsia="Times New Roman" w:cs="Times New Roman"/>
          <w:sz w:val="24"/>
          <w:szCs w:val="24"/>
        </w:rPr>
        <w:t xml:space="preserve">: </w:t>
      </w:r>
    </w:p>
    <w:p w:rsidR="00070DF9" w:rsidRPr="00A8498C" w:rsidRDefault="00A8498C" w:rsidP="0036285D">
      <w:pPr>
        <w:pStyle w:val="a5"/>
        <w:numPr>
          <w:ilvl w:val="0"/>
          <w:numId w:val="10"/>
        </w:numPr>
        <w:spacing w:line="240" w:lineRule="auto"/>
        <w:jc w:val="both"/>
        <w:rPr>
          <w:rFonts w:eastAsia="Times New Roman" w:cs="Times New Roman"/>
          <w:sz w:val="24"/>
          <w:szCs w:val="24"/>
        </w:rPr>
      </w:pPr>
      <w:r w:rsidRPr="00A8498C">
        <w:rPr>
          <w:rFonts w:eastAsia="Times New Roman" w:cs="Times New Roman"/>
          <w:sz w:val="24"/>
          <w:szCs w:val="24"/>
        </w:rPr>
        <w:t>П</w:t>
      </w:r>
      <w:r w:rsidR="00070DF9" w:rsidRPr="00A8498C">
        <w:rPr>
          <w:rFonts w:eastAsia="Times New Roman" w:cs="Times New Roman"/>
          <w:sz w:val="24"/>
          <w:szCs w:val="24"/>
        </w:rPr>
        <w:t>равильное, беглое и выразительное чтение художественных и учебных текстов, в том числе и наизусть.</w:t>
      </w:r>
    </w:p>
    <w:p w:rsidR="00070DF9" w:rsidRPr="00A8498C" w:rsidRDefault="00070DF9" w:rsidP="0036285D">
      <w:pPr>
        <w:pStyle w:val="a5"/>
        <w:numPr>
          <w:ilvl w:val="0"/>
          <w:numId w:val="10"/>
        </w:numPr>
        <w:spacing w:line="240" w:lineRule="auto"/>
        <w:jc w:val="both"/>
        <w:rPr>
          <w:rFonts w:eastAsia="Times New Roman" w:cs="Times New Roman"/>
          <w:sz w:val="24"/>
          <w:szCs w:val="24"/>
        </w:rPr>
      </w:pPr>
      <w:r w:rsidRPr="00A8498C">
        <w:rPr>
          <w:rFonts w:eastAsia="Times New Roman" w:cs="Times New Roman"/>
          <w:sz w:val="24"/>
          <w:szCs w:val="24"/>
        </w:rPr>
        <w:t>Устный пересказ – подробный, выборочный, сжатый от другого лица, художественны</w:t>
      </w:r>
      <w:proofErr w:type="gramStart"/>
      <w:r w:rsidRPr="00A8498C">
        <w:rPr>
          <w:rFonts w:eastAsia="Times New Roman" w:cs="Times New Roman"/>
          <w:sz w:val="24"/>
          <w:szCs w:val="24"/>
        </w:rPr>
        <w:t>й(</w:t>
      </w:r>
      <w:proofErr w:type="gramEnd"/>
      <w:r w:rsidRPr="00A8498C">
        <w:rPr>
          <w:rFonts w:eastAsia="Times New Roman" w:cs="Times New Roman"/>
          <w:sz w:val="24"/>
          <w:szCs w:val="24"/>
        </w:rPr>
        <w:t xml:space="preserve"> сохраняя художественные особенности текста)</w:t>
      </w:r>
    </w:p>
    <w:p w:rsidR="00070DF9" w:rsidRPr="00A8498C" w:rsidRDefault="00070DF9" w:rsidP="0036285D">
      <w:pPr>
        <w:pStyle w:val="a5"/>
        <w:numPr>
          <w:ilvl w:val="0"/>
          <w:numId w:val="10"/>
        </w:numPr>
        <w:spacing w:line="240" w:lineRule="auto"/>
        <w:jc w:val="both"/>
        <w:rPr>
          <w:rFonts w:eastAsia="Times New Roman" w:cs="Times New Roman"/>
          <w:sz w:val="24"/>
          <w:szCs w:val="24"/>
        </w:rPr>
      </w:pPr>
      <w:r w:rsidRPr="00A8498C">
        <w:rPr>
          <w:rFonts w:eastAsia="Times New Roman" w:cs="Times New Roman"/>
          <w:sz w:val="24"/>
          <w:szCs w:val="24"/>
        </w:rPr>
        <w:t>Развернутый ответ на вопрос, рассказ о литературном герое, характеристика героя.</w:t>
      </w:r>
    </w:p>
    <w:p w:rsidR="00070DF9" w:rsidRPr="00A8498C" w:rsidRDefault="00070DF9" w:rsidP="0036285D">
      <w:pPr>
        <w:pStyle w:val="a5"/>
        <w:numPr>
          <w:ilvl w:val="0"/>
          <w:numId w:val="10"/>
        </w:numPr>
        <w:spacing w:line="240" w:lineRule="auto"/>
        <w:jc w:val="both"/>
        <w:rPr>
          <w:rFonts w:eastAsia="Times New Roman" w:cs="Times New Roman"/>
          <w:sz w:val="24"/>
          <w:szCs w:val="24"/>
        </w:rPr>
      </w:pPr>
      <w:r w:rsidRPr="00A8498C">
        <w:rPr>
          <w:rFonts w:eastAsia="Times New Roman" w:cs="Times New Roman"/>
          <w:sz w:val="24"/>
          <w:szCs w:val="24"/>
        </w:rPr>
        <w:t>Отзыв на самостоятельно прочитанное произведение, звукопись, просмотренный  фильм, телепередачу, спектакль, иллюстрацию.</w:t>
      </w:r>
    </w:p>
    <w:p w:rsidR="00070DF9" w:rsidRPr="00A8498C" w:rsidRDefault="00070DF9" w:rsidP="0036285D">
      <w:pPr>
        <w:pStyle w:val="a5"/>
        <w:numPr>
          <w:ilvl w:val="0"/>
          <w:numId w:val="10"/>
        </w:numPr>
        <w:spacing w:line="240" w:lineRule="auto"/>
        <w:jc w:val="both"/>
        <w:rPr>
          <w:rFonts w:eastAsia="Times New Roman" w:cs="Times New Roman"/>
          <w:sz w:val="24"/>
          <w:szCs w:val="24"/>
        </w:rPr>
      </w:pPr>
      <w:r w:rsidRPr="00A8498C">
        <w:rPr>
          <w:rFonts w:eastAsia="Times New Roman" w:cs="Times New Roman"/>
          <w:sz w:val="24"/>
          <w:szCs w:val="24"/>
        </w:rPr>
        <w:t>Подготовка сообщения, доклада на литературную тему. Интервью и диалог с литературным героем.</w:t>
      </w:r>
    </w:p>
    <w:p w:rsidR="00070DF9" w:rsidRPr="00A8498C" w:rsidRDefault="00070DF9" w:rsidP="0036285D">
      <w:pPr>
        <w:pStyle w:val="a5"/>
        <w:numPr>
          <w:ilvl w:val="0"/>
          <w:numId w:val="10"/>
        </w:numPr>
        <w:spacing w:line="240" w:lineRule="auto"/>
        <w:jc w:val="both"/>
        <w:rPr>
          <w:rFonts w:eastAsia="Times New Roman" w:cs="Times New Roman"/>
          <w:sz w:val="24"/>
          <w:szCs w:val="24"/>
        </w:rPr>
      </w:pPr>
      <w:r w:rsidRPr="00A8498C">
        <w:rPr>
          <w:rFonts w:eastAsia="Times New Roman" w:cs="Times New Roman"/>
          <w:sz w:val="24"/>
          <w:szCs w:val="24"/>
        </w:rPr>
        <w:t>Свободное владение монологической и диалогической речью в объеме изучаемых в 8 классе произведений.</w:t>
      </w:r>
    </w:p>
    <w:p w:rsidR="00070DF9" w:rsidRPr="00A8498C" w:rsidRDefault="00070DF9" w:rsidP="0036285D">
      <w:pPr>
        <w:pStyle w:val="a5"/>
        <w:numPr>
          <w:ilvl w:val="0"/>
          <w:numId w:val="10"/>
        </w:numPr>
        <w:spacing w:line="240" w:lineRule="auto"/>
        <w:jc w:val="both"/>
        <w:rPr>
          <w:rFonts w:eastAsia="Times New Roman" w:cs="Times New Roman"/>
          <w:sz w:val="24"/>
          <w:szCs w:val="24"/>
        </w:rPr>
      </w:pPr>
      <w:r w:rsidRPr="00A8498C">
        <w:rPr>
          <w:rFonts w:eastAsia="Times New Roman" w:cs="Times New Roman"/>
          <w:sz w:val="24"/>
          <w:szCs w:val="24"/>
        </w:rPr>
        <w:t>Использование словарей, каталогов.</w:t>
      </w:r>
    </w:p>
    <w:p w:rsidR="00A8498C" w:rsidRPr="00A8498C" w:rsidRDefault="00070DF9" w:rsidP="00A8498C">
      <w:pPr>
        <w:spacing w:line="240" w:lineRule="auto"/>
        <w:ind w:left="426"/>
        <w:jc w:val="both"/>
        <w:rPr>
          <w:rFonts w:eastAsia="Times New Roman" w:cs="Times New Roman"/>
          <w:sz w:val="24"/>
          <w:szCs w:val="24"/>
        </w:rPr>
      </w:pPr>
      <w:r w:rsidRPr="00A8498C">
        <w:rPr>
          <w:rFonts w:eastAsia="Times New Roman" w:cs="Times New Roman"/>
          <w:sz w:val="24"/>
          <w:szCs w:val="24"/>
        </w:rPr>
        <w:t xml:space="preserve">       </w:t>
      </w:r>
      <w:r w:rsidRPr="00A8498C">
        <w:rPr>
          <w:rFonts w:eastAsia="Times New Roman" w:cs="Times New Roman"/>
          <w:b/>
          <w:sz w:val="24"/>
          <w:szCs w:val="24"/>
        </w:rPr>
        <w:t>Письменно</w:t>
      </w:r>
      <w:r w:rsidRPr="00A8498C">
        <w:rPr>
          <w:rFonts w:eastAsia="Times New Roman" w:cs="Times New Roman"/>
          <w:sz w:val="24"/>
          <w:szCs w:val="24"/>
        </w:rPr>
        <w:t xml:space="preserve">: </w:t>
      </w:r>
    </w:p>
    <w:p w:rsidR="00070DF9" w:rsidRPr="00A8498C" w:rsidRDefault="00A8498C" w:rsidP="0036285D">
      <w:pPr>
        <w:pStyle w:val="a5"/>
        <w:numPr>
          <w:ilvl w:val="0"/>
          <w:numId w:val="11"/>
        </w:numPr>
        <w:spacing w:line="240" w:lineRule="auto"/>
        <w:jc w:val="both"/>
        <w:rPr>
          <w:rFonts w:eastAsia="Times New Roman" w:cs="Times New Roman"/>
          <w:sz w:val="24"/>
          <w:szCs w:val="24"/>
        </w:rPr>
      </w:pPr>
      <w:r w:rsidRPr="00A8498C">
        <w:rPr>
          <w:rFonts w:eastAsia="Times New Roman" w:cs="Times New Roman"/>
          <w:sz w:val="24"/>
          <w:szCs w:val="24"/>
        </w:rPr>
        <w:t>П</w:t>
      </w:r>
      <w:r w:rsidR="00070DF9" w:rsidRPr="00A8498C">
        <w:rPr>
          <w:rFonts w:eastAsia="Times New Roman" w:cs="Times New Roman"/>
          <w:sz w:val="24"/>
          <w:szCs w:val="24"/>
        </w:rPr>
        <w:t>исьменный развернутый ответ на вопрос в связи с изучаемым художественным произведением, сочинение-миниатюра, сочинение на литературную и свободную тему небольшого объема в соответствии с чтением и изучением литературы в 8 классе.</w:t>
      </w:r>
    </w:p>
    <w:p w:rsidR="00070DF9" w:rsidRPr="00A8498C" w:rsidRDefault="00070DF9" w:rsidP="0036285D">
      <w:pPr>
        <w:pStyle w:val="a5"/>
        <w:numPr>
          <w:ilvl w:val="0"/>
          <w:numId w:val="11"/>
        </w:numPr>
        <w:spacing w:line="240" w:lineRule="auto"/>
        <w:jc w:val="both"/>
        <w:rPr>
          <w:rFonts w:eastAsia="Times New Roman" w:cs="Times New Roman"/>
          <w:sz w:val="24"/>
          <w:szCs w:val="24"/>
        </w:rPr>
      </w:pPr>
      <w:r w:rsidRPr="00A8498C">
        <w:rPr>
          <w:rFonts w:eastAsia="Times New Roman" w:cs="Times New Roman"/>
          <w:sz w:val="24"/>
          <w:szCs w:val="24"/>
        </w:rPr>
        <w:t>Создание характеристики одного или группы героев (групповая характеристика), двух героев (сравнительная).</w:t>
      </w:r>
    </w:p>
    <w:p w:rsidR="00070DF9" w:rsidRPr="00A8498C" w:rsidRDefault="00070DF9" w:rsidP="0036285D">
      <w:pPr>
        <w:pStyle w:val="a5"/>
        <w:numPr>
          <w:ilvl w:val="0"/>
          <w:numId w:val="11"/>
        </w:numPr>
        <w:spacing w:line="240" w:lineRule="auto"/>
        <w:jc w:val="both"/>
        <w:rPr>
          <w:rFonts w:eastAsia="Times New Roman" w:cs="Times New Roman"/>
          <w:sz w:val="24"/>
          <w:szCs w:val="24"/>
        </w:rPr>
      </w:pPr>
      <w:r w:rsidRPr="00A8498C">
        <w:rPr>
          <w:rFonts w:eastAsia="Times New Roman" w:cs="Times New Roman"/>
          <w:sz w:val="24"/>
          <w:szCs w:val="24"/>
        </w:rPr>
        <w:t>Создание отзыва на самостоятельно прочитанную книгу, фильм, спектакль.</w:t>
      </w:r>
    </w:p>
    <w:p w:rsidR="00070DF9" w:rsidRPr="00A8498C" w:rsidRDefault="00070DF9" w:rsidP="0036285D">
      <w:pPr>
        <w:pStyle w:val="a5"/>
        <w:numPr>
          <w:ilvl w:val="0"/>
          <w:numId w:val="11"/>
        </w:numPr>
        <w:spacing w:line="240" w:lineRule="auto"/>
        <w:jc w:val="both"/>
        <w:rPr>
          <w:rFonts w:eastAsia="Times New Roman" w:cs="Times New Roman"/>
          <w:sz w:val="24"/>
          <w:szCs w:val="24"/>
        </w:rPr>
      </w:pPr>
      <w:r w:rsidRPr="00A8498C">
        <w:rPr>
          <w:rFonts w:eastAsia="Times New Roman" w:cs="Times New Roman"/>
          <w:sz w:val="24"/>
          <w:szCs w:val="24"/>
        </w:rPr>
        <w:t xml:space="preserve">Создание оригинального произведения </w:t>
      </w:r>
      <w:proofErr w:type="gramStart"/>
      <w:r w:rsidRPr="00A8498C">
        <w:rPr>
          <w:rFonts w:eastAsia="Times New Roman" w:cs="Times New Roman"/>
          <w:sz w:val="24"/>
          <w:szCs w:val="24"/>
        </w:rPr>
        <w:t xml:space="preserve">( </w:t>
      </w:r>
      <w:proofErr w:type="gramEnd"/>
      <w:r w:rsidRPr="00A8498C">
        <w:rPr>
          <w:rFonts w:eastAsia="Times New Roman" w:cs="Times New Roman"/>
          <w:sz w:val="24"/>
          <w:szCs w:val="24"/>
        </w:rPr>
        <w:t>рассказа, стихотворения).</w:t>
      </w:r>
    </w:p>
    <w:p w:rsidR="00A8498C" w:rsidRPr="00A8498C" w:rsidRDefault="00A8498C" w:rsidP="0036285D">
      <w:pPr>
        <w:pStyle w:val="a5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 w:rsidRPr="00A8498C">
        <w:rPr>
          <w:sz w:val="24"/>
          <w:szCs w:val="24"/>
        </w:rPr>
        <w:t>Создание проектов и презентаций на литературную тему.</w:t>
      </w:r>
    </w:p>
    <w:p w:rsidR="00070DF9" w:rsidRPr="00A8498C" w:rsidRDefault="00070DF9" w:rsidP="0036285D">
      <w:pPr>
        <w:pStyle w:val="a5"/>
        <w:numPr>
          <w:ilvl w:val="0"/>
          <w:numId w:val="11"/>
        </w:numPr>
        <w:spacing w:line="240" w:lineRule="auto"/>
        <w:jc w:val="both"/>
        <w:rPr>
          <w:rFonts w:eastAsia="Times New Roman" w:cs="Times New Roman"/>
          <w:sz w:val="24"/>
          <w:szCs w:val="24"/>
        </w:rPr>
      </w:pPr>
      <w:r w:rsidRPr="00A8498C">
        <w:rPr>
          <w:rFonts w:eastAsia="Times New Roman" w:cs="Times New Roman"/>
          <w:sz w:val="24"/>
          <w:szCs w:val="24"/>
        </w:rPr>
        <w:t>Свободное владение письменной речью в объеме курса литературы 8 класса.</w:t>
      </w:r>
    </w:p>
    <w:p w:rsidR="00070DF9" w:rsidRDefault="00070DF9" w:rsidP="00A8498C">
      <w:pPr>
        <w:ind w:left="426"/>
        <w:jc w:val="both"/>
        <w:rPr>
          <w:b/>
          <w:sz w:val="24"/>
          <w:szCs w:val="24"/>
        </w:rPr>
      </w:pPr>
    </w:p>
    <w:p w:rsidR="00A8498C" w:rsidRPr="009C1716" w:rsidRDefault="00A8498C" w:rsidP="00A8498C">
      <w:pPr>
        <w:jc w:val="center"/>
        <w:rPr>
          <w:b/>
          <w:sz w:val="24"/>
          <w:szCs w:val="24"/>
        </w:rPr>
      </w:pPr>
      <w:r w:rsidRPr="009C1716">
        <w:rPr>
          <w:b/>
          <w:sz w:val="24"/>
          <w:szCs w:val="24"/>
        </w:rPr>
        <w:lastRenderedPageBreak/>
        <w:t>Требования</w:t>
      </w:r>
    </w:p>
    <w:p w:rsidR="00A8498C" w:rsidRPr="009C1716" w:rsidRDefault="00A8498C" w:rsidP="00A8498C">
      <w:pPr>
        <w:jc w:val="center"/>
        <w:rPr>
          <w:b/>
          <w:sz w:val="24"/>
          <w:szCs w:val="24"/>
        </w:rPr>
      </w:pPr>
      <w:r w:rsidRPr="009C1716">
        <w:rPr>
          <w:b/>
          <w:sz w:val="24"/>
          <w:szCs w:val="24"/>
        </w:rPr>
        <w:t xml:space="preserve">к знаниям, умениям и навыкам учащихся по литературе за курс </w:t>
      </w:r>
      <w:r w:rsidRPr="009C1716">
        <w:rPr>
          <w:b/>
          <w:sz w:val="24"/>
          <w:szCs w:val="24"/>
          <w:lang w:val="en-US"/>
        </w:rPr>
        <w:t>VIII</w:t>
      </w:r>
      <w:r w:rsidRPr="009C1716">
        <w:rPr>
          <w:b/>
          <w:sz w:val="24"/>
          <w:szCs w:val="24"/>
        </w:rPr>
        <w:t xml:space="preserve"> класса</w:t>
      </w:r>
      <w:r w:rsidRPr="009C1716">
        <w:rPr>
          <w:sz w:val="24"/>
          <w:szCs w:val="24"/>
        </w:rPr>
        <w:t>.</w:t>
      </w:r>
    </w:p>
    <w:p w:rsidR="00A8498C" w:rsidRPr="009C1716" w:rsidRDefault="00A8498C" w:rsidP="00A8498C">
      <w:pPr>
        <w:jc w:val="both"/>
        <w:rPr>
          <w:b/>
          <w:sz w:val="24"/>
          <w:szCs w:val="24"/>
        </w:rPr>
      </w:pPr>
      <w:r w:rsidRPr="00A8498C">
        <w:rPr>
          <w:b/>
          <w:sz w:val="24"/>
          <w:szCs w:val="24"/>
        </w:rPr>
        <w:t xml:space="preserve">                             Учащиеся должны</w:t>
      </w:r>
      <w:r w:rsidRPr="009C1716">
        <w:rPr>
          <w:sz w:val="24"/>
          <w:szCs w:val="24"/>
        </w:rPr>
        <w:t xml:space="preserve"> </w:t>
      </w:r>
      <w:r w:rsidRPr="009C1716">
        <w:rPr>
          <w:b/>
          <w:sz w:val="24"/>
          <w:szCs w:val="24"/>
        </w:rPr>
        <w:t>знать:</w:t>
      </w:r>
    </w:p>
    <w:p w:rsidR="00A8498C" w:rsidRPr="009C1716" w:rsidRDefault="00A8498C" w:rsidP="0036285D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r w:rsidRPr="009C1716">
        <w:rPr>
          <w:sz w:val="24"/>
          <w:szCs w:val="24"/>
        </w:rPr>
        <w:t>Тексты художественного произведения.</w:t>
      </w:r>
    </w:p>
    <w:p w:rsidR="00A8498C" w:rsidRPr="009C1716" w:rsidRDefault="00A8498C" w:rsidP="0036285D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r w:rsidRPr="009C1716">
        <w:rPr>
          <w:sz w:val="24"/>
          <w:szCs w:val="24"/>
        </w:rPr>
        <w:t>Основные темы и особенности композиции изученных произведений.</w:t>
      </w:r>
    </w:p>
    <w:p w:rsidR="00A8498C" w:rsidRPr="009C1716" w:rsidRDefault="00A8498C" w:rsidP="0036285D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r w:rsidRPr="009C1716">
        <w:rPr>
          <w:sz w:val="24"/>
          <w:szCs w:val="24"/>
        </w:rPr>
        <w:t>Событийную сторону (сюжет) и героев изученных произведений.</w:t>
      </w:r>
    </w:p>
    <w:p w:rsidR="00A8498C" w:rsidRPr="009C1716" w:rsidRDefault="00A8498C" w:rsidP="0036285D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9C1716">
        <w:rPr>
          <w:sz w:val="24"/>
          <w:szCs w:val="24"/>
        </w:rPr>
        <w:t>Основные признаки понятий: художественный образ, тема, идея, сюжет, композиция произведения, рифма, строфа.</w:t>
      </w:r>
      <w:proofErr w:type="gramEnd"/>
    </w:p>
    <w:p w:rsidR="00A8498C" w:rsidRPr="009C1716" w:rsidRDefault="00A8498C" w:rsidP="0036285D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r w:rsidRPr="009C1716">
        <w:rPr>
          <w:sz w:val="24"/>
          <w:szCs w:val="24"/>
        </w:rPr>
        <w:t xml:space="preserve">Характерные особенности драматических и лиро-эпических произведений. </w:t>
      </w:r>
    </w:p>
    <w:p w:rsidR="00A8498C" w:rsidRPr="009C1716" w:rsidRDefault="00A8498C" w:rsidP="00A8498C">
      <w:pPr>
        <w:jc w:val="both"/>
        <w:rPr>
          <w:b/>
          <w:sz w:val="24"/>
          <w:szCs w:val="24"/>
        </w:rPr>
      </w:pPr>
      <w:r w:rsidRPr="00A8498C">
        <w:rPr>
          <w:b/>
          <w:sz w:val="24"/>
          <w:szCs w:val="24"/>
        </w:rPr>
        <w:t xml:space="preserve">                            Учащиеся должны</w:t>
      </w:r>
      <w:r w:rsidRPr="009C1716">
        <w:rPr>
          <w:sz w:val="24"/>
          <w:szCs w:val="24"/>
        </w:rPr>
        <w:t xml:space="preserve"> </w:t>
      </w:r>
      <w:r w:rsidRPr="009C1716">
        <w:rPr>
          <w:b/>
          <w:sz w:val="24"/>
          <w:szCs w:val="24"/>
        </w:rPr>
        <w:t>уметь:</w:t>
      </w:r>
    </w:p>
    <w:p w:rsidR="00A8498C" w:rsidRPr="009C1716" w:rsidRDefault="00A8498C" w:rsidP="0036285D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 w:rsidRPr="009C1716">
        <w:rPr>
          <w:sz w:val="24"/>
          <w:szCs w:val="24"/>
        </w:rPr>
        <w:t>Выделять элементы композиции изучаемых произведений и понимать их роль в произведении.</w:t>
      </w:r>
    </w:p>
    <w:p w:rsidR="00A8498C" w:rsidRPr="009C1716" w:rsidRDefault="00A8498C" w:rsidP="0036285D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 w:rsidRPr="009C1716">
        <w:rPr>
          <w:sz w:val="24"/>
          <w:szCs w:val="24"/>
        </w:rPr>
        <w:t>Характеризовать героев произведения, выявляя в них общее и индивидуальное, сопоставлять героев с целью выявления авторского отношения к ним.</w:t>
      </w:r>
    </w:p>
    <w:p w:rsidR="00A8498C" w:rsidRPr="009C1716" w:rsidRDefault="00A8498C" w:rsidP="0036285D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 w:rsidRPr="009C1716">
        <w:rPr>
          <w:sz w:val="24"/>
          <w:szCs w:val="24"/>
        </w:rPr>
        <w:t>Различать эпические, лирические и драматические произведения.</w:t>
      </w:r>
    </w:p>
    <w:p w:rsidR="00A8498C" w:rsidRPr="009C1716" w:rsidRDefault="00A8498C" w:rsidP="0036285D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 w:rsidRPr="009C1716">
        <w:rPr>
          <w:sz w:val="24"/>
          <w:szCs w:val="24"/>
        </w:rPr>
        <w:t>Выразительно читать текст с учетом особенностей художественного произведения (лирического, эпического, драматического).</w:t>
      </w:r>
    </w:p>
    <w:p w:rsidR="00A8498C" w:rsidRPr="009C1716" w:rsidRDefault="00A8498C" w:rsidP="0036285D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 w:rsidRPr="009C1716">
        <w:rPr>
          <w:sz w:val="24"/>
          <w:szCs w:val="24"/>
        </w:rPr>
        <w:t>Создавать устное или письменное сочинение-рассуждение о героях изучаемого произведения (индивидуальная, сравнительная, групповая характеристика) с учетом авторского права.</w:t>
      </w:r>
    </w:p>
    <w:p w:rsidR="00A8498C" w:rsidRPr="009C1716" w:rsidRDefault="00A8498C" w:rsidP="0036285D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 w:rsidRPr="009C1716">
        <w:rPr>
          <w:sz w:val="24"/>
          <w:szCs w:val="24"/>
        </w:rPr>
        <w:t xml:space="preserve"> Составлять сложный план характеристики героев художественного произведения.</w:t>
      </w:r>
    </w:p>
    <w:p w:rsidR="00A8498C" w:rsidRPr="009C1716" w:rsidRDefault="00A8498C" w:rsidP="0036285D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 w:rsidRPr="009C1716">
        <w:rPr>
          <w:sz w:val="24"/>
          <w:szCs w:val="24"/>
        </w:rPr>
        <w:t>Давать устный или письменный отзыв о самостоятельно прочитанном произведении, кинофильме, спектакле, телепередаче.</w:t>
      </w:r>
    </w:p>
    <w:p w:rsidR="00A8498C" w:rsidRPr="009C1716" w:rsidRDefault="00A8498C" w:rsidP="0036285D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 w:rsidRPr="009C1716">
        <w:rPr>
          <w:sz w:val="24"/>
          <w:szCs w:val="24"/>
        </w:rPr>
        <w:t>Давать анализ отдельного эпизода.</w:t>
      </w:r>
    </w:p>
    <w:p w:rsidR="00A8498C" w:rsidRPr="009C1716" w:rsidRDefault="00A8498C" w:rsidP="00A8498C">
      <w:pPr>
        <w:widowControl w:val="0"/>
        <w:spacing w:before="120"/>
        <w:ind w:left="567"/>
        <w:jc w:val="both"/>
        <w:rPr>
          <w:rFonts w:cs="Times New Roman"/>
          <w:sz w:val="24"/>
          <w:szCs w:val="24"/>
        </w:rPr>
      </w:pPr>
      <w:r w:rsidRPr="009C1716">
        <w:rPr>
          <w:rFonts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C1716">
        <w:rPr>
          <w:rFonts w:cs="Times New Roman"/>
          <w:sz w:val="24"/>
          <w:szCs w:val="24"/>
        </w:rPr>
        <w:t>для</w:t>
      </w:r>
      <w:proofErr w:type="gramEnd"/>
      <w:r w:rsidRPr="009C1716">
        <w:rPr>
          <w:rFonts w:cs="Times New Roman"/>
          <w:sz w:val="24"/>
          <w:szCs w:val="24"/>
        </w:rPr>
        <w:t>:</w:t>
      </w:r>
    </w:p>
    <w:p w:rsidR="00A8498C" w:rsidRPr="009C1716" w:rsidRDefault="00A8498C" w:rsidP="0036285D">
      <w:pPr>
        <w:widowControl w:val="0"/>
        <w:numPr>
          <w:ilvl w:val="0"/>
          <w:numId w:val="9"/>
        </w:numPr>
        <w:spacing w:before="20" w:after="0" w:line="240" w:lineRule="auto"/>
        <w:jc w:val="both"/>
        <w:rPr>
          <w:rFonts w:cs="Times New Roman"/>
          <w:bCs/>
          <w:sz w:val="24"/>
          <w:szCs w:val="24"/>
        </w:rPr>
      </w:pPr>
      <w:r w:rsidRPr="009C1716">
        <w:rPr>
          <w:rFonts w:cs="Times New Roman"/>
          <w:bCs/>
          <w:sz w:val="24"/>
          <w:szCs w:val="24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A8498C" w:rsidRPr="009C1716" w:rsidRDefault="00A8498C" w:rsidP="0036285D">
      <w:pPr>
        <w:widowControl w:val="0"/>
        <w:numPr>
          <w:ilvl w:val="0"/>
          <w:numId w:val="9"/>
        </w:numPr>
        <w:spacing w:before="20" w:after="0" w:line="240" w:lineRule="auto"/>
        <w:jc w:val="both"/>
        <w:rPr>
          <w:rFonts w:cs="Times New Roman"/>
          <w:bCs/>
          <w:sz w:val="24"/>
          <w:szCs w:val="24"/>
        </w:rPr>
      </w:pPr>
      <w:r w:rsidRPr="009C1716">
        <w:rPr>
          <w:rFonts w:cs="Times New Roman"/>
          <w:bCs/>
          <w:sz w:val="24"/>
          <w:szCs w:val="24"/>
        </w:rPr>
        <w:t xml:space="preserve">определения своего круга чтения и оценки литературных произведений; </w:t>
      </w:r>
    </w:p>
    <w:p w:rsidR="00A8498C" w:rsidRPr="009C1716" w:rsidRDefault="00A8498C" w:rsidP="0036285D">
      <w:pPr>
        <w:widowControl w:val="0"/>
        <w:numPr>
          <w:ilvl w:val="0"/>
          <w:numId w:val="9"/>
        </w:numPr>
        <w:spacing w:before="20" w:after="0" w:line="240" w:lineRule="auto"/>
        <w:jc w:val="both"/>
        <w:rPr>
          <w:rFonts w:cs="Times New Roman"/>
          <w:sz w:val="24"/>
          <w:szCs w:val="24"/>
        </w:rPr>
      </w:pPr>
      <w:r w:rsidRPr="009C1716">
        <w:rPr>
          <w:rFonts w:cs="Times New Roman"/>
          <w:bCs/>
          <w:sz w:val="24"/>
          <w:szCs w:val="24"/>
        </w:rPr>
        <w:t>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BC15E6" w:rsidRDefault="00BC15E6" w:rsidP="00A8498C">
      <w:pPr>
        <w:spacing w:after="0" w:line="240" w:lineRule="auto"/>
        <w:ind w:left="840"/>
        <w:jc w:val="both"/>
        <w:rPr>
          <w:sz w:val="24"/>
          <w:szCs w:val="24"/>
        </w:rPr>
      </w:pPr>
    </w:p>
    <w:p w:rsidR="00BC15E6" w:rsidRDefault="00BC15E6" w:rsidP="00A8498C">
      <w:pPr>
        <w:spacing w:after="0" w:line="240" w:lineRule="auto"/>
        <w:ind w:left="840"/>
        <w:jc w:val="both"/>
        <w:rPr>
          <w:sz w:val="24"/>
          <w:szCs w:val="24"/>
        </w:rPr>
      </w:pPr>
    </w:p>
    <w:p w:rsidR="00BC15E6" w:rsidRDefault="00BC15E6" w:rsidP="00A8498C">
      <w:pPr>
        <w:spacing w:after="0" w:line="240" w:lineRule="auto"/>
        <w:ind w:left="840"/>
        <w:jc w:val="both"/>
        <w:rPr>
          <w:sz w:val="24"/>
          <w:szCs w:val="24"/>
        </w:rPr>
      </w:pPr>
    </w:p>
    <w:p w:rsidR="00F60176" w:rsidRDefault="00F60176" w:rsidP="00A8498C">
      <w:pPr>
        <w:spacing w:after="0" w:line="240" w:lineRule="auto"/>
        <w:ind w:left="840"/>
        <w:jc w:val="both"/>
        <w:rPr>
          <w:sz w:val="24"/>
          <w:szCs w:val="24"/>
        </w:rPr>
      </w:pPr>
    </w:p>
    <w:p w:rsidR="00F60176" w:rsidRDefault="00F60176" w:rsidP="00A8498C">
      <w:pPr>
        <w:spacing w:after="0" w:line="240" w:lineRule="auto"/>
        <w:ind w:left="840"/>
        <w:jc w:val="both"/>
        <w:rPr>
          <w:sz w:val="24"/>
          <w:szCs w:val="24"/>
        </w:rPr>
      </w:pPr>
    </w:p>
    <w:p w:rsidR="00F60176" w:rsidRDefault="00F60176" w:rsidP="00A8498C">
      <w:pPr>
        <w:spacing w:after="0" w:line="240" w:lineRule="auto"/>
        <w:ind w:left="840"/>
        <w:jc w:val="both"/>
        <w:rPr>
          <w:sz w:val="24"/>
          <w:szCs w:val="24"/>
        </w:rPr>
      </w:pPr>
    </w:p>
    <w:p w:rsidR="00BC15E6" w:rsidRPr="00344902" w:rsidRDefault="00344902" w:rsidP="00344902">
      <w:pPr>
        <w:spacing w:after="0" w:line="240" w:lineRule="auto"/>
        <w:ind w:left="840"/>
        <w:jc w:val="center"/>
        <w:rPr>
          <w:b/>
          <w:sz w:val="24"/>
          <w:szCs w:val="24"/>
        </w:rPr>
      </w:pPr>
      <w:r w:rsidRPr="00344902">
        <w:rPr>
          <w:b/>
          <w:sz w:val="24"/>
          <w:szCs w:val="24"/>
        </w:rPr>
        <w:t>Содержание предмета литература</w:t>
      </w:r>
    </w:p>
    <w:p w:rsidR="005636A7" w:rsidRDefault="005636A7" w:rsidP="0042628D">
      <w:pPr>
        <w:spacing w:after="0" w:line="240" w:lineRule="auto"/>
        <w:jc w:val="both"/>
        <w:rPr>
          <w:sz w:val="24"/>
          <w:szCs w:val="24"/>
        </w:rPr>
      </w:pPr>
    </w:p>
    <w:p w:rsidR="00344902" w:rsidRPr="00D1675F" w:rsidRDefault="00344902" w:rsidP="00344902">
      <w:pPr>
        <w:shd w:val="clear" w:color="auto" w:fill="FFFFFF"/>
        <w:spacing w:after="0"/>
        <w:jc w:val="center"/>
        <w:rPr>
          <w:rFonts w:ascii="Times New Roman" w:hAnsi="Times New Roman"/>
          <w:b/>
        </w:rPr>
      </w:pPr>
      <w:r w:rsidRPr="00D1675F">
        <w:rPr>
          <w:rFonts w:ascii="Times New Roman" w:hAnsi="Times New Roman"/>
          <w:b/>
        </w:rPr>
        <w:t>Введение.</w:t>
      </w:r>
      <w:r w:rsidRPr="00D1675F">
        <w:rPr>
          <w:rFonts w:ascii="Times New Roman" w:hAnsi="Times New Roman"/>
        </w:rPr>
        <w:t xml:space="preserve"> </w:t>
      </w:r>
      <w:r w:rsidRPr="00D1675F">
        <w:rPr>
          <w:rFonts w:ascii="Times New Roman" w:hAnsi="Times New Roman"/>
          <w:b/>
        </w:rPr>
        <w:t>(2 ч.)</w:t>
      </w:r>
    </w:p>
    <w:p w:rsidR="00344902" w:rsidRPr="00D1675F" w:rsidRDefault="00F60176" w:rsidP="00344902">
      <w:pPr>
        <w:shd w:val="clear" w:color="auto" w:fill="FFFFFF"/>
        <w:spacing w:after="0"/>
        <w:jc w:val="both"/>
        <w:rPr>
          <w:rFonts w:ascii="Times New Roman" w:hAnsi="Times New Roman"/>
        </w:rPr>
      </w:pPr>
      <w:r w:rsidRPr="00F60176">
        <w:rPr>
          <w:rFonts w:ascii="Times New Roman" w:hAnsi="Times New Roman"/>
          <w:b/>
          <w:bCs/>
          <w:spacing w:val="-4"/>
        </w:rPr>
        <w:t>Основные историко-литературные сведения.</w:t>
      </w:r>
      <w:r>
        <w:rPr>
          <w:rFonts w:ascii="Times New Roman" w:hAnsi="Times New Roman"/>
          <w:bCs/>
          <w:spacing w:val="-4"/>
        </w:rPr>
        <w:t xml:space="preserve"> Литература как одна из форм освоения мира, отражение в ней богатства и многообразия духовной жизни человека. </w:t>
      </w:r>
      <w:r w:rsidR="00344902" w:rsidRPr="00D1675F">
        <w:rPr>
          <w:rFonts w:ascii="Times New Roman" w:hAnsi="Times New Roman"/>
          <w:bCs/>
          <w:spacing w:val="-3"/>
        </w:rPr>
        <w:t>Художест</w:t>
      </w:r>
      <w:r w:rsidR="00344902" w:rsidRPr="00D1675F">
        <w:rPr>
          <w:rFonts w:ascii="Times New Roman" w:hAnsi="Times New Roman"/>
          <w:bCs/>
          <w:spacing w:val="-4"/>
        </w:rPr>
        <w:t xml:space="preserve">венный образ. Литература как  </w:t>
      </w:r>
      <w:r w:rsidR="00344902" w:rsidRPr="00D1675F">
        <w:rPr>
          <w:rFonts w:ascii="Times New Roman" w:hAnsi="Times New Roman"/>
          <w:bCs/>
        </w:rPr>
        <w:t>искусство слова. Другие виды искусства.</w:t>
      </w:r>
    </w:p>
    <w:p w:rsidR="00344902" w:rsidRPr="00D1675F" w:rsidRDefault="00344902" w:rsidP="00344902">
      <w:pPr>
        <w:tabs>
          <w:tab w:val="left" w:pos="6630"/>
        </w:tabs>
        <w:spacing w:after="0"/>
        <w:ind w:firstLine="709"/>
        <w:jc w:val="both"/>
        <w:rPr>
          <w:rFonts w:ascii="Times New Roman" w:hAnsi="Times New Roman"/>
          <w:b/>
        </w:rPr>
      </w:pPr>
      <w:r w:rsidRPr="00D1675F">
        <w:rPr>
          <w:rFonts w:ascii="Times New Roman" w:hAnsi="Times New Roman"/>
          <w:b/>
        </w:rPr>
        <w:t xml:space="preserve">    </w:t>
      </w:r>
      <w:r w:rsidRPr="00D1675F">
        <w:rPr>
          <w:rFonts w:ascii="Times New Roman" w:hAnsi="Times New Roman"/>
          <w:b/>
        </w:rPr>
        <w:tab/>
      </w:r>
    </w:p>
    <w:p w:rsidR="00344902" w:rsidRPr="00D1675F" w:rsidRDefault="00344902" w:rsidP="0036285D">
      <w:pPr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1675F">
        <w:rPr>
          <w:rFonts w:ascii="Times New Roman" w:hAnsi="Times New Roman"/>
          <w:b/>
        </w:rPr>
        <w:t>Устное народное творчество. Народные песни. (2ч.+1ч.)</w:t>
      </w:r>
    </w:p>
    <w:p w:rsidR="00344902" w:rsidRDefault="00344902" w:rsidP="00344902">
      <w:pPr>
        <w:spacing w:after="0"/>
        <w:ind w:left="1080"/>
        <w:jc w:val="center"/>
        <w:rPr>
          <w:rFonts w:ascii="Times New Roman" w:hAnsi="Times New Roman"/>
          <w:b/>
        </w:rPr>
      </w:pPr>
      <w:r w:rsidRPr="00D1675F">
        <w:rPr>
          <w:rFonts w:ascii="Times New Roman" w:hAnsi="Times New Roman"/>
          <w:b/>
        </w:rPr>
        <w:t>Исторические песни</w:t>
      </w:r>
    </w:p>
    <w:p w:rsidR="00F60176" w:rsidRDefault="00F60176" w:rsidP="00344902">
      <w:pPr>
        <w:spacing w:after="0"/>
        <w:ind w:left="1080"/>
        <w:jc w:val="center"/>
        <w:rPr>
          <w:rFonts w:ascii="Times New Roman" w:hAnsi="Times New Roman"/>
          <w:b/>
        </w:rPr>
      </w:pPr>
    </w:p>
    <w:p w:rsidR="00F60176" w:rsidRPr="00F60176" w:rsidRDefault="00F60176" w:rsidP="00F60176">
      <w:pPr>
        <w:spacing w:after="0"/>
        <w:rPr>
          <w:rFonts w:ascii="Times New Roman" w:hAnsi="Times New Roman"/>
        </w:rPr>
      </w:pPr>
      <w:r w:rsidRPr="00F60176">
        <w:rPr>
          <w:rFonts w:ascii="Times New Roman" w:hAnsi="Times New Roman"/>
          <w:b/>
          <w:bCs/>
          <w:spacing w:val="-4"/>
        </w:rPr>
        <w:t>Основные историко-литературные сведения.</w:t>
      </w:r>
      <w:r>
        <w:rPr>
          <w:rFonts w:ascii="Times New Roman" w:hAnsi="Times New Roman"/>
          <w:b/>
          <w:bCs/>
          <w:spacing w:val="-4"/>
        </w:rPr>
        <w:t xml:space="preserve"> </w:t>
      </w:r>
      <w:r w:rsidRPr="00F60176">
        <w:rPr>
          <w:rFonts w:ascii="Times New Roman" w:hAnsi="Times New Roman"/>
          <w:bCs/>
          <w:spacing w:val="-4"/>
        </w:rPr>
        <w:t xml:space="preserve">Устное народное творчество как часть общей культуры народа, выражение в нём национальных черт характера. Народное представление о </w:t>
      </w:r>
      <w:proofErr w:type="gramStart"/>
      <w:r w:rsidRPr="00F60176">
        <w:rPr>
          <w:rFonts w:ascii="Times New Roman" w:hAnsi="Times New Roman"/>
          <w:bCs/>
          <w:spacing w:val="-4"/>
        </w:rPr>
        <w:t>героическом</w:t>
      </w:r>
      <w:proofErr w:type="gramEnd"/>
      <w:r w:rsidRPr="00F60176">
        <w:rPr>
          <w:rFonts w:ascii="Times New Roman" w:hAnsi="Times New Roman"/>
          <w:bCs/>
          <w:spacing w:val="-4"/>
        </w:rPr>
        <w:t>. Влияние фольклорной образности и нравственных идеалов на развитие литературы.</w:t>
      </w:r>
    </w:p>
    <w:p w:rsidR="00344902" w:rsidRPr="00D1675F" w:rsidRDefault="00344902" w:rsidP="00344902">
      <w:pPr>
        <w:tabs>
          <w:tab w:val="left" w:pos="3525"/>
        </w:tabs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>Для чтения и бесед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 xml:space="preserve">Песни о Петре </w:t>
      </w:r>
      <w:r w:rsidRPr="00D1675F">
        <w:rPr>
          <w:rFonts w:ascii="Times New Roman" w:hAnsi="Times New Roman"/>
          <w:b/>
          <w:lang w:val="en-US"/>
        </w:rPr>
        <w:t>I</w:t>
      </w:r>
      <w:r w:rsidRPr="00D1675F">
        <w:rPr>
          <w:rFonts w:ascii="Times New Roman" w:hAnsi="Times New Roman"/>
          <w:b/>
        </w:rPr>
        <w:t>, Ермаке, Пугачеве</w:t>
      </w:r>
      <w:r w:rsidRPr="00D1675F">
        <w:rPr>
          <w:rFonts w:ascii="Times New Roman" w:hAnsi="Times New Roman"/>
        </w:rPr>
        <w:t>. Исторические песни как жанр устной народной поэзии. Выражение в них патриотических и освободительных стремлений народа. Художественное своеобразие  (роль вымысла, ритмические особенности, повторы).</w:t>
      </w:r>
    </w:p>
    <w:p w:rsidR="00344902" w:rsidRPr="00D1675F" w:rsidRDefault="00344902" w:rsidP="00344902">
      <w:pPr>
        <w:spacing w:after="0"/>
        <w:ind w:firstLine="709"/>
        <w:jc w:val="center"/>
        <w:rPr>
          <w:rFonts w:ascii="Times New Roman" w:hAnsi="Times New Roman"/>
          <w:b/>
        </w:rPr>
      </w:pPr>
      <w:r w:rsidRPr="00D1675F">
        <w:rPr>
          <w:rFonts w:ascii="Times New Roman" w:hAnsi="Times New Roman"/>
          <w:b/>
        </w:rPr>
        <w:t xml:space="preserve">Лирические песни 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«Породила да меня матушка…», «Не бушуйте, не бушуйте, ветры буйные» и другие</w:t>
      </w:r>
      <w:r w:rsidRPr="00D1675F">
        <w:rPr>
          <w:rFonts w:ascii="Times New Roman" w:hAnsi="Times New Roman"/>
        </w:rPr>
        <w:t>. Лирические  песни как  жанр народной поэзии. Выражение в них  «горя или радости сердца».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>Песенный стих, параллелизмы, особенности лексики, повторы.</w:t>
      </w:r>
    </w:p>
    <w:p w:rsidR="00344902" w:rsidRPr="00D1675F" w:rsidRDefault="00344902" w:rsidP="00344902">
      <w:pPr>
        <w:tabs>
          <w:tab w:val="left" w:pos="3525"/>
        </w:tabs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>Для чтения и бесед</w:t>
      </w:r>
    </w:p>
    <w:p w:rsidR="00344902" w:rsidRPr="00D1675F" w:rsidRDefault="00344902" w:rsidP="00344902">
      <w:pPr>
        <w:tabs>
          <w:tab w:val="left" w:pos="3525"/>
        </w:tabs>
        <w:spacing w:after="0"/>
        <w:jc w:val="both"/>
        <w:rPr>
          <w:rFonts w:ascii="Times New Roman" w:hAnsi="Times New Roman"/>
        </w:rPr>
      </w:pPr>
      <w:r w:rsidRPr="00C16714">
        <w:rPr>
          <w:rFonts w:ascii="Times New Roman" w:hAnsi="Times New Roman"/>
          <w:b/>
        </w:rPr>
        <w:t>Стихи поэтов, ставшие народными песнями</w:t>
      </w:r>
      <w:r w:rsidRPr="00D1675F">
        <w:rPr>
          <w:rFonts w:ascii="Times New Roman" w:hAnsi="Times New Roman"/>
        </w:rPr>
        <w:t xml:space="preserve"> («Славное море – священный Байкал…» Д.П. Давыдов, «Среди долины </w:t>
      </w:r>
      <w:proofErr w:type="spellStart"/>
      <w:r w:rsidRPr="00D1675F">
        <w:rPr>
          <w:rFonts w:ascii="Times New Roman" w:hAnsi="Times New Roman"/>
        </w:rPr>
        <w:t>ровныя</w:t>
      </w:r>
      <w:proofErr w:type="spellEnd"/>
      <w:r w:rsidRPr="00D1675F">
        <w:rPr>
          <w:rFonts w:ascii="Times New Roman" w:hAnsi="Times New Roman"/>
        </w:rPr>
        <w:t xml:space="preserve">…» А.Ф. Мерзлякова, «Вечерний звон» И.И. Козлова, «Соловей» и «Не осенний мелкий дождичек…» А.А. </w:t>
      </w:r>
      <w:proofErr w:type="spellStart"/>
      <w:r w:rsidRPr="00D1675F">
        <w:rPr>
          <w:rFonts w:ascii="Times New Roman" w:hAnsi="Times New Roman"/>
        </w:rPr>
        <w:t>Дельвига</w:t>
      </w:r>
      <w:proofErr w:type="spellEnd"/>
      <w:r w:rsidRPr="00D1675F">
        <w:rPr>
          <w:rFonts w:ascii="Times New Roman" w:hAnsi="Times New Roman"/>
        </w:rPr>
        <w:t>).</w:t>
      </w:r>
    </w:p>
    <w:p w:rsidR="00344902" w:rsidRPr="00D1675F" w:rsidRDefault="00344902" w:rsidP="00344902">
      <w:pPr>
        <w:tabs>
          <w:tab w:val="left" w:pos="3525"/>
        </w:tabs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>Для чтения и бесед</w:t>
      </w:r>
    </w:p>
    <w:p w:rsidR="00344902" w:rsidRDefault="00344902" w:rsidP="00344902">
      <w:pPr>
        <w:spacing w:after="0"/>
        <w:ind w:left="-142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>К.Г. Паустовский.    «Колотый сахар»; В.С. Высоцкий.  «Песня о Волге»; Б. Ш. Окуджава. «Песенка», «По Смоленской дороге».</w:t>
      </w:r>
    </w:p>
    <w:p w:rsidR="00F60176" w:rsidRPr="00D1675F" w:rsidRDefault="00F60176" w:rsidP="00344902">
      <w:pPr>
        <w:spacing w:after="0"/>
        <w:ind w:left="-142"/>
        <w:jc w:val="both"/>
        <w:rPr>
          <w:rFonts w:ascii="Times New Roman" w:hAnsi="Times New Roman"/>
        </w:rPr>
      </w:pPr>
      <w:r w:rsidRPr="00F60176">
        <w:rPr>
          <w:rFonts w:ascii="Times New Roman" w:hAnsi="Times New Roman"/>
          <w:b/>
        </w:rPr>
        <w:t xml:space="preserve">Основные </w:t>
      </w:r>
      <w:proofErr w:type="spellStart"/>
      <w:r w:rsidRPr="00F60176">
        <w:rPr>
          <w:rFonts w:ascii="Times New Roman" w:hAnsi="Times New Roman"/>
          <w:b/>
        </w:rPr>
        <w:t>теоретик</w:t>
      </w:r>
      <w:proofErr w:type="gramStart"/>
      <w:r w:rsidRPr="00F60176">
        <w:rPr>
          <w:rFonts w:ascii="Times New Roman" w:hAnsi="Times New Roman"/>
          <w:b/>
        </w:rPr>
        <w:t>о</w:t>
      </w:r>
      <w:proofErr w:type="spellEnd"/>
      <w:r w:rsidRPr="00F60176">
        <w:rPr>
          <w:rFonts w:ascii="Times New Roman" w:hAnsi="Times New Roman"/>
          <w:b/>
        </w:rPr>
        <w:t>-</w:t>
      </w:r>
      <w:proofErr w:type="gramEnd"/>
      <w:r w:rsidRPr="00F60176">
        <w:rPr>
          <w:rFonts w:ascii="Times New Roman" w:hAnsi="Times New Roman"/>
          <w:b/>
        </w:rPr>
        <w:t xml:space="preserve"> литературные понятия.</w:t>
      </w:r>
      <w:r>
        <w:rPr>
          <w:rFonts w:ascii="Times New Roman" w:hAnsi="Times New Roman"/>
        </w:rPr>
        <w:t xml:space="preserve">  Народная песня как жанр фольклора.</w:t>
      </w:r>
    </w:p>
    <w:p w:rsidR="00344902" w:rsidRDefault="00344902" w:rsidP="0036285D">
      <w:pPr>
        <w:pStyle w:val="a5"/>
        <w:numPr>
          <w:ilvl w:val="0"/>
          <w:numId w:val="36"/>
        </w:numPr>
        <w:spacing w:after="0" w:line="240" w:lineRule="auto"/>
        <w:jc w:val="center"/>
        <w:rPr>
          <w:b/>
        </w:rPr>
      </w:pPr>
      <w:r w:rsidRPr="00D1675F">
        <w:rPr>
          <w:b/>
        </w:rPr>
        <w:t>Русская старина (3 ч. + 1ч.)</w:t>
      </w:r>
    </w:p>
    <w:p w:rsidR="00F60176" w:rsidRPr="00F60176" w:rsidRDefault="00F60176" w:rsidP="00F60176">
      <w:pPr>
        <w:spacing w:after="0" w:line="240" w:lineRule="auto"/>
      </w:pPr>
      <w:r w:rsidRPr="00F60176">
        <w:rPr>
          <w:rFonts w:ascii="Times New Roman" w:hAnsi="Times New Roman"/>
          <w:b/>
          <w:bCs/>
          <w:spacing w:val="-4"/>
        </w:rPr>
        <w:t>Основные историко-литературные сведения.</w:t>
      </w:r>
      <w:r>
        <w:rPr>
          <w:rFonts w:ascii="Times New Roman" w:hAnsi="Times New Roman"/>
          <w:b/>
          <w:bCs/>
          <w:spacing w:val="-4"/>
        </w:rPr>
        <w:t xml:space="preserve"> </w:t>
      </w:r>
      <w:r w:rsidRPr="00F60176">
        <w:rPr>
          <w:rFonts w:ascii="Times New Roman" w:hAnsi="Times New Roman"/>
          <w:bCs/>
          <w:spacing w:val="-4"/>
        </w:rPr>
        <w:t>Истоки  и начала древнерусской литературы, её религиозно-духовные корни.</w:t>
      </w:r>
      <w:r>
        <w:rPr>
          <w:rFonts w:ascii="Times New Roman" w:hAnsi="Times New Roman"/>
          <w:bCs/>
          <w:spacing w:val="-4"/>
        </w:rPr>
        <w:t xml:space="preserve"> Патриотический пафос и поучительный характер древнерусской литературы. </w:t>
      </w:r>
      <w:r w:rsidR="00BB4E6E">
        <w:rPr>
          <w:rFonts w:ascii="Times New Roman" w:hAnsi="Times New Roman"/>
          <w:bCs/>
          <w:spacing w:val="-4"/>
        </w:rPr>
        <w:t>Многообразие жанров древнерусской литературы (летопись, житие, поучение).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b/>
        </w:rPr>
      </w:pPr>
      <w:r w:rsidRPr="00D1675F">
        <w:rPr>
          <w:rFonts w:ascii="Times New Roman" w:hAnsi="Times New Roman"/>
          <w:b/>
        </w:rPr>
        <w:t>А. Н. Толстой.</w:t>
      </w:r>
    </w:p>
    <w:p w:rsidR="00344902" w:rsidRPr="00D1675F" w:rsidRDefault="00344902" w:rsidP="00344902">
      <w:pPr>
        <w:tabs>
          <w:tab w:val="left" w:pos="3525"/>
        </w:tabs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>Для чтения и бесед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 xml:space="preserve">«Земля </w:t>
      </w:r>
      <w:proofErr w:type="spellStart"/>
      <w:r w:rsidRPr="00D1675F">
        <w:rPr>
          <w:rFonts w:ascii="Times New Roman" w:hAnsi="Times New Roman"/>
        </w:rPr>
        <w:t>оттич</w:t>
      </w:r>
      <w:proofErr w:type="spellEnd"/>
      <w:r w:rsidRPr="00D1675F">
        <w:rPr>
          <w:rFonts w:ascii="Times New Roman" w:hAnsi="Times New Roman"/>
        </w:rPr>
        <w:t xml:space="preserve"> и </w:t>
      </w:r>
      <w:proofErr w:type="spellStart"/>
      <w:r w:rsidRPr="00D1675F">
        <w:rPr>
          <w:rFonts w:ascii="Times New Roman" w:hAnsi="Times New Roman"/>
        </w:rPr>
        <w:t>дедич</w:t>
      </w:r>
      <w:proofErr w:type="spellEnd"/>
      <w:r w:rsidRPr="00D1675F">
        <w:rPr>
          <w:rFonts w:ascii="Times New Roman" w:hAnsi="Times New Roman"/>
        </w:rPr>
        <w:t>».</w:t>
      </w:r>
    </w:p>
    <w:p w:rsidR="00344902" w:rsidRPr="00D1675F" w:rsidRDefault="00344902" w:rsidP="00344902">
      <w:pPr>
        <w:spacing w:after="0"/>
        <w:jc w:val="center"/>
        <w:rPr>
          <w:rFonts w:ascii="Times New Roman" w:hAnsi="Times New Roman"/>
          <w:b/>
        </w:rPr>
      </w:pPr>
      <w:r w:rsidRPr="00D1675F">
        <w:rPr>
          <w:rFonts w:ascii="Times New Roman" w:hAnsi="Times New Roman"/>
          <w:b/>
        </w:rPr>
        <w:t>Жития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>Житийный жанр в древнерусской литературе.</w:t>
      </w:r>
    </w:p>
    <w:p w:rsidR="00344902" w:rsidRPr="00D1675F" w:rsidRDefault="00344902" w:rsidP="00344902">
      <w:pPr>
        <w:tabs>
          <w:tab w:val="left" w:pos="3525"/>
        </w:tabs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>Для чтения и бесед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«Жития преподобного Сергия Радонежского»</w:t>
      </w:r>
      <w:r w:rsidRPr="00D1675F">
        <w:rPr>
          <w:rFonts w:ascii="Times New Roman" w:hAnsi="Times New Roman"/>
        </w:rPr>
        <w:t xml:space="preserve"> (фрагменты). Сергий Радонежский - подвижник, духовный деятель, патриот, вдохновитель ратных дел Дмитрия Донского.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 xml:space="preserve">«Жития протопопа Аввакума, им самим </w:t>
      </w:r>
      <w:proofErr w:type="gramStart"/>
      <w:r w:rsidRPr="00D1675F">
        <w:rPr>
          <w:rFonts w:ascii="Times New Roman" w:hAnsi="Times New Roman"/>
          <w:b/>
        </w:rPr>
        <w:t>написанное</w:t>
      </w:r>
      <w:proofErr w:type="gramEnd"/>
      <w:r w:rsidRPr="00D1675F">
        <w:rPr>
          <w:rFonts w:ascii="Times New Roman" w:hAnsi="Times New Roman"/>
          <w:b/>
        </w:rPr>
        <w:t>»</w:t>
      </w:r>
      <w:r w:rsidRPr="00D1675F">
        <w:rPr>
          <w:rFonts w:ascii="Times New Roman" w:hAnsi="Times New Roman"/>
        </w:rPr>
        <w:t xml:space="preserve"> (фрагменты). Протопоп Аввакум, его несгибаемость, непримиримость, убежденность, доходящая до фанатизма. Народность, сила  и красочность языка. Житие Аввакума – первое автобиографическое произведение в русской литературе.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 xml:space="preserve">Для самостоятельного чтения </w:t>
      </w:r>
    </w:p>
    <w:p w:rsidR="00344902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 xml:space="preserve">«Сказание о  Борисе и Глебе» (в переводе на современный русский язык). Из сатирической литературы </w:t>
      </w:r>
      <w:r w:rsidRPr="00D1675F">
        <w:rPr>
          <w:rFonts w:ascii="Times New Roman" w:hAnsi="Times New Roman"/>
          <w:lang w:val="en-US"/>
        </w:rPr>
        <w:t>XVII</w:t>
      </w:r>
      <w:r w:rsidRPr="00D1675F">
        <w:rPr>
          <w:rFonts w:ascii="Times New Roman" w:hAnsi="Times New Roman"/>
        </w:rPr>
        <w:t xml:space="preserve"> в.: «Суд Шемякин», «Повесть о Петре и </w:t>
      </w:r>
      <w:proofErr w:type="spellStart"/>
      <w:r w:rsidRPr="00D1675F">
        <w:rPr>
          <w:rFonts w:ascii="Times New Roman" w:hAnsi="Times New Roman"/>
        </w:rPr>
        <w:t>Февронии</w:t>
      </w:r>
      <w:proofErr w:type="spellEnd"/>
      <w:r w:rsidRPr="00D1675F">
        <w:rPr>
          <w:rFonts w:ascii="Times New Roman" w:hAnsi="Times New Roman"/>
        </w:rPr>
        <w:t>».</w:t>
      </w:r>
    </w:p>
    <w:p w:rsidR="00BB4E6E" w:rsidRPr="00BB4E6E" w:rsidRDefault="00BB4E6E" w:rsidP="00344902">
      <w:pPr>
        <w:spacing w:after="0"/>
        <w:jc w:val="both"/>
        <w:rPr>
          <w:rFonts w:ascii="Times New Roman" w:hAnsi="Times New Roman"/>
        </w:rPr>
      </w:pPr>
      <w:r w:rsidRPr="00F60176">
        <w:rPr>
          <w:rFonts w:ascii="Times New Roman" w:hAnsi="Times New Roman"/>
          <w:b/>
        </w:rPr>
        <w:t xml:space="preserve">Основные </w:t>
      </w:r>
      <w:proofErr w:type="spellStart"/>
      <w:r w:rsidRPr="00F60176">
        <w:rPr>
          <w:rFonts w:ascii="Times New Roman" w:hAnsi="Times New Roman"/>
          <w:b/>
        </w:rPr>
        <w:t>теоретик</w:t>
      </w:r>
      <w:proofErr w:type="gramStart"/>
      <w:r w:rsidRPr="00F60176">
        <w:rPr>
          <w:rFonts w:ascii="Times New Roman" w:hAnsi="Times New Roman"/>
          <w:b/>
        </w:rPr>
        <w:t>о</w:t>
      </w:r>
      <w:proofErr w:type="spellEnd"/>
      <w:r w:rsidRPr="00F60176">
        <w:rPr>
          <w:rFonts w:ascii="Times New Roman" w:hAnsi="Times New Roman"/>
          <w:b/>
        </w:rPr>
        <w:t>-</w:t>
      </w:r>
      <w:proofErr w:type="gramEnd"/>
      <w:r w:rsidRPr="00F60176">
        <w:rPr>
          <w:rFonts w:ascii="Times New Roman" w:hAnsi="Times New Roman"/>
          <w:b/>
        </w:rPr>
        <w:t xml:space="preserve"> литературные понятия</w:t>
      </w:r>
      <w:r>
        <w:rPr>
          <w:rFonts w:ascii="Times New Roman" w:hAnsi="Times New Roman"/>
          <w:b/>
        </w:rPr>
        <w:t xml:space="preserve">. </w:t>
      </w:r>
      <w:r w:rsidRPr="00BB4E6E">
        <w:rPr>
          <w:rFonts w:ascii="Times New Roman" w:hAnsi="Times New Roman"/>
        </w:rPr>
        <w:t>Жанры древнерусской литературы (жития, летопись, поучение).</w:t>
      </w:r>
    </w:p>
    <w:p w:rsidR="00344902" w:rsidRDefault="00344902" w:rsidP="0036285D">
      <w:pPr>
        <w:pStyle w:val="a5"/>
        <w:numPr>
          <w:ilvl w:val="0"/>
          <w:numId w:val="36"/>
        </w:numPr>
        <w:jc w:val="center"/>
        <w:rPr>
          <w:b/>
        </w:rPr>
      </w:pPr>
      <w:r w:rsidRPr="00D1675F">
        <w:rPr>
          <w:b/>
        </w:rPr>
        <w:t xml:space="preserve">Литература </w:t>
      </w:r>
      <w:r w:rsidRPr="00D1675F">
        <w:rPr>
          <w:b/>
          <w:lang w:val="en-US"/>
        </w:rPr>
        <w:t>XIX</w:t>
      </w:r>
      <w:r w:rsidRPr="00D1675F">
        <w:rPr>
          <w:b/>
        </w:rPr>
        <w:t xml:space="preserve"> века. (24 ч. + 4ч. + 3ч.)</w:t>
      </w:r>
    </w:p>
    <w:p w:rsidR="00BB4E6E" w:rsidRPr="00D1675F" w:rsidRDefault="00BB4E6E" w:rsidP="00BB4E6E">
      <w:pPr>
        <w:pStyle w:val="a5"/>
        <w:ind w:left="0" w:hanging="1080"/>
        <w:rPr>
          <w:b/>
        </w:rPr>
      </w:pPr>
    </w:p>
    <w:p w:rsidR="00344902" w:rsidRPr="00BB4E6E" w:rsidRDefault="00BB4E6E" w:rsidP="00BB4E6E">
      <w:pPr>
        <w:pStyle w:val="a5"/>
        <w:ind w:left="0"/>
      </w:pPr>
      <w:r w:rsidRPr="00F60176">
        <w:rPr>
          <w:rFonts w:ascii="Times New Roman" w:hAnsi="Times New Roman"/>
          <w:b/>
          <w:bCs/>
          <w:spacing w:val="-4"/>
        </w:rPr>
        <w:t>Основные историко-литературные сведения</w:t>
      </w:r>
      <w:r>
        <w:rPr>
          <w:rFonts w:ascii="Times New Roman" w:hAnsi="Times New Roman"/>
          <w:b/>
          <w:bCs/>
          <w:spacing w:val="-4"/>
        </w:rPr>
        <w:t xml:space="preserve">. </w:t>
      </w:r>
      <w:r w:rsidRPr="00BB4E6E">
        <w:rPr>
          <w:rFonts w:ascii="Times New Roman" w:hAnsi="Times New Roman"/>
          <w:bCs/>
          <w:spacing w:val="-4"/>
        </w:rPr>
        <w:t>Влияние исторических событий русской истории на литературу (восстание Пугачёва).</w:t>
      </w:r>
      <w:r>
        <w:rPr>
          <w:rFonts w:ascii="Times New Roman" w:hAnsi="Times New Roman"/>
          <w:bCs/>
          <w:spacing w:val="-4"/>
        </w:rPr>
        <w:t xml:space="preserve"> Человек в ситуации нравственного выбора. Интерес русских писателей к проблеме народа. Реализм в русской литературе. Историзм в русской литературе.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А.С. Пушкин.</w:t>
      </w:r>
      <w:r w:rsidRPr="00D1675F">
        <w:rPr>
          <w:rFonts w:ascii="Times New Roman" w:hAnsi="Times New Roman"/>
        </w:rPr>
        <w:t xml:space="preserve"> Пушкин-прозаик.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 xml:space="preserve">Для чтения и изучения 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«Капитанская дочка».</w:t>
      </w:r>
      <w:r w:rsidRPr="00D1675F">
        <w:rPr>
          <w:rFonts w:ascii="Times New Roman" w:hAnsi="Times New Roman"/>
        </w:rPr>
        <w:t xml:space="preserve"> Историческая основа повести. Особенности композиции. Гринев, его роль  в произведении, формирование характера и взглядов. Маша Миронова, ее душевная стойкость, нравственная красота. Изменения в характере героини. Отношение автора и рассказчика к Пугачеву и народному восстанию. Утверждение идеалов гуманности, чести и </w:t>
      </w:r>
      <w:r w:rsidRPr="00D1675F">
        <w:rPr>
          <w:rFonts w:ascii="Times New Roman" w:hAnsi="Times New Roman"/>
        </w:rPr>
        <w:lastRenderedPageBreak/>
        <w:t xml:space="preserve">долга. </w:t>
      </w:r>
      <w:proofErr w:type="gramStart"/>
      <w:r w:rsidRPr="00D1675F">
        <w:rPr>
          <w:rFonts w:ascii="Times New Roman" w:hAnsi="Times New Roman"/>
        </w:rPr>
        <w:t>Историческая</w:t>
      </w:r>
      <w:proofErr w:type="gramEnd"/>
      <w:r w:rsidRPr="00D1675F">
        <w:rPr>
          <w:rFonts w:ascii="Times New Roman" w:hAnsi="Times New Roman"/>
        </w:rPr>
        <w:t xml:space="preserve"> правда и художественный вымысел в повести. Точность и лаконизм  пушкинской прозы. Мотивы народной поэзии в повести. Роль и характер эпиграфов.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 xml:space="preserve">Образ-характер, </w:t>
      </w:r>
      <w:proofErr w:type="gramStart"/>
      <w:r w:rsidRPr="00D1675F">
        <w:rPr>
          <w:rFonts w:ascii="Times New Roman" w:hAnsi="Times New Roman"/>
        </w:rPr>
        <w:t>художественная</w:t>
      </w:r>
      <w:proofErr w:type="gramEnd"/>
      <w:r w:rsidRPr="00D1675F">
        <w:rPr>
          <w:rFonts w:ascii="Times New Roman" w:hAnsi="Times New Roman"/>
        </w:rPr>
        <w:t xml:space="preserve"> правда и вымысел в литературе.</w:t>
      </w:r>
    </w:p>
    <w:p w:rsidR="00344902" w:rsidRPr="00D1675F" w:rsidRDefault="00344902" w:rsidP="00344902">
      <w:pPr>
        <w:tabs>
          <w:tab w:val="left" w:pos="3525"/>
        </w:tabs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>Для чтения и бесед</w:t>
      </w:r>
    </w:p>
    <w:p w:rsidR="00344902" w:rsidRPr="00BB4E6E" w:rsidRDefault="00BB4E6E" w:rsidP="00344902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«Повести Белкина». </w:t>
      </w:r>
      <w:r w:rsidR="00344902" w:rsidRPr="00BB4E6E">
        <w:rPr>
          <w:rFonts w:ascii="Times New Roman" w:hAnsi="Times New Roman"/>
          <w:b/>
        </w:rPr>
        <w:t>«Метель».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 xml:space="preserve">Для самостоятельного чтения </w:t>
      </w:r>
    </w:p>
    <w:p w:rsidR="00344902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 xml:space="preserve">А.С. Пушкин.  </w:t>
      </w:r>
      <w:r w:rsidRPr="00D1675F">
        <w:rPr>
          <w:rFonts w:ascii="Times New Roman" w:hAnsi="Times New Roman"/>
        </w:rPr>
        <w:t>«Повести Белкина»</w:t>
      </w:r>
      <w:r w:rsidR="00BB4E6E">
        <w:rPr>
          <w:rFonts w:ascii="Times New Roman" w:hAnsi="Times New Roman"/>
        </w:rPr>
        <w:t xml:space="preserve"> «Станционный смотритель», «Гробовщик»</w:t>
      </w:r>
      <w:r w:rsidRPr="00D1675F">
        <w:rPr>
          <w:rFonts w:ascii="Times New Roman" w:hAnsi="Times New Roman"/>
        </w:rPr>
        <w:t>, стихотворения; М.И. Цветаева.  «Мой Пушкин» (фрагменты).</w:t>
      </w:r>
    </w:p>
    <w:p w:rsidR="00BB4E6E" w:rsidRDefault="00BB4E6E" w:rsidP="00344902">
      <w:pPr>
        <w:spacing w:after="0"/>
        <w:jc w:val="both"/>
        <w:rPr>
          <w:rFonts w:ascii="Times New Roman" w:hAnsi="Times New Roman"/>
        </w:rPr>
      </w:pPr>
      <w:r w:rsidRPr="00F60176">
        <w:rPr>
          <w:rFonts w:ascii="Times New Roman" w:hAnsi="Times New Roman"/>
          <w:b/>
        </w:rPr>
        <w:t xml:space="preserve">Основные </w:t>
      </w:r>
      <w:proofErr w:type="spellStart"/>
      <w:r w:rsidRPr="00F60176">
        <w:rPr>
          <w:rFonts w:ascii="Times New Roman" w:hAnsi="Times New Roman"/>
          <w:b/>
        </w:rPr>
        <w:t>теоретик</w:t>
      </w:r>
      <w:proofErr w:type="gramStart"/>
      <w:r w:rsidRPr="00F60176">
        <w:rPr>
          <w:rFonts w:ascii="Times New Roman" w:hAnsi="Times New Roman"/>
          <w:b/>
        </w:rPr>
        <w:t>о</w:t>
      </w:r>
      <w:proofErr w:type="spellEnd"/>
      <w:r w:rsidRPr="00F60176">
        <w:rPr>
          <w:rFonts w:ascii="Times New Roman" w:hAnsi="Times New Roman"/>
          <w:b/>
        </w:rPr>
        <w:t>-</w:t>
      </w:r>
      <w:proofErr w:type="gramEnd"/>
      <w:r w:rsidRPr="00F60176">
        <w:rPr>
          <w:rFonts w:ascii="Times New Roman" w:hAnsi="Times New Roman"/>
          <w:b/>
        </w:rPr>
        <w:t xml:space="preserve"> литературные понятия</w:t>
      </w:r>
      <w:r>
        <w:rPr>
          <w:rFonts w:ascii="Times New Roman" w:hAnsi="Times New Roman"/>
          <w:b/>
        </w:rPr>
        <w:t xml:space="preserve">. </w:t>
      </w:r>
      <w:r w:rsidRPr="00BB4E6E">
        <w:rPr>
          <w:rFonts w:ascii="Times New Roman" w:hAnsi="Times New Roman"/>
        </w:rPr>
        <w:t>Понятие повести. Эпиграф. Тема, идея произведения. Сюжет, композиция. Автор – повествователь, литературный герой.</w:t>
      </w:r>
      <w:r>
        <w:rPr>
          <w:rFonts w:ascii="Times New Roman" w:hAnsi="Times New Roman"/>
        </w:rPr>
        <w:t xml:space="preserve"> Сравнительная характеристика героев.</w:t>
      </w:r>
    </w:p>
    <w:p w:rsidR="00BB4E6E" w:rsidRPr="005D3FD4" w:rsidRDefault="00BB4E6E" w:rsidP="00344902">
      <w:pPr>
        <w:spacing w:after="0"/>
        <w:jc w:val="both"/>
        <w:rPr>
          <w:rFonts w:ascii="Times New Roman" w:hAnsi="Times New Roman"/>
        </w:rPr>
      </w:pPr>
      <w:r w:rsidRPr="00F60176">
        <w:rPr>
          <w:rFonts w:ascii="Times New Roman" w:hAnsi="Times New Roman"/>
          <w:b/>
          <w:bCs/>
          <w:spacing w:val="-4"/>
        </w:rPr>
        <w:t>Основные историко-литературные сведения</w:t>
      </w:r>
      <w:r>
        <w:rPr>
          <w:rFonts w:ascii="Times New Roman" w:hAnsi="Times New Roman"/>
          <w:b/>
          <w:bCs/>
          <w:spacing w:val="-4"/>
        </w:rPr>
        <w:t xml:space="preserve">. </w:t>
      </w:r>
      <w:r w:rsidRPr="005D3FD4">
        <w:rPr>
          <w:rFonts w:ascii="Times New Roman" w:hAnsi="Times New Roman"/>
          <w:bCs/>
          <w:spacing w:val="-4"/>
        </w:rPr>
        <w:t>Романтизм в русской литературе. Воплощение в литературе романтических ценностей. Соотношение мечты и действите</w:t>
      </w:r>
      <w:r w:rsidR="005D3FD4" w:rsidRPr="005D3FD4">
        <w:rPr>
          <w:rFonts w:ascii="Times New Roman" w:hAnsi="Times New Roman"/>
          <w:bCs/>
          <w:spacing w:val="-4"/>
        </w:rPr>
        <w:t>льности в романтических произве</w:t>
      </w:r>
      <w:r w:rsidRPr="005D3FD4">
        <w:rPr>
          <w:rFonts w:ascii="Times New Roman" w:hAnsi="Times New Roman"/>
          <w:bCs/>
          <w:spacing w:val="-4"/>
        </w:rPr>
        <w:t>дениях. Конфликт романтического героя с миром.</w:t>
      </w:r>
      <w:r w:rsidR="005D3FD4">
        <w:rPr>
          <w:rFonts w:ascii="Times New Roman" w:hAnsi="Times New Roman"/>
          <w:bCs/>
          <w:spacing w:val="-4"/>
        </w:rPr>
        <w:t xml:space="preserve"> Романтический пейзаж.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М.Ю. Лермонтов</w:t>
      </w:r>
      <w:r w:rsidRPr="00D1675F">
        <w:rPr>
          <w:rFonts w:ascii="Times New Roman" w:hAnsi="Times New Roman"/>
        </w:rPr>
        <w:t>. Певец Родины и свободы.</w:t>
      </w:r>
    </w:p>
    <w:p w:rsidR="00344902" w:rsidRPr="00D1675F" w:rsidRDefault="00344902" w:rsidP="00344902">
      <w:pPr>
        <w:tabs>
          <w:tab w:val="left" w:pos="3525"/>
        </w:tabs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>Для чтения и бесед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>«</w:t>
      </w:r>
      <w:r w:rsidRPr="00D1675F">
        <w:rPr>
          <w:rFonts w:ascii="Times New Roman" w:hAnsi="Times New Roman"/>
          <w:b/>
        </w:rPr>
        <w:t>Кавказ», «Синие горы Кавказа, приветствую вас</w:t>
      </w:r>
      <w:proofErr w:type="gramStart"/>
      <w:r w:rsidRPr="00D1675F">
        <w:rPr>
          <w:rFonts w:ascii="Times New Roman" w:hAnsi="Times New Roman"/>
          <w:b/>
        </w:rPr>
        <w:t>!...», «</w:t>
      </w:r>
      <w:proofErr w:type="gramEnd"/>
      <w:r w:rsidRPr="00D1675F">
        <w:rPr>
          <w:rFonts w:ascii="Times New Roman" w:hAnsi="Times New Roman"/>
          <w:b/>
        </w:rPr>
        <w:t>Сосед», «Пленный рыцарь», «Завещание».</w:t>
      </w:r>
      <w:r w:rsidRPr="00D1675F">
        <w:rPr>
          <w:rFonts w:ascii="Times New Roman" w:hAnsi="Times New Roman"/>
        </w:rPr>
        <w:t xml:space="preserve"> Мотивы вольной кавказской природы, Символические образы тюрьмы и узничества в лирике.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 xml:space="preserve">Для чтения и изучения 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5A1E0F">
        <w:rPr>
          <w:rFonts w:ascii="Times New Roman" w:hAnsi="Times New Roman"/>
          <w:b/>
        </w:rPr>
        <w:t>«Мцыри».</w:t>
      </w:r>
      <w:r w:rsidRPr="00D1675F">
        <w:rPr>
          <w:rFonts w:ascii="Times New Roman" w:hAnsi="Times New Roman"/>
        </w:rPr>
        <w:t xml:space="preserve">  «Мцыри – любимы идеал Лермонтова» (В. Г. Белинский). Роль  вступления, лирического монолога, пейзажей в поэме. «Упругость, энергия стиха» (В. Г. Белинский). Особенности построения поэмы.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 xml:space="preserve">Для самостоятельного чтения </w:t>
      </w:r>
    </w:p>
    <w:p w:rsidR="00344902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>«Желание», «Узник», «Соседка» и другие стихотворения, «Боярин Орша».</w:t>
      </w:r>
    </w:p>
    <w:p w:rsidR="005D3FD4" w:rsidRPr="005D3FD4" w:rsidRDefault="005D3FD4" w:rsidP="00344902">
      <w:pPr>
        <w:spacing w:after="0"/>
        <w:jc w:val="both"/>
        <w:rPr>
          <w:rFonts w:ascii="Times New Roman" w:hAnsi="Times New Roman"/>
        </w:rPr>
      </w:pPr>
      <w:r w:rsidRPr="00F60176">
        <w:rPr>
          <w:rFonts w:ascii="Times New Roman" w:hAnsi="Times New Roman"/>
          <w:b/>
        </w:rPr>
        <w:t xml:space="preserve">Основные </w:t>
      </w:r>
      <w:proofErr w:type="spellStart"/>
      <w:r w:rsidRPr="00F60176">
        <w:rPr>
          <w:rFonts w:ascii="Times New Roman" w:hAnsi="Times New Roman"/>
          <w:b/>
        </w:rPr>
        <w:t>теоретик</w:t>
      </w:r>
      <w:proofErr w:type="gramStart"/>
      <w:r w:rsidRPr="00F60176">
        <w:rPr>
          <w:rFonts w:ascii="Times New Roman" w:hAnsi="Times New Roman"/>
          <w:b/>
        </w:rPr>
        <w:t>о</w:t>
      </w:r>
      <w:proofErr w:type="spellEnd"/>
      <w:r w:rsidRPr="00F60176">
        <w:rPr>
          <w:rFonts w:ascii="Times New Roman" w:hAnsi="Times New Roman"/>
          <w:b/>
        </w:rPr>
        <w:t>-</w:t>
      </w:r>
      <w:proofErr w:type="gramEnd"/>
      <w:r w:rsidRPr="00F60176">
        <w:rPr>
          <w:rFonts w:ascii="Times New Roman" w:hAnsi="Times New Roman"/>
          <w:b/>
        </w:rPr>
        <w:t xml:space="preserve"> литературные понятия</w:t>
      </w:r>
      <w:r>
        <w:rPr>
          <w:rFonts w:ascii="Times New Roman" w:hAnsi="Times New Roman"/>
          <w:b/>
        </w:rPr>
        <w:t xml:space="preserve">. </w:t>
      </w:r>
      <w:r w:rsidRPr="005D3FD4">
        <w:rPr>
          <w:rFonts w:ascii="Times New Roman" w:hAnsi="Times New Roman"/>
        </w:rPr>
        <w:t>Романтизм.</w:t>
      </w:r>
      <w:r>
        <w:rPr>
          <w:rFonts w:ascii="Times New Roman" w:hAnsi="Times New Roman"/>
        </w:rPr>
        <w:t xml:space="preserve"> </w:t>
      </w:r>
      <w:r w:rsidRPr="005D3FD4">
        <w:rPr>
          <w:rFonts w:ascii="Times New Roman" w:hAnsi="Times New Roman"/>
        </w:rPr>
        <w:t>Романтическая поэма. Художественный образ. Конфликт. Романтический пейзаж.</w:t>
      </w:r>
      <w:r>
        <w:rPr>
          <w:rFonts w:ascii="Times New Roman" w:hAnsi="Times New Roman"/>
        </w:rPr>
        <w:t xml:space="preserve"> Композиция поэмы.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Н.В. Гоголь.</w:t>
      </w:r>
      <w:r w:rsidRPr="00D1675F">
        <w:rPr>
          <w:rFonts w:ascii="Times New Roman" w:hAnsi="Times New Roman"/>
        </w:rPr>
        <w:t xml:space="preserve"> Сатира в творчестве Гоголя.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 xml:space="preserve">Для чтения и изучения 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«Ревизор».</w:t>
      </w:r>
      <w:r w:rsidRPr="00D1675F">
        <w:rPr>
          <w:rFonts w:ascii="Times New Roman" w:hAnsi="Times New Roman"/>
        </w:rPr>
        <w:t xml:space="preserve"> Жизненная основа комедии.  Страх перед ревизором как основа развития комедийного действия.  Мастерство композиции и речевых характеристик, роль авторских ремарок. Общечеловеческое значение характеров комедии. Хлестаков и </w:t>
      </w:r>
      <w:proofErr w:type="gramStart"/>
      <w:r w:rsidRPr="00D1675F">
        <w:rPr>
          <w:rFonts w:ascii="Times New Roman" w:hAnsi="Times New Roman"/>
        </w:rPr>
        <w:t>хлестаковщина</w:t>
      </w:r>
      <w:proofErr w:type="gramEnd"/>
      <w:r w:rsidRPr="00D1675F">
        <w:rPr>
          <w:rFonts w:ascii="Times New Roman" w:hAnsi="Times New Roman"/>
        </w:rPr>
        <w:t xml:space="preserve">. Высказывания героев, ставшие афоризмами. 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>«Ревизор» в театре и в кино.</w:t>
      </w:r>
    </w:p>
    <w:p w:rsidR="00344902" w:rsidRPr="00D1675F" w:rsidRDefault="005D3FD4" w:rsidP="00344902">
      <w:pPr>
        <w:spacing w:after="0"/>
        <w:jc w:val="both"/>
        <w:rPr>
          <w:rFonts w:ascii="Times New Roman" w:hAnsi="Times New Roman"/>
        </w:rPr>
      </w:pPr>
      <w:r w:rsidRPr="00F60176">
        <w:rPr>
          <w:rFonts w:ascii="Times New Roman" w:hAnsi="Times New Roman"/>
          <w:b/>
        </w:rPr>
        <w:t xml:space="preserve">Основные </w:t>
      </w:r>
      <w:proofErr w:type="spellStart"/>
      <w:r w:rsidRPr="00F60176">
        <w:rPr>
          <w:rFonts w:ascii="Times New Roman" w:hAnsi="Times New Roman"/>
          <w:b/>
        </w:rPr>
        <w:t>теоретик</w:t>
      </w:r>
      <w:proofErr w:type="gramStart"/>
      <w:r w:rsidRPr="00F60176">
        <w:rPr>
          <w:rFonts w:ascii="Times New Roman" w:hAnsi="Times New Roman"/>
          <w:b/>
        </w:rPr>
        <w:t>о</w:t>
      </w:r>
      <w:proofErr w:type="spellEnd"/>
      <w:r w:rsidRPr="00F60176">
        <w:rPr>
          <w:rFonts w:ascii="Times New Roman" w:hAnsi="Times New Roman"/>
          <w:b/>
        </w:rPr>
        <w:t>-</w:t>
      </w:r>
      <w:proofErr w:type="gramEnd"/>
      <w:r w:rsidRPr="00F60176">
        <w:rPr>
          <w:rFonts w:ascii="Times New Roman" w:hAnsi="Times New Roman"/>
          <w:b/>
        </w:rPr>
        <w:t xml:space="preserve"> литературные понятия</w:t>
      </w:r>
      <w:r>
        <w:rPr>
          <w:rFonts w:ascii="Times New Roman" w:hAnsi="Times New Roman"/>
          <w:b/>
        </w:rPr>
        <w:t xml:space="preserve">. </w:t>
      </w:r>
      <w:r w:rsidR="00344902" w:rsidRPr="00D1675F">
        <w:rPr>
          <w:rFonts w:ascii="Times New Roman" w:hAnsi="Times New Roman"/>
        </w:rPr>
        <w:t xml:space="preserve">Драматические произведения, комедия; сатира и юмор в драматическом произведении. 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 xml:space="preserve">Для самостоятельного чтения 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>«Женитьба».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И.С. Тургенев</w:t>
      </w:r>
      <w:r w:rsidRPr="00D1675F">
        <w:rPr>
          <w:rFonts w:ascii="Times New Roman" w:hAnsi="Times New Roman"/>
        </w:rPr>
        <w:t>.  Особенности прозы писателя.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 xml:space="preserve">Для чтения и изучения 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«Ася».</w:t>
      </w:r>
      <w:r w:rsidRPr="00D1675F">
        <w:rPr>
          <w:rFonts w:ascii="Times New Roman" w:hAnsi="Times New Roman"/>
        </w:rPr>
        <w:t xml:space="preserve"> Образ «тургеневской девушки»; скромность, обаяние, решительность. Сложность характера Аси. Драма рассказчика, обреченного на одиночество. Приемы психологической характеристики героев. Поэтическая атмосфера повести.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 xml:space="preserve">Для самостоятельного чтения 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>«Андрей Колосов», «Три встречи», «Часы».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Л.Н. Толстой</w:t>
      </w:r>
      <w:r w:rsidRPr="00D1675F">
        <w:rPr>
          <w:rFonts w:ascii="Times New Roman" w:hAnsi="Times New Roman"/>
        </w:rPr>
        <w:t>. Писатель как поборник суровой правды жизни.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 xml:space="preserve">Для чтения и изучения 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«После бала».</w:t>
      </w:r>
      <w:r w:rsidRPr="00D1675F">
        <w:rPr>
          <w:rFonts w:ascii="Times New Roman" w:hAnsi="Times New Roman"/>
        </w:rPr>
        <w:t xml:space="preserve"> Антитеза как прием, помогающий раскрыть идею рассказа. Мысль автора о моральной ответственности человека за все происходящее вокруг. Особенности композиции рассказа, автор и рассказчик в произведении.</w:t>
      </w:r>
    </w:p>
    <w:p w:rsidR="00344902" w:rsidRPr="00D1675F" w:rsidRDefault="005D3FD4" w:rsidP="00344902">
      <w:pPr>
        <w:spacing w:after="0"/>
        <w:jc w:val="both"/>
        <w:rPr>
          <w:rFonts w:ascii="Times New Roman" w:hAnsi="Times New Roman"/>
        </w:rPr>
      </w:pPr>
      <w:r w:rsidRPr="00F60176">
        <w:rPr>
          <w:rFonts w:ascii="Times New Roman" w:hAnsi="Times New Roman"/>
          <w:b/>
        </w:rPr>
        <w:t xml:space="preserve">Основные </w:t>
      </w:r>
      <w:proofErr w:type="spellStart"/>
      <w:r w:rsidRPr="00F60176">
        <w:rPr>
          <w:rFonts w:ascii="Times New Roman" w:hAnsi="Times New Roman"/>
          <w:b/>
        </w:rPr>
        <w:t>теоретик</w:t>
      </w:r>
      <w:proofErr w:type="gramStart"/>
      <w:r w:rsidRPr="00F60176">
        <w:rPr>
          <w:rFonts w:ascii="Times New Roman" w:hAnsi="Times New Roman"/>
          <w:b/>
        </w:rPr>
        <w:t>о</w:t>
      </w:r>
      <w:proofErr w:type="spellEnd"/>
      <w:r w:rsidRPr="00F60176">
        <w:rPr>
          <w:rFonts w:ascii="Times New Roman" w:hAnsi="Times New Roman"/>
          <w:b/>
        </w:rPr>
        <w:t>-</w:t>
      </w:r>
      <w:proofErr w:type="gramEnd"/>
      <w:r w:rsidRPr="00F60176">
        <w:rPr>
          <w:rFonts w:ascii="Times New Roman" w:hAnsi="Times New Roman"/>
          <w:b/>
        </w:rPr>
        <w:t xml:space="preserve"> литературные понятия</w:t>
      </w:r>
      <w:r>
        <w:rPr>
          <w:rFonts w:ascii="Times New Roman" w:hAnsi="Times New Roman"/>
          <w:b/>
        </w:rPr>
        <w:t xml:space="preserve">. </w:t>
      </w:r>
      <w:r w:rsidR="00344902" w:rsidRPr="00D1675F">
        <w:rPr>
          <w:rFonts w:ascii="Times New Roman" w:hAnsi="Times New Roman"/>
        </w:rPr>
        <w:t>Литературное произведение как художественное единство. Композиция произведения. Соотношение понятий композиции и сюжета произведения; антитеза.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 xml:space="preserve">Для самостоятельного чтения 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lastRenderedPageBreak/>
        <w:t>«Хаджи Мурат», «За что?», «Люцерн».</w:t>
      </w:r>
    </w:p>
    <w:p w:rsidR="00344902" w:rsidRPr="005D3FD4" w:rsidRDefault="00344902" w:rsidP="005D3FD4">
      <w:pPr>
        <w:spacing w:before="240" w:after="0"/>
        <w:jc w:val="center"/>
        <w:rPr>
          <w:rFonts w:ascii="Times New Roman" w:hAnsi="Times New Roman"/>
          <w:b/>
        </w:rPr>
      </w:pPr>
      <w:r w:rsidRPr="00D1675F">
        <w:rPr>
          <w:rFonts w:ascii="Times New Roman" w:hAnsi="Times New Roman"/>
          <w:b/>
          <w:lang w:val="en-US"/>
        </w:rPr>
        <w:t>IV</w:t>
      </w:r>
      <w:r w:rsidRPr="00D1675F">
        <w:rPr>
          <w:rFonts w:ascii="Times New Roman" w:hAnsi="Times New Roman"/>
          <w:b/>
        </w:rPr>
        <w:t xml:space="preserve">. Литература конца </w:t>
      </w:r>
      <w:proofErr w:type="gramStart"/>
      <w:r w:rsidRPr="00D1675F">
        <w:rPr>
          <w:rFonts w:ascii="Times New Roman" w:hAnsi="Times New Roman"/>
          <w:b/>
          <w:lang w:val="en-US"/>
        </w:rPr>
        <w:t>XIX</w:t>
      </w:r>
      <w:r w:rsidRPr="00D1675F">
        <w:rPr>
          <w:rFonts w:ascii="Times New Roman" w:hAnsi="Times New Roman"/>
          <w:b/>
        </w:rPr>
        <w:t xml:space="preserve">  -</w:t>
      </w:r>
      <w:proofErr w:type="gramEnd"/>
      <w:r w:rsidRPr="00D1675F">
        <w:rPr>
          <w:rFonts w:ascii="Times New Roman" w:hAnsi="Times New Roman"/>
          <w:b/>
        </w:rPr>
        <w:t xml:space="preserve">  начала </w:t>
      </w:r>
      <w:r w:rsidRPr="00D1675F">
        <w:rPr>
          <w:rFonts w:ascii="Times New Roman" w:hAnsi="Times New Roman"/>
          <w:b/>
          <w:lang w:val="en-US"/>
        </w:rPr>
        <w:t>XX</w:t>
      </w:r>
      <w:r w:rsidRPr="00D1675F">
        <w:rPr>
          <w:rFonts w:ascii="Times New Roman" w:hAnsi="Times New Roman"/>
          <w:b/>
        </w:rPr>
        <w:t xml:space="preserve"> века. (6 ч. + 1 ч.)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В.Г. Короленко</w:t>
      </w:r>
      <w:r w:rsidRPr="00D1675F">
        <w:rPr>
          <w:rFonts w:ascii="Times New Roman" w:hAnsi="Times New Roman"/>
        </w:rPr>
        <w:t>. Гуманизм писателя.</w:t>
      </w:r>
    </w:p>
    <w:p w:rsidR="00344902" w:rsidRPr="00D1675F" w:rsidRDefault="00344902" w:rsidP="00344902">
      <w:pPr>
        <w:tabs>
          <w:tab w:val="left" w:pos="3525"/>
        </w:tabs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>Для чтения и бесед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«Парадокс».</w:t>
      </w:r>
      <w:r w:rsidRPr="00D1675F">
        <w:rPr>
          <w:rFonts w:ascii="Times New Roman" w:hAnsi="Times New Roman"/>
        </w:rPr>
        <w:t xml:space="preserve"> Проблема смысла жизни и назначения человека в рассказе. Духовный перелом в жизни мальчика, его причины.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«Огоньки»</w:t>
      </w:r>
      <w:r w:rsidRPr="00D1675F">
        <w:rPr>
          <w:rFonts w:ascii="Times New Roman" w:hAnsi="Times New Roman"/>
        </w:rPr>
        <w:t xml:space="preserve"> - поэтическая миниатюра, утверждающая веру в светлые начала жизни.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 xml:space="preserve">Для самостоятельного чтения 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>«Мгновение».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И.А. Бунин.</w:t>
      </w:r>
      <w:r w:rsidRPr="00D1675F">
        <w:rPr>
          <w:rFonts w:ascii="Times New Roman" w:hAnsi="Times New Roman"/>
        </w:rPr>
        <w:t xml:space="preserve"> Сведения о жизни писателя.</w:t>
      </w:r>
    </w:p>
    <w:p w:rsidR="00344902" w:rsidRPr="00D1675F" w:rsidRDefault="00344902" w:rsidP="00344902">
      <w:pPr>
        <w:tabs>
          <w:tab w:val="left" w:pos="3525"/>
        </w:tabs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>Для чтения и бесед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>«Полевые цветы», «Еще и холоден и сыр...»,  «Густой зеленый ельник у дороги…», «Родине», «Слово».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«Сверчок».</w:t>
      </w:r>
      <w:r w:rsidRPr="00D1675F">
        <w:rPr>
          <w:rFonts w:ascii="Times New Roman" w:hAnsi="Times New Roman"/>
        </w:rPr>
        <w:t xml:space="preserve"> Трагедия и самоотв</w:t>
      </w:r>
      <w:r w:rsidR="005A1E0F">
        <w:rPr>
          <w:rFonts w:ascii="Times New Roman" w:hAnsi="Times New Roman"/>
        </w:rPr>
        <w:t>ерженность «маленького человека»</w:t>
      </w:r>
      <w:r w:rsidRPr="00D1675F">
        <w:rPr>
          <w:rFonts w:ascii="Times New Roman" w:hAnsi="Times New Roman"/>
        </w:rPr>
        <w:t>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 xml:space="preserve">Для самостоятельного чтения 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>«Птицы небесные», «Крик» и другие рассказы.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Максим Горький</w:t>
      </w:r>
      <w:r w:rsidRPr="00D1675F">
        <w:rPr>
          <w:rFonts w:ascii="Times New Roman" w:hAnsi="Times New Roman"/>
        </w:rPr>
        <w:t xml:space="preserve"> – убежденный защитник идеи активного отношения к жизни.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 xml:space="preserve">Для чтения и изучения </w:t>
      </w:r>
    </w:p>
    <w:p w:rsidR="00344902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«Песня о Соколе».</w:t>
      </w:r>
      <w:r w:rsidRPr="00D1675F">
        <w:rPr>
          <w:rFonts w:ascii="Times New Roman" w:hAnsi="Times New Roman"/>
        </w:rPr>
        <w:t xml:space="preserve"> Символика - аллегорический смысл «Песни». Ее композиция, ритмика, интонационные особенности.</w:t>
      </w:r>
    </w:p>
    <w:p w:rsidR="005D3FD4" w:rsidRPr="005D3FD4" w:rsidRDefault="005D3FD4" w:rsidP="00344902">
      <w:pPr>
        <w:spacing w:after="0"/>
        <w:jc w:val="both"/>
        <w:rPr>
          <w:rFonts w:ascii="Times New Roman" w:hAnsi="Times New Roman"/>
        </w:rPr>
      </w:pPr>
      <w:r w:rsidRPr="00F60176">
        <w:rPr>
          <w:rFonts w:ascii="Times New Roman" w:hAnsi="Times New Roman"/>
          <w:b/>
        </w:rPr>
        <w:t xml:space="preserve">Основные </w:t>
      </w:r>
      <w:proofErr w:type="spellStart"/>
      <w:r w:rsidRPr="00F60176">
        <w:rPr>
          <w:rFonts w:ascii="Times New Roman" w:hAnsi="Times New Roman"/>
          <w:b/>
        </w:rPr>
        <w:t>теоретик</w:t>
      </w:r>
      <w:proofErr w:type="gramStart"/>
      <w:r w:rsidRPr="00F60176">
        <w:rPr>
          <w:rFonts w:ascii="Times New Roman" w:hAnsi="Times New Roman"/>
          <w:b/>
        </w:rPr>
        <w:t>о</w:t>
      </w:r>
      <w:proofErr w:type="spellEnd"/>
      <w:r w:rsidRPr="00F60176">
        <w:rPr>
          <w:rFonts w:ascii="Times New Roman" w:hAnsi="Times New Roman"/>
          <w:b/>
        </w:rPr>
        <w:t>-</w:t>
      </w:r>
      <w:proofErr w:type="gramEnd"/>
      <w:r w:rsidRPr="00F60176">
        <w:rPr>
          <w:rFonts w:ascii="Times New Roman" w:hAnsi="Times New Roman"/>
          <w:b/>
        </w:rPr>
        <w:t xml:space="preserve"> литературные понятия</w:t>
      </w:r>
      <w:r>
        <w:rPr>
          <w:rFonts w:ascii="Times New Roman" w:hAnsi="Times New Roman"/>
          <w:b/>
        </w:rPr>
        <w:t xml:space="preserve">. </w:t>
      </w:r>
      <w:r w:rsidRPr="005D3FD4">
        <w:rPr>
          <w:rFonts w:ascii="Times New Roman" w:hAnsi="Times New Roman"/>
        </w:rPr>
        <w:t>Аллегория.  Антитеза. Афористичность произведения.</w:t>
      </w:r>
    </w:p>
    <w:p w:rsidR="00344902" w:rsidRPr="00D1675F" w:rsidRDefault="00344902" w:rsidP="00344902">
      <w:pPr>
        <w:tabs>
          <w:tab w:val="left" w:pos="3525"/>
        </w:tabs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>Для чтения и бесед</w:t>
      </w:r>
    </w:p>
    <w:p w:rsidR="00344902" w:rsidRPr="005A1E0F" w:rsidRDefault="00344902" w:rsidP="00344902">
      <w:pPr>
        <w:spacing w:after="0"/>
        <w:jc w:val="both"/>
        <w:rPr>
          <w:rFonts w:ascii="Times New Roman" w:hAnsi="Times New Roman"/>
          <w:b/>
        </w:rPr>
      </w:pPr>
      <w:r w:rsidRPr="005A1E0F">
        <w:rPr>
          <w:rFonts w:ascii="Times New Roman" w:hAnsi="Times New Roman"/>
          <w:b/>
        </w:rPr>
        <w:t>«Заветы отца».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 xml:space="preserve">Для самостоятельного чтения 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 xml:space="preserve">Произведения из цикла </w:t>
      </w:r>
      <w:r w:rsidRPr="00D1675F">
        <w:rPr>
          <w:rFonts w:ascii="Times New Roman" w:hAnsi="Times New Roman"/>
          <w:b/>
        </w:rPr>
        <w:t>«Сказки об Италии»</w:t>
      </w:r>
      <w:r w:rsidRPr="00D1675F">
        <w:rPr>
          <w:rFonts w:ascii="Times New Roman" w:hAnsi="Times New Roman"/>
        </w:rPr>
        <w:t>, «</w:t>
      </w:r>
      <w:proofErr w:type="spellStart"/>
      <w:r w:rsidRPr="00D1675F">
        <w:rPr>
          <w:rFonts w:ascii="Times New Roman" w:hAnsi="Times New Roman"/>
        </w:rPr>
        <w:t>Челкаш</w:t>
      </w:r>
      <w:proofErr w:type="spellEnd"/>
      <w:r w:rsidRPr="00D1675F">
        <w:rPr>
          <w:rFonts w:ascii="Times New Roman" w:hAnsi="Times New Roman"/>
        </w:rPr>
        <w:t>», «</w:t>
      </w:r>
      <w:proofErr w:type="spellStart"/>
      <w:proofErr w:type="gramStart"/>
      <w:r w:rsidRPr="00D1675F">
        <w:rPr>
          <w:rFonts w:ascii="Times New Roman" w:hAnsi="Times New Roman"/>
        </w:rPr>
        <w:t>Ма-ленькая</w:t>
      </w:r>
      <w:proofErr w:type="spellEnd"/>
      <w:proofErr w:type="gramEnd"/>
      <w:r w:rsidRPr="00D1675F">
        <w:rPr>
          <w:rFonts w:ascii="Times New Roman" w:hAnsi="Times New Roman"/>
        </w:rPr>
        <w:t>!», «Дед Архип и Ленька», «</w:t>
      </w:r>
      <w:proofErr w:type="spellStart"/>
      <w:r w:rsidRPr="00D1675F">
        <w:rPr>
          <w:rFonts w:ascii="Times New Roman" w:hAnsi="Times New Roman"/>
        </w:rPr>
        <w:t>Страсти-мордасти</w:t>
      </w:r>
      <w:proofErr w:type="spellEnd"/>
      <w:r w:rsidRPr="00D1675F">
        <w:rPr>
          <w:rFonts w:ascii="Times New Roman" w:hAnsi="Times New Roman"/>
        </w:rPr>
        <w:t>».</w:t>
      </w:r>
    </w:p>
    <w:p w:rsidR="00344902" w:rsidRDefault="00344902" w:rsidP="00344902">
      <w:pPr>
        <w:spacing w:after="0"/>
        <w:jc w:val="center"/>
        <w:rPr>
          <w:rFonts w:ascii="Times New Roman" w:hAnsi="Times New Roman"/>
          <w:b/>
        </w:rPr>
      </w:pPr>
      <w:proofErr w:type="gramStart"/>
      <w:r w:rsidRPr="00D1675F">
        <w:rPr>
          <w:rFonts w:ascii="Times New Roman" w:hAnsi="Times New Roman"/>
          <w:b/>
          <w:lang w:val="en-US"/>
        </w:rPr>
        <w:t>IV</w:t>
      </w:r>
      <w:r w:rsidRPr="00D1675F">
        <w:rPr>
          <w:rFonts w:ascii="Times New Roman" w:hAnsi="Times New Roman"/>
          <w:b/>
        </w:rPr>
        <w:t xml:space="preserve">.Литература   </w:t>
      </w:r>
      <w:r w:rsidRPr="00D1675F">
        <w:rPr>
          <w:rFonts w:ascii="Times New Roman" w:hAnsi="Times New Roman"/>
          <w:b/>
          <w:lang w:val="en-US"/>
        </w:rPr>
        <w:t>XX</w:t>
      </w:r>
      <w:r w:rsidRPr="00D1675F">
        <w:rPr>
          <w:rFonts w:ascii="Times New Roman" w:hAnsi="Times New Roman"/>
          <w:b/>
        </w:rPr>
        <w:t xml:space="preserve">   века   (12 ч. + 3 ч. + 2 ч.)</w:t>
      </w:r>
      <w:proofErr w:type="gramEnd"/>
    </w:p>
    <w:p w:rsidR="005D3FD4" w:rsidRPr="00C27333" w:rsidRDefault="00C27333" w:rsidP="005D3FD4">
      <w:pPr>
        <w:spacing w:after="0"/>
        <w:rPr>
          <w:rFonts w:ascii="Times New Roman" w:hAnsi="Times New Roman"/>
        </w:rPr>
      </w:pPr>
      <w:r w:rsidRPr="00F60176">
        <w:rPr>
          <w:rFonts w:ascii="Times New Roman" w:hAnsi="Times New Roman"/>
          <w:b/>
          <w:bCs/>
          <w:spacing w:val="-4"/>
        </w:rPr>
        <w:t>Основные историко-литературные сведения</w:t>
      </w:r>
      <w:r>
        <w:rPr>
          <w:rFonts w:ascii="Times New Roman" w:hAnsi="Times New Roman"/>
          <w:b/>
          <w:bCs/>
          <w:spacing w:val="-4"/>
        </w:rPr>
        <w:t xml:space="preserve">. </w:t>
      </w:r>
      <w:r>
        <w:rPr>
          <w:rFonts w:ascii="Times New Roman" w:hAnsi="Times New Roman"/>
          <w:bCs/>
          <w:spacing w:val="-4"/>
        </w:rPr>
        <w:t xml:space="preserve">Многообразие проблематики и художественных исканий в литературе 20 века. Сатира и юмор, </w:t>
      </w:r>
      <w:proofErr w:type="gramStart"/>
      <w:r>
        <w:rPr>
          <w:rFonts w:ascii="Times New Roman" w:hAnsi="Times New Roman"/>
          <w:bCs/>
          <w:spacing w:val="-4"/>
        </w:rPr>
        <w:t>реальное</w:t>
      </w:r>
      <w:proofErr w:type="gramEnd"/>
      <w:r>
        <w:rPr>
          <w:rFonts w:ascii="Times New Roman" w:hAnsi="Times New Roman"/>
          <w:bCs/>
          <w:spacing w:val="-4"/>
        </w:rPr>
        <w:t xml:space="preserve"> и фантастическое. 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Н.А. Заболоцкий.</w:t>
      </w:r>
      <w:r w:rsidRPr="00D1675F">
        <w:rPr>
          <w:rFonts w:ascii="Times New Roman" w:hAnsi="Times New Roman"/>
        </w:rPr>
        <w:t xml:space="preserve"> Сведения о жизни поэта.</w:t>
      </w:r>
    </w:p>
    <w:p w:rsidR="00344902" w:rsidRPr="00D1675F" w:rsidRDefault="00344902" w:rsidP="00344902">
      <w:pPr>
        <w:tabs>
          <w:tab w:val="left" w:pos="3525"/>
        </w:tabs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>Для чтения и бесед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b/>
        </w:rPr>
      </w:pPr>
      <w:r w:rsidRPr="00D1675F">
        <w:rPr>
          <w:rFonts w:ascii="Times New Roman" w:hAnsi="Times New Roman"/>
          <w:b/>
        </w:rPr>
        <w:t>«Я воспитан природой суровой…», «Журавли», «Одинокий дуб»,  «Птичий двор», «Не позволяй душе лениться…».</w:t>
      </w:r>
      <w:r w:rsidR="003F60AD" w:rsidRPr="003F60AD">
        <w:rPr>
          <w:rFonts w:ascii="Times New Roman" w:hAnsi="Times New Roman"/>
          <w:sz w:val="24"/>
          <w:szCs w:val="24"/>
        </w:rPr>
        <w:t xml:space="preserve"> </w:t>
      </w:r>
      <w:r w:rsidR="003F60AD">
        <w:rPr>
          <w:rFonts w:ascii="Times New Roman" w:hAnsi="Times New Roman"/>
          <w:sz w:val="24"/>
          <w:szCs w:val="24"/>
        </w:rPr>
        <w:t>Сопоставительный анализ стихотворений А. Ахматовой «Памяти друга», Б.Пастернака «Март» и Н. Заболоцкого «Я воспитан природой суровой»</w:t>
      </w:r>
    </w:p>
    <w:p w:rsidR="00344902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>Одухотворенность природы, единство с ней человека. Философская глубина, афористичность лучших стихотворений поэта.</w:t>
      </w:r>
    </w:p>
    <w:p w:rsidR="003F60AD" w:rsidRPr="00D1675F" w:rsidRDefault="003F60AD" w:rsidP="00344902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самостоятельного чтения: стихи Заболоцкого,</w:t>
      </w:r>
      <w:r w:rsidR="00245B2F">
        <w:rPr>
          <w:rFonts w:ascii="Times New Roman" w:hAnsi="Times New Roman"/>
        </w:rPr>
        <w:t xml:space="preserve"> Пастернак «Февраль. Достать чернил и плакать» и др.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К.Г. Паустовский</w:t>
      </w:r>
      <w:r w:rsidRPr="00D1675F">
        <w:rPr>
          <w:rFonts w:ascii="Times New Roman" w:hAnsi="Times New Roman"/>
        </w:rPr>
        <w:t>. Лиризм прозы писателя.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 xml:space="preserve">Для чтения и изучения 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«Телеграмма».</w:t>
      </w:r>
      <w:r w:rsidRPr="00D1675F">
        <w:rPr>
          <w:rFonts w:ascii="Times New Roman" w:hAnsi="Times New Roman"/>
        </w:rPr>
        <w:t xml:space="preserve"> Проблема истинной человечности в рассказе (Настя в отношении к матери и скульптору Тимофееву).  Композиция расс</w:t>
      </w:r>
      <w:r w:rsidR="005D3FD4">
        <w:rPr>
          <w:rFonts w:ascii="Times New Roman" w:hAnsi="Times New Roman"/>
        </w:rPr>
        <w:t>каза (</w:t>
      </w:r>
      <w:r w:rsidRPr="00D1675F">
        <w:rPr>
          <w:rFonts w:ascii="Times New Roman" w:hAnsi="Times New Roman"/>
        </w:rPr>
        <w:t>роль «ленинградских страниц»). Емкость художественного слова.  Жизненные факты, послужившие основой рассказа, и изображение писателя (</w:t>
      </w:r>
      <w:proofErr w:type="gramStart"/>
      <w:r w:rsidRPr="00D1675F">
        <w:rPr>
          <w:rFonts w:ascii="Times New Roman" w:hAnsi="Times New Roman"/>
        </w:rPr>
        <w:t>ср</w:t>
      </w:r>
      <w:proofErr w:type="gramEnd"/>
      <w:r w:rsidRPr="00D1675F">
        <w:rPr>
          <w:rFonts w:ascii="Times New Roman" w:hAnsi="Times New Roman"/>
        </w:rPr>
        <w:t>. «Золотой розой»).</w:t>
      </w:r>
    </w:p>
    <w:p w:rsidR="00344902" w:rsidRPr="00D1675F" w:rsidRDefault="005D3FD4" w:rsidP="00344902">
      <w:pPr>
        <w:spacing w:after="0"/>
        <w:jc w:val="both"/>
        <w:rPr>
          <w:rFonts w:ascii="Times New Roman" w:hAnsi="Times New Roman"/>
        </w:rPr>
      </w:pPr>
      <w:r w:rsidRPr="00F60176">
        <w:rPr>
          <w:rFonts w:ascii="Times New Roman" w:hAnsi="Times New Roman"/>
          <w:b/>
        </w:rPr>
        <w:t xml:space="preserve">Основные </w:t>
      </w:r>
      <w:proofErr w:type="spellStart"/>
      <w:r w:rsidRPr="00F60176">
        <w:rPr>
          <w:rFonts w:ascii="Times New Roman" w:hAnsi="Times New Roman"/>
          <w:b/>
        </w:rPr>
        <w:t>теоретик</w:t>
      </w:r>
      <w:proofErr w:type="gramStart"/>
      <w:r w:rsidRPr="00F60176">
        <w:rPr>
          <w:rFonts w:ascii="Times New Roman" w:hAnsi="Times New Roman"/>
          <w:b/>
        </w:rPr>
        <w:t>о</w:t>
      </w:r>
      <w:proofErr w:type="spellEnd"/>
      <w:r w:rsidRPr="00F60176">
        <w:rPr>
          <w:rFonts w:ascii="Times New Roman" w:hAnsi="Times New Roman"/>
          <w:b/>
        </w:rPr>
        <w:t>-</w:t>
      </w:r>
      <w:proofErr w:type="gramEnd"/>
      <w:r w:rsidRPr="00F60176">
        <w:rPr>
          <w:rFonts w:ascii="Times New Roman" w:hAnsi="Times New Roman"/>
          <w:b/>
        </w:rPr>
        <w:t xml:space="preserve"> литературные понятия</w:t>
      </w:r>
      <w:r>
        <w:rPr>
          <w:rFonts w:ascii="Times New Roman" w:hAnsi="Times New Roman"/>
          <w:b/>
        </w:rPr>
        <w:t xml:space="preserve">. </w:t>
      </w:r>
      <w:r w:rsidR="00344902" w:rsidRPr="00D1675F">
        <w:rPr>
          <w:rFonts w:ascii="Times New Roman" w:hAnsi="Times New Roman"/>
        </w:rPr>
        <w:t>Роль воображения в художественном творчестве.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 xml:space="preserve">Для самостоятельного чтения </w:t>
      </w:r>
    </w:p>
    <w:p w:rsidR="00344902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>«Снег», «Бриз», «Белая радуга», «Разливы рек» и другие произведения.</w:t>
      </w:r>
      <w:r w:rsidR="005A1E0F">
        <w:rPr>
          <w:rFonts w:ascii="Times New Roman" w:hAnsi="Times New Roman"/>
        </w:rPr>
        <w:t xml:space="preserve"> </w:t>
      </w:r>
      <w:r w:rsidRPr="00D1675F">
        <w:rPr>
          <w:rFonts w:ascii="Times New Roman" w:hAnsi="Times New Roman"/>
          <w:b/>
        </w:rPr>
        <w:t>А.Т. Твардовский</w:t>
      </w:r>
      <w:r w:rsidRPr="00D1675F">
        <w:rPr>
          <w:rFonts w:ascii="Times New Roman" w:hAnsi="Times New Roman"/>
        </w:rPr>
        <w:t>. Сведения о жизни поэта.</w:t>
      </w:r>
    </w:p>
    <w:p w:rsidR="00C27333" w:rsidRPr="00C27333" w:rsidRDefault="00C27333" w:rsidP="00344902">
      <w:pPr>
        <w:spacing w:after="0"/>
        <w:jc w:val="both"/>
        <w:rPr>
          <w:rFonts w:ascii="Times New Roman" w:hAnsi="Times New Roman"/>
        </w:rPr>
      </w:pPr>
      <w:r w:rsidRPr="00F60176">
        <w:rPr>
          <w:rFonts w:ascii="Times New Roman" w:hAnsi="Times New Roman"/>
          <w:b/>
          <w:bCs/>
          <w:spacing w:val="-4"/>
        </w:rPr>
        <w:lastRenderedPageBreak/>
        <w:t>Основные историко-литературные сведения</w:t>
      </w:r>
      <w:r>
        <w:rPr>
          <w:rFonts w:ascii="Times New Roman" w:hAnsi="Times New Roman"/>
          <w:b/>
          <w:bCs/>
          <w:spacing w:val="-4"/>
        </w:rPr>
        <w:t xml:space="preserve">. </w:t>
      </w:r>
      <w:r w:rsidRPr="00C27333">
        <w:rPr>
          <w:rFonts w:ascii="Times New Roman" w:hAnsi="Times New Roman"/>
          <w:bCs/>
          <w:spacing w:val="-4"/>
        </w:rPr>
        <w:t>Годы военных испытаний и их отражение в литературе.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 xml:space="preserve">Для чтения и изучения 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proofErr w:type="gramStart"/>
      <w:r w:rsidRPr="00D1675F">
        <w:rPr>
          <w:rFonts w:ascii="Times New Roman" w:hAnsi="Times New Roman"/>
          <w:b/>
        </w:rPr>
        <w:t>«Василий Теркин»</w:t>
      </w:r>
      <w:r w:rsidRPr="00D1675F">
        <w:rPr>
          <w:rFonts w:ascii="Times New Roman" w:hAnsi="Times New Roman"/>
        </w:rPr>
        <w:t xml:space="preserve"> (главы  «Переправа»,  «О награде», «Гармонь», «Два солдата»,  «Кто стрелял?»,  «Смерть и воин»,   «От автора»).</w:t>
      </w:r>
      <w:proofErr w:type="gramEnd"/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 xml:space="preserve">История создания и композиция поэмы. Утверждение жизнестойкости и оптимизма русского человека. Тема «большой» и «малой» родины. Народнопоэтическая основа поэмы, народность языка. Юмор в поэме. Авторский голос в поэме. Широкая популярность поэмы и ее героя в годы Великой Отечественной войны и в наше время. </w:t>
      </w:r>
    </w:p>
    <w:p w:rsidR="00344902" w:rsidRPr="00D1675F" w:rsidRDefault="005D3FD4" w:rsidP="00344902">
      <w:pPr>
        <w:spacing w:after="0"/>
        <w:jc w:val="both"/>
        <w:rPr>
          <w:rFonts w:ascii="Times New Roman" w:hAnsi="Times New Roman"/>
        </w:rPr>
      </w:pPr>
      <w:r w:rsidRPr="00F60176">
        <w:rPr>
          <w:rFonts w:ascii="Times New Roman" w:hAnsi="Times New Roman"/>
          <w:b/>
        </w:rPr>
        <w:t xml:space="preserve">Основные </w:t>
      </w:r>
      <w:proofErr w:type="spellStart"/>
      <w:r w:rsidRPr="00F60176">
        <w:rPr>
          <w:rFonts w:ascii="Times New Roman" w:hAnsi="Times New Roman"/>
          <w:b/>
        </w:rPr>
        <w:t>теоретик</w:t>
      </w:r>
      <w:proofErr w:type="gramStart"/>
      <w:r w:rsidRPr="00F60176">
        <w:rPr>
          <w:rFonts w:ascii="Times New Roman" w:hAnsi="Times New Roman"/>
          <w:b/>
        </w:rPr>
        <w:t>о</w:t>
      </w:r>
      <w:proofErr w:type="spellEnd"/>
      <w:r w:rsidRPr="00F60176">
        <w:rPr>
          <w:rFonts w:ascii="Times New Roman" w:hAnsi="Times New Roman"/>
          <w:b/>
        </w:rPr>
        <w:t>-</w:t>
      </w:r>
      <w:proofErr w:type="gramEnd"/>
      <w:r w:rsidRPr="00F60176">
        <w:rPr>
          <w:rFonts w:ascii="Times New Roman" w:hAnsi="Times New Roman"/>
          <w:b/>
        </w:rPr>
        <w:t xml:space="preserve"> литературные понятия</w:t>
      </w:r>
      <w:r>
        <w:rPr>
          <w:rFonts w:ascii="Times New Roman" w:hAnsi="Times New Roman"/>
          <w:b/>
        </w:rPr>
        <w:t xml:space="preserve">. </w:t>
      </w:r>
      <w:r w:rsidR="00344902" w:rsidRPr="00D1675F">
        <w:rPr>
          <w:rFonts w:ascii="Times New Roman" w:hAnsi="Times New Roman"/>
        </w:rPr>
        <w:t>Образ автора в художественном произведении. Традиции устного народного творчества в литературе.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i/>
        </w:rPr>
        <w:t xml:space="preserve">Для самостоятельного чтения </w:t>
      </w:r>
    </w:p>
    <w:p w:rsidR="00344902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 xml:space="preserve">А.Т. Твардовский.  </w:t>
      </w:r>
      <w:r w:rsidRPr="00D1675F">
        <w:rPr>
          <w:rFonts w:ascii="Times New Roman" w:hAnsi="Times New Roman"/>
        </w:rPr>
        <w:t xml:space="preserve"> «Василий Теркин» (полный текст поэмы), «Я убит под Ржевом…», «Армейский сапожник», «В тот день, когда окончилась война…», «О Родине», «Жестокая память» и другие стихотворения; </w:t>
      </w:r>
      <w:r w:rsidRPr="00D1675F">
        <w:rPr>
          <w:rFonts w:ascii="Times New Roman" w:hAnsi="Times New Roman"/>
          <w:b/>
        </w:rPr>
        <w:t>Ч. Айтматов</w:t>
      </w:r>
      <w:r w:rsidRPr="00D1675F">
        <w:rPr>
          <w:rFonts w:ascii="Times New Roman" w:hAnsi="Times New Roman"/>
        </w:rPr>
        <w:t>.   «Ранние журавли».</w:t>
      </w:r>
    </w:p>
    <w:p w:rsidR="005A1E0F" w:rsidRPr="005A1E0F" w:rsidRDefault="005A1E0F" w:rsidP="00344902">
      <w:pPr>
        <w:spacing w:after="0"/>
        <w:jc w:val="both"/>
        <w:rPr>
          <w:rFonts w:ascii="Times New Roman" w:hAnsi="Times New Roman"/>
          <w:b/>
        </w:rPr>
      </w:pPr>
      <w:r w:rsidRPr="005A1E0F">
        <w:rPr>
          <w:rFonts w:ascii="Times New Roman" w:hAnsi="Times New Roman"/>
          <w:b/>
        </w:rPr>
        <w:t>Великая Отечественная война в стихах поэтов.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М.Джалиль</w:t>
      </w:r>
      <w:proofErr w:type="spellEnd"/>
      <w:r>
        <w:rPr>
          <w:rFonts w:ascii="Times New Roman" w:hAnsi="Times New Roman"/>
          <w:b/>
        </w:rPr>
        <w:t xml:space="preserve">, Д.Кугультинов, К.Кулиев, А.Ахматова, </w:t>
      </w:r>
      <w:proofErr w:type="spellStart"/>
      <w:r>
        <w:rPr>
          <w:rFonts w:ascii="Times New Roman" w:hAnsi="Times New Roman"/>
          <w:b/>
        </w:rPr>
        <w:t>Кульчицкий</w:t>
      </w:r>
      <w:proofErr w:type="spellEnd"/>
      <w:r>
        <w:rPr>
          <w:rFonts w:ascii="Times New Roman" w:hAnsi="Times New Roman"/>
          <w:b/>
        </w:rPr>
        <w:t>, и др.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В.М. Шукшин</w:t>
      </w:r>
      <w:r w:rsidRPr="00D1675F">
        <w:rPr>
          <w:rFonts w:ascii="Times New Roman" w:hAnsi="Times New Roman"/>
        </w:rPr>
        <w:t>. Сведения о жизни писателя.</w:t>
      </w:r>
    </w:p>
    <w:p w:rsidR="00344902" w:rsidRPr="00D1675F" w:rsidRDefault="00344902" w:rsidP="00344902">
      <w:pPr>
        <w:tabs>
          <w:tab w:val="left" w:pos="3525"/>
        </w:tabs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>Для чтения и бесед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b/>
        </w:rPr>
      </w:pPr>
      <w:r w:rsidRPr="00D1675F">
        <w:rPr>
          <w:rFonts w:ascii="Times New Roman" w:hAnsi="Times New Roman"/>
          <w:b/>
        </w:rPr>
        <w:t xml:space="preserve">«Дядя </w:t>
      </w:r>
      <w:proofErr w:type="spellStart"/>
      <w:r w:rsidRPr="00D1675F">
        <w:rPr>
          <w:rFonts w:ascii="Times New Roman" w:hAnsi="Times New Roman"/>
          <w:b/>
        </w:rPr>
        <w:t>Ермолай</w:t>
      </w:r>
      <w:proofErr w:type="spellEnd"/>
      <w:r w:rsidRPr="00D1675F">
        <w:rPr>
          <w:rFonts w:ascii="Times New Roman" w:hAnsi="Times New Roman"/>
          <w:b/>
        </w:rPr>
        <w:t>».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«Солнце, старик и девушка».</w:t>
      </w:r>
      <w:r w:rsidRPr="00D1675F">
        <w:rPr>
          <w:rFonts w:ascii="Times New Roman" w:hAnsi="Times New Roman"/>
        </w:rPr>
        <w:t xml:space="preserve">  Подвиг или равнодушие  героя? 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«Микроскоп».</w:t>
      </w:r>
      <w:r w:rsidRPr="00D1675F">
        <w:rPr>
          <w:rFonts w:ascii="Times New Roman" w:hAnsi="Times New Roman"/>
        </w:rPr>
        <w:t xml:space="preserve"> Человек с «чудинкой» («чудик») как характерный герой Шукшина. Трогательная и наивная тяга героя к знанию. Юмор в рассказе. Сочный народный язык.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i/>
        </w:rPr>
        <w:t>Для самостоятельного чтения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 xml:space="preserve">«Космос, нервная система  и </w:t>
      </w:r>
      <w:proofErr w:type="gramStart"/>
      <w:r w:rsidRPr="00D1675F">
        <w:rPr>
          <w:rFonts w:ascii="Times New Roman" w:hAnsi="Times New Roman"/>
        </w:rPr>
        <w:t>шмат</w:t>
      </w:r>
      <w:proofErr w:type="gramEnd"/>
      <w:r w:rsidRPr="00D1675F">
        <w:rPr>
          <w:rFonts w:ascii="Times New Roman" w:hAnsi="Times New Roman"/>
        </w:rPr>
        <w:t xml:space="preserve"> сала», «Волки», «Чудик», «Стенька Разин» и другие рассказы.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Н.М. Рубцов.</w:t>
      </w:r>
      <w:r w:rsidRPr="00D1675F">
        <w:rPr>
          <w:rFonts w:ascii="Times New Roman" w:hAnsi="Times New Roman"/>
        </w:rPr>
        <w:t xml:space="preserve"> Сведения о жизни поэта.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>Для чтения и бесед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b/>
        </w:rPr>
      </w:pPr>
      <w:r w:rsidRPr="00D1675F">
        <w:rPr>
          <w:rFonts w:ascii="Times New Roman" w:hAnsi="Times New Roman"/>
          <w:b/>
        </w:rPr>
        <w:t>«Русский огонек», «О Московском Кремле», «Старая дорога», «Журавли», «Посвящение другу», «До конца».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>Патриотический характер лирики поэта. Общественные мотивы, преломляющиеся в «личном, частном».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i/>
        </w:rPr>
        <w:t>Для самостоятельного чтения</w:t>
      </w:r>
    </w:p>
    <w:p w:rsidR="00344902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>«Во время грозы», «Жеребенок и другие стихотворения.</w:t>
      </w:r>
    </w:p>
    <w:p w:rsidR="005D3FD4" w:rsidRDefault="005D3FD4" w:rsidP="00344902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Для самостоятельног</w:t>
      </w:r>
      <w:r w:rsidR="005A1E0F">
        <w:rPr>
          <w:rFonts w:ascii="Times New Roman" w:hAnsi="Times New Roman"/>
        </w:rPr>
        <w:t>о чтения</w:t>
      </w:r>
      <w:r>
        <w:rPr>
          <w:rFonts w:ascii="Times New Roman" w:hAnsi="Times New Roman"/>
        </w:rPr>
        <w:t xml:space="preserve"> и бесед</w:t>
      </w:r>
      <w:r w:rsidR="005A1E0F">
        <w:rPr>
          <w:rFonts w:ascii="Times New Roman" w:hAnsi="Times New Roman"/>
        </w:rPr>
        <w:t xml:space="preserve">. </w:t>
      </w:r>
      <w:r w:rsidR="005A1E0F" w:rsidRPr="005A1E0F">
        <w:rPr>
          <w:rFonts w:ascii="Times New Roman" w:hAnsi="Times New Roman"/>
          <w:b/>
        </w:rPr>
        <w:t>А.Грин «Алые паруса».</w:t>
      </w:r>
      <w:r w:rsidR="005A1E0F">
        <w:rPr>
          <w:rFonts w:ascii="Times New Roman" w:hAnsi="Times New Roman"/>
          <w:b/>
        </w:rPr>
        <w:t xml:space="preserve"> </w:t>
      </w:r>
    </w:p>
    <w:p w:rsidR="005D3FD4" w:rsidRDefault="005D3FD4" w:rsidP="00344902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Для самостоятельного чтения. </w:t>
      </w:r>
    </w:p>
    <w:p w:rsidR="005A1E0F" w:rsidRPr="005A1E0F" w:rsidRDefault="005A1E0F" w:rsidP="00344902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В.Ф.Тендряков «</w:t>
      </w:r>
      <w:proofErr w:type="gramStart"/>
      <w:r>
        <w:rPr>
          <w:rFonts w:ascii="Times New Roman" w:hAnsi="Times New Roman"/>
          <w:b/>
        </w:rPr>
        <w:t>Весенние</w:t>
      </w:r>
      <w:proofErr w:type="gram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перевёртышы</w:t>
      </w:r>
      <w:proofErr w:type="spellEnd"/>
      <w:r>
        <w:rPr>
          <w:rFonts w:ascii="Times New Roman" w:hAnsi="Times New Roman"/>
          <w:b/>
        </w:rPr>
        <w:t>».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</w:p>
    <w:p w:rsidR="00344902" w:rsidRPr="00D1675F" w:rsidRDefault="00344902" w:rsidP="00344902">
      <w:pPr>
        <w:spacing w:after="0"/>
        <w:jc w:val="center"/>
        <w:rPr>
          <w:rFonts w:ascii="Times New Roman" w:hAnsi="Times New Roman"/>
        </w:rPr>
      </w:pPr>
      <w:proofErr w:type="gramStart"/>
      <w:r w:rsidRPr="00D1675F">
        <w:rPr>
          <w:rFonts w:ascii="Times New Roman" w:hAnsi="Times New Roman"/>
          <w:b/>
          <w:lang w:val="en-US"/>
        </w:rPr>
        <w:t>V</w:t>
      </w:r>
      <w:r w:rsidRPr="00D1675F">
        <w:rPr>
          <w:rFonts w:ascii="Times New Roman" w:hAnsi="Times New Roman"/>
          <w:b/>
        </w:rPr>
        <w:t>.  Из</w:t>
      </w:r>
      <w:proofErr w:type="gramEnd"/>
      <w:r w:rsidRPr="00D1675F">
        <w:rPr>
          <w:rFonts w:ascii="Times New Roman" w:hAnsi="Times New Roman"/>
          <w:b/>
        </w:rPr>
        <w:t xml:space="preserve"> зарубежной литературы  (5 ч. + 1 ч.)</w:t>
      </w:r>
    </w:p>
    <w:p w:rsidR="00344902" w:rsidRDefault="00344902" w:rsidP="00344902">
      <w:pPr>
        <w:spacing w:after="0"/>
        <w:jc w:val="center"/>
        <w:rPr>
          <w:rFonts w:ascii="Times New Roman" w:hAnsi="Times New Roman"/>
        </w:rPr>
      </w:pPr>
      <w:r w:rsidRPr="00D1675F">
        <w:rPr>
          <w:rFonts w:ascii="Times New Roman" w:hAnsi="Times New Roman"/>
        </w:rPr>
        <w:t>Литература эпохи Возрождения</w:t>
      </w:r>
    </w:p>
    <w:p w:rsidR="005D3FD4" w:rsidRPr="00D1675F" w:rsidRDefault="00C27333" w:rsidP="00344902">
      <w:pPr>
        <w:spacing w:after="0"/>
        <w:jc w:val="center"/>
        <w:rPr>
          <w:rFonts w:ascii="Times New Roman" w:hAnsi="Times New Roman"/>
        </w:rPr>
      </w:pPr>
      <w:r w:rsidRPr="00F60176">
        <w:rPr>
          <w:rFonts w:ascii="Times New Roman" w:hAnsi="Times New Roman"/>
          <w:b/>
          <w:bCs/>
          <w:spacing w:val="-4"/>
        </w:rPr>
        <w:t>Основные историко-литературные сведения</w:t>
      </w:r>
      <w:r>
        <w:rPr>
          <w:rFonts w:ascii="Times New Roman" w:hAnsi="Times New Roman"/>
          <w:b/>
          <w:bCs/>
          <w:spacing w:val="-4"/>
        </w:rPr>
        <w:t xml:space="preserve">. </w:t>
      </w:r>
      <w:r w:rsidR="005D3FD4">
        <w:rPr>
          <w:rFonts w:ascii="Times New Roman" w:hAnsi="Times New Roman"/>
        </w:rPr>
        <w:t xml:space="preserve">Гуманистический </w:t>
      </w:r>
      <w:r>
        <w:rPr>
          <w:rFonts w:ascii="Times New Roman" w:hAnsi="Times New Roman"/>
        </w:rPr>
        <w:t>пафос эпохи Возрождения.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У. Шекспир.</w:t>
      </w:r>
      <w:r w:rsidRPr="00D1675F">
        <w:rPr>
          <w:rFonts w:ascii="Times New Roman" w:hAnsi="Times New Roman"/>
        </w:rPr>
        <w:t xml:space="preserve">  Сведения о жизни драматурга.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i/>
        </w:rPr>
      </w:pPr>
      <w:r w:rsidRPr="00D1675F">
        <w:rPr>
          <w:rFonts w:ascii="Times New Roman" w:hAnsi="Times New Roman"/>
          <w:i/>
        </w:rPr>
        <w:t>Для чтения и бесед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«Ромео и Джульетта»</w:t>
      </w:r>
      <w:r w:rsidRPr="00D1675F">
        <w:rPr>
          <w:rFonts w:ascii="Times New Roman" w:hAnsi="Times New Roman"/>
        </w:rPr>
        <w:t xml:space="preserve"> (избранные сцены). Конфликт чистого сердца и предрассудков. Герои трагедии как символ верной и вечной любви. Сила чувства юных героев, их преданность друг другу.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</w:rPr>
        <w:t>Трагедия как жанр драматургии.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М. Де. Сервантес</w:t>
      </w:r>
      <w:r w:rsidRPr="00D1675F">
        <w:rPr>
          <w:rFonts w:ascii="Times New Roman" w:hAnsi="Times New Roman"/>
        </w:rPr>
        <w:t>.  Сведения о жизни писателя.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i/>
        </w:rPr>
        <w:t>Для чтения и бесед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b/>
        </w:rPr>
        <w:t>«Дон Кихот»</w:t>
      </w:r>
      <w:r w:rsidRPr="00D1675F">
        <w:rPr>
          <w:rFonts w:ascii="Times New Roman" w:hAnsi="Times New Roman"/>
        </w:rPr>
        <w:t xml:space="preserve">  (главы из романа). Душевное величие и наивная простота героя романа. Дон Кихот и </w:t>
      </w:r>
      <w:proofErr w:type="spellStart"/>
      <w:r w:rsidRPr="00D1675F">
        <w:rPr>
          <w:rFonts w:ascii="Times New Roman" w:hAnsi="Times New Roman"/>
        </w:rPr>
        <w:t>Санчо</w:t>
      </w:r>
      <w:proofErr w:type="spellEnd"/>
      <w:r w:rsidRPr="00D1675F">
        <w:rPr>
          <w:rFonts w:ascii="Times New Roman" w:hAnsi="Times New Roman"/>
        </w:rPr>
        <w:t xml:space="preserve"> </w:t>
      </w:r>
      <w:proofErr w:type="spellStart"/>
      <w:r w:rsidRPr="00D1675F">
        <w:rPr>
          <w:rFonts w:ascii="Times New Roman" w:hAnsi="Times New Roman"/>
        </w:rPr>
        <w:t>Панса</w:t>
      </w:r>
      <w:proofErr w:type="spellEnd"/>
      <w:r w:rsidRPr="00D1675F">
        <w:rPr>
          <w:rFonts w:ascii="Times New Roman" w:hAnsi="Times New Roman"/>
        </w:rPr>
        <w:t xml:space="preserve">. Дон Кихот – неумирающий образ мировой литературы. 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П. Ме</w:t>
      </w:r>
      <w:r w:rsidRPr="00D1675F">
        <w:rPr>
          <w:rFonts w:ascii="Times New Roman" w:hAnsi="Times New Roman"/>
          <w:b/>
        </w:rPr>
        <w:t>риме.</w:t>
      </w:r>
      <w:r w:rsidRPr="00D1675F">
        <w:rPr>
          <w:rFonts w:ascii="Times New Roman" w:hAnsi="Times New Roman"/>
        </w:rPr>
        <w:t xml:space="preserve"> Сведения о жизни писателя.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</w:rPr>
      </w:pPr>
      <w:r w:rsidRPr="00D1675F">
        <w:rPr>
          <w:rFonts w:ascii="Times New Roman" w:hAnsi="Times New Roman"/>
          <w:i/>
        </w:rPr>
        <w:t>Для чтения и бесед</w:t>
      </w:r>
    </w:p>
    <w:p w:rsidR="00344902" w:rsidRPr="00D1675F" w:rsidRDefault="00344902" w:rsidP="00344902">
      <w:pPr>
        <w:spacing w:after="0"/>
        <w:jc w:val="both"/>
        <w:rPr>
          <w:rFonts w:ascii="Times New Roman" w:hAnsi="Times New Roman"/>
          <w:b/>
        </w:rPr>
      </w:pPr>
      <w:r w:rsidRPr="00D1675F">
        <w:rPr>
          <w:rFonts w:ascii="Times New Roman" w:hAnsi="Times New Roman"/>
        </w:rPr>
        <w:lastRenderedPageBreak/>
        <w:t xml:space="preserve">Легенда </w:t>
      </w:r>
      <w:r w:rsidRPr="00D1675F">
        <w:rPr>
          <w:rFonts w:ascii="Times New Roman" w:hAnsi="Times New Roman"/>
          <w:b/>
        </w:rPr>
        <w:t>«Черногорцы»</w:t>
      </w:r>
      <w:r w:rsidRPr="00D1675F">
        <w:rPr>
          <w:rFonts w:ascii="Times New Roman" w:hAnsi="Times New Roman"/>
        </w:rPr>
        <w:t xml:space="preserve"> в сравнении с текстом стихотворения А.С. </w:t>
      </w:r>
      <w:r w:rsidRPr="00D1675F">
        <w:rPr>
          <w:rFonts w:ascii="Times New Roman" w:hAnsi="Times New Roman"/>
          <w:b/>
        </w:rPr>
        <w:t>Пушкина «Бонапарт и черногорцы».</w:t>
      </w:r>
    </w:p>
    <w:p w:rsidR="00344902" w:rsidRPr="00D1675F" w:rsidRDefault="00344902" w:rsidP="00344902">
      <w:pPr>
        <w:spacing w:after="0" w:line="240" w:lineRule="atLeast"/>
        <w:rPr>
          <w:rFonts w:ascii="Times New Roman" w:hAnsi="Times New Roman"/>
          <w:b/>
        </w:rPr>
      </w:pPr>
      <w:r w:rsidRPr="00D1675F">
        <w:rPr>
          <w:rFonts w:ascii="Times New Roman" w:hAnsi="Times New Roman"/>
        </w:rPr>
        <w:t>«</w:t>
      </w:r>
      <w:r w:rsidRPr="00D1675F">
        <w:rPr>
          <w:rFonts w:ascii="Times New Roman" w:hAnsi="Times New Roman"/>
          <w:b/>
        </w:rPr>
        <w:t>Конь Фомы II»</w:t>
      </w:r>
      <w:r w:rsidRPr="00D1675F">
        <w:rPr>
          <w:rFonts w:ascii="Times New Roman" w:hAnsi="Times New Roman"/>
        </w:rPr>
        <w:t xml:space="preserve"> в сопоставлении со стихотворением А.С. Пушкина</w:t>
      </w:r>
    </w:p>
    <w:p w:rsidR="00344902" w:rsidRDefault="00344902" w:rsidP="00344902">
      <w:pPr>
        <w:spacing w:after="0" w:line="240" w:lineRule="atLeast"/>
        <w:ind w:firstLine="720"/>
        <w:rPr>
          <w:rFonts w:ascii="Times New Roman" w:hAnsi="Times New Roman"/>
          <w:b/>
          <w:sz w:val="24"/>
          <w:szCs w:val="24"/>
        </w:rPr>
      </w:pPr>
    </w:p>
    <w:p w:rsidR="00344902" w:rsidRDefault="00344902" w:rsidP="00344902"/>
    <w:p w:rsidR="00EE32C4" w:rsidRPr="00EE32C4" w:rsidRDefault="00EE32C4" w:rsidP="00EE32C4">
      <w:pPr>
        <w:spacing w:after="0" w:line="240" w:lineRule="auto"/>
        <w:jc w:val="center"/>
        <w:rPr>
          <w:i/>
          <w:sz w:val="28"/>
          <w:szCs w:val="28"/>
        </w:rPr>
      </w:pPr>
      <w:r w:rsidRPr="00EE32C4">
        <w:rPr>
          <w:i/>
          <w:sz w:val="28"/>
          <w:szCs w:val="28"/>
        </w:rPr>
        <w:t>Тематическое планирование уроков литературы в 8-м классе к учебнику: Г.И.Беленького «Литература»</w:t>
      </w:r>
    </w:p>
    <w:p w:rsidR="00EE32C4" w:rsidRPr="00EE32C4" w:rsidRDefault="00EE32C4" w:rsidP="00EE32C4">
      <w:pPr>
        <w:spacing w:after="0" w:line="24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из расчета 2 час в неделю (70</w:t>
      </w:r>
      <w:r w:rsidRPr="00EE32C4">
        <w:rPr>
          <w:i/>
          <w:sz w:val="28"/>
          <w:szCs w:val="28"/>
        </w:rPr>
        <w:t xml:space="preserve"> часов в год)</w:t>
      </w:r>
    </w:p>
    <w:p w:rsidR="00EE32C4" w:rsidRPr="00EE32C4" w:rsidRDefault="00EE32C4" w:rsidP="00EE32C4">
      <w:pPr>
        <w:spacing w:after="0" w:line="240" w:lineRule="auto"/>
        <w:jc w:val="center"/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5"/>
        <w:gridCol w:w="2977"/>
        <w:gridCol w:w="3098"/>
        <w:gridCol w:w="956"/>
        <w:gridCol w:w="1422"/>
      </w:tblGrid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434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EE32C4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 четверть</w:t>
            </w: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Введение. Образное отражение жизни в искусстве. Художественный образ. Литература как искусство слова. Другие виды искусства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Народные песни (2 часа)</w:t>
            </w: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Исторические песни. Песни о Петре I, Ермаке, Пугачеве.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rPr>
          <w:trHeight w:val="672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Лирические песни. 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Pr="00EE32C4" w:rsidRDefault="00EE32C4" w:rsidP="00434B97">
            <w:pPr>
              <w:spacing w:after="0"/>
              <w:ind w:left="-142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Древнерусская литература (4 часа)</w:t>
            </w: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Люди Древней Руси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Житийный жанр в Древнерусской литературе. Житие Сергея Радонежского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Р.Р.Сочинение по картине «Видение отроку Варфоломею».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Житие Аввакума, им самим написанное.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Русская литература XIX  - начала XX века (36 часов)</w:t>
            </w:r>
          </w:p>
        </w:tc>
      </w:tr>
      <w:tr w:rsidR="00EE32C4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 w:rsidP="00EE3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А.С.Пушкин. </w:t>
            </w:r>
            <w:r>
              <w:rPr>
                <w:rFonts w:ascii="Times New Roman" w:hAnsi="Times New Roman"/>
                <w:sz w:val="24"/>
                <w:szCs w:val="24"/>
              </w:rPr>
              <w:t>Историческая тема в творчестве Пушкина (11 часов)</w:t>
            </w: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А.С. Пушкин. Краткий рассказ о писателе. Творческая история повести «Капитанская дочка».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характера Петра Гринёва. Разбор I и II глав.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rPr>
          <w:trHeight w:val="1445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Проблема чести, достоинства, нравственного выбора в повести «Капитанская дочка». Разбор III – V глав.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Белогорской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крепости. Разбор VI, VII глав.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 w:rsidP="00434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Изображение народной войны и её вождя. Разбор VIII-XII глав.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Становление личности Петра Гринева под влиянием «благих потрясений».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 Маши Мироновой. Смысл названия повести.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 Пугачева в повести «Капитанская дочка». Отношение автора и рассказчика к народной войне.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речи. Обучающее сочинение по повести А.С.Пушкина «Капитанская дочка».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связной речи учащихся, умения выразить своё отношение к предложенным темам сочинения.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9AF" w:rsidRPr="00D1675F" w:rsidRDefault="00EE32C4" w:rsidP="009F49AF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Повесть А.С.Пушкина «Метель». Обсуждение повести.</w:t>
            </w:r>
            <w:r w:rsidR="009F49AF">
              <w:rPr>
                <w:rFonts w:ascii="Times New Roman" w:hAnsi="Times New Roman"/>
              </w:rPr>
              <w:t xml:space="preserve"> </w:t>
            </w:r>
            <w:r w:rsidR="009F49AF" w:rsidRPr="00D1675F">
              <w:rPr>
                <w:rFonts w:ascii="Times New Roman" w:hAnsi="Times New Roman"/>
              </w:rPr>
              <w:t>М.И. Цветаева.  «Мой Пушкин» (фрагменты).</w:t>
            </w:r>
          </w:p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 w:rsidP="009F49A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повести «Капитанская дочка».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знаний учащихся.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 четверть</w:t>
            </w:r>
          </w:p>
        </w:tc>
      </w:tr>
      <w:tr w:rsidR="00EE32C4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М.Ю. Лермонтов. </w:t>
            </w:r>
            <w:r w:rsidR="00D8240A">
              <w:rPr>
                <w:rFonts w:ascii="Times New Roman" w:hAnsi="Times New Roman"/>
                <w:sz w:val="24"/>
                <w:szCs w:val="24"/>
              </w:rPr>
              <w:t>Певец Родины и свободы (7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часов)</w:t>
            </w: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М.Ю.Лермонтов. Жизнь и судьба. Кавказ в жизни и творчестве поэта.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учащихся с фактами биографии, лирикой поэта; выявить сходство судьбы М.Ю.Лермонтова с судьбой А.С.Пушкина; проанализировать стихотворение поэта «Кавказ»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9F49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узничества </w:t>
            </w:r>
            <w:r w:rsidR="00EE32C4">
              <w:rPr>
                <w:rFonts w:ascii="Times New Roman" w:hAnsi="Times New Roman"/>
                <w:sz w:val="24"/>
                <w:szCs w:val="24"/>
              </w:rPr>
              <w:t>в лирике Лермонтова. Анализ стихотворений «Пленный рыцарь», «Сосед»</w:t>
            </w:r>
            <w:proofErr w:type="gramStart"/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  <w:r w:rsidR="00D8240A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D8240A">
              <w:rPr>
                <w:rFonts w:ascii="Times New Roman" w:hAnsi="Times New Roman"/>
                <w:sz w:val="24"/>
                <w:szCs w:val="24"/>
              </w:rPr>
              <w:t xml:space="preserve"> др.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 w:rsidP="009F49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Анализируя стихотворения, дать представление о лирич</w:t>
            </w:r>
            <w:r w:rsidR="009F49AF">
              <w:rPr>
                <w:rFonts w:ascii="Times New Roman" w:hAnsi="Times New Roman"/>
                <w:sz w:val="24"/>
                <w:szCs w:val="24"/>
              </w:rPr>
              <w:t xml:space="preserve">еском герое, о теме узничества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лирике поэта.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М.Ю.Лермонтов «Мцыри». История создания поэмы, тема и идея произведения, значение эпиграфа. Композиция.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учащихся с историей создания поэмы, выявить структурные особенности произведения.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 Мцыри  в поэме.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Дать характеристику Мцыри, проникнуть в замысел автора, выявить способы раскрытия образа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главного героя поэмы.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8240A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40A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40A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 Мцыри в поэме.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40A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40A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40A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Своеобразие поэмы М.Ю.Лермонтова «Мцыри». «Мцыри как романтическая поэма».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выводы об  особенностях поэмы «Мцыри как романтического произведения.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Обучающее сочинение по поэме «Мцыри».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домашнему сочинению по теме «Характеристика Мцыри».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Н.В.Гоголь. </w:t>
            </w:r>
            <w:r w:rsidR="00D8240A">
              <w:rPr>
                <w:rFonts w:ascii="Times New Roman" w:hAnsi="Times New Roman"/>
                <w:sz w:val="24"/>
                <w:szCs w:val="24"/>
              </w:rPr>
              <w:t>Сатира в творчестве Гоголя (8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часов)</w:t>
            </w: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 w:rsidP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8240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Н.В.Гоголь-писатель-сатирик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Идейный замысел и особенности композиции комедии «Ревизор».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известные сведения о Н.В.Гоголе как писателе-сатирике; дать понятие о драматическом произведении; раскрыть идейный замысел комедии.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Разоблачение нравственных и социальных пороков чиновничества в комедии «Ревизор».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Раскрыть жизненную основу комедии; понять обстоятельства, привлекшие чиновников к их роковой ошибке.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Мастерство Н.В.Гоголя в создании образа Хлестакова. Хлестаков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Хлестаковщина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Получить представление о характере Хлестакова,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понять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что такое Хлестаковщина.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Чиновники на приёме у «Ревизора». Анализ IX действия комедии «Ревизор».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Страх перед ревизором как основа комедийного действия; работа над художественными особенностями пьесы.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 w:rsidP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Финал комедии, его идейно-композиционное значение.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и обобщение знаний о героях комедии; раскрыть роль финала, смысл эпиграфа комедии.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8240A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40A" w:rsidRDefault="00D8240A" w:rsidP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40A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пьесе Н.В.Гоголя.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40A" w:rsidRPr="00D1675F" w:rsidRDefault="00D8240A" w:rsidP="00D8240A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 w:rsidRPr="00D1675F">
              <w:rPr>
                <w:rFonts w:ascii="Times New Roman" w:hAnsi="Times New Roman"/>
                <w:i/>
              </w:rPr>
              <w:t xml:space="preserve">Для самостоятельного чтения </w:t>
            </w:r>
          </w:p>
          <w:p w:rsidR="00D8240A" w:rsidRPr="00D1675F" w:rsidRDefault="00D8240A" w:rsidP="00D8240A">
            <w:pPr>
              <w:spacing w:after="0"/>
              <w:jc w:val="both"/>
              <w:rPr>
                <w:rFonts w:ascii="Times New Roman" w:hAnsi="Times New Roman"/>
              </w:rPr>
            </w:pPr>
            <w:r w:rsidRPr="00D1675F">
              <w:rPr>
                <w:rFonts w:ascii="Times New Roman" w:hAnsi="Times New Roman"/>
              </w:rPr>
              <w:t>«Женитьба».</w:t>
            </w:r>
          </w:p>
          <w:p w:rsidR="00D8240A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40A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40A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по комедии «Ревизор».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знаний учащихся, систематизация и обобщение.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И.С.Тургенев.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Психологическая глубина прозы писателя (4 часа)</w:t>
            </w: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И.С.Тургенев: Личность, судьба, творчество. Автобиографический характер повести «Ася».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учащихся к восприятию повести «Ася», познакомив их с фактами биографии и творчества писателя.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«Ася». История любви как основа сюжета повести. Мастерство пейзажных зарисовок. Образ героя-повествователя.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Проследить за зарождением любви Аси и господина Н.Н. и за её развитием;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помощью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каких средств автор передает психологическое состояние героев.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16 главы в повести И.С.Тургенева «Ася».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анализу эпизода.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«Тургеневская девушка в повести. Образ Аси. Психологизм и лиризм писателя.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Провести синтез и углубление знаний об образе главной героини; подготовить учащихся к сочинению.</w:t>
            </w:r>
          </w:p>
          <w:p w:rsidR="00D8240A" w:rsidRPr="00D1675F" w:rsidRDefault="00D8240A" w:rsidP="00D8240A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 w:rsidRPr="00D1675F">
              <w:rPr>
                <w:rFonts w:ascii="Times New Roman" w:hAnsi="Times New Roman"/>
                <w:i/>
              </w:rPr>
              <w:t xml:space="preserve">Для самостоятельного чтения </w:t>
            </w:r>
          </w:p>
          <w:p w:rsidR="00D8240A" w:rsidRPr="00D1675F" w:rsidRDefault="00D8240A" w:rsidP="00D8240A">
            <w:pPr>
              <w:spacing w:after="0"/>
              <w:jc w:val="both"/>
              <w:rPr>
                <w:rFonts w:ascii="Times New Roman" w:hAnsi="Times New Roman"/>
              </w:rPr>
            </w:pPr>
            <w:r w:rsidRPr="00D1675F">
              <w:rPr>
                <w:rFonts w:ascii="Times New Roman" w:hAnsi="Times New Roman"/>
              </w:rPr>
              <w:t>«Андрей Колосов», «Три встречи», «Часы».</w:t>
            </w:r>
          </w:p>
          <w:p w:rsidR="00D8240A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 четверть</w:t>
            </w:r>
          </w:p>
        </w:tc>
      </w:tr>
      <w:tr w:rsidR="00EE32C4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Л.Н.Толстой.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Писатель как поборник суровой правды жизни (4 часа)</w:t>
            </w: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Л.Н.Толстой. Личность и судьба писателя.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с основными биографическими сведениями писателя; история создания рассказа «После бала»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«После бала». Контраст как приём, позволяющий раскрыть идею рассказа.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Помочь учащимся раскрыть особенности рассказа и писательский замысел.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 и рассказчик в произведении. Мысль автора о моральной ответственности человека за все происходящее вокруг.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Понять главную мысль рассказа: человек должен чувствовать свою личную ответственность за всё, что совершается в жизни; контроль знаний учащихся.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8240A" w:rsidP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 по творчеству Л.Н.Толстого.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связной речи учащихся, уметь подбирать материал по теме и связно излагать мысли.</w:t>
            </w:r>
          </w:p>
          <w:p w:rsidR="00D8240A" w:rsidRPr="00D1675F" w:rsidRDefault="00D8240A" w:rsidP="00D8240A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 w:rsidRPr="00D1675F">
              <w:rPr>
                <w:rFonts w:ascii="Times New Roman" w:hAnsi="Times New Roman"/>
                <w:i/>
              </w:rPr>
              <w:t xml:space="preserve">Для самостоятельного чтения </w:t>
            </w:r>
          </w:p>
          <w:p w:rsidR="00D8240A" w:rsidRPr="00D1675F" w:rsidRDefault="00D8240A" w:rsidP="00D8240A">
            <w:pPr>
              <w:spacing w:after="0"/>
              <w:jc w:val="both"/>
              <w:rPr>
                <w:rFonts w:ascii="Times New Roman" w:hAnsi="Times New Roman"/>
              </w:rPr>
            </w:pPr>
            <w:r w:rsidRPr="00D1675F">
              <w:rPr>
                <w:rFonts w:ascii="Times New Roman" w:hAnsi="Times New Roman"/>
              </w:rPr>
              <w:t>«Хаджи Мурат», «За что?», «Люцерн».</w:t>
            </w:r>
          </w:p>
          <w:p w:rsidR="00D8240A" w:rsidRDefault="00D824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В.Г.Короленко.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Гуманизм писателя (3 часа)</w:t>
            </w: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51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Этапы жизненного пути В.Г.Короленко. История создания очерка «Парадокс».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учащихся с основными этапами жизненного пути, с жизненной позицией писателя.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51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Проблема смысла жизни и назначения человека в очерке «Парадокс».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Раскрыть тему нравственного взросления юных героев, расширения их кругозора, их жизненного опыта.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51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«Парадокс» и «Огоньки» В.Г.Короленко.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эмоциональной отзывчивости учащихся на сложные жизненные ситуации. Выработка навыков анализа художественного текста.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Подготовка учащихся к восприятию философской тематики произведения.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М.Горький. </w:t>
            </w:r>
            <w:r>
              <w:rPr>
                <w:rFonts w:ascii="Times New Roman" w:hAnsi="Times New Roman"/>
                <w:sz w:val="24"/>
                <w:szCs w:val="24"/>
              </w:rPr>
              <w:t>Вера писателя в человека (3 часа)</w:t>
            </w: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51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Личность Горького. «Песня о Соколе». Роль пейзажа в произведении.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Дополнить представления учащихся о Горьком как писателе и человеке, познакомить с содержанием «Песни о Соколе»; определить роль печального пейзажа.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51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смысл человеческой жизни? Противопоставление Ужа и Сокола. Идейное своеобразие «Песни о Соколе».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Определить, в чём смысл противопоставления Сокола и Ужа, выявить авторскую позицию и способы её выражения.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51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E4B" w:rsidRPr="00D1675F" w:rsidRDefault="00E51E4B" w:rsidP="00E51E4B">
            <w:pPr>
              <w:tabs>
                <w:tab w:val="left" w:pos="3525"/>
              </w:tabs>
              <w:spacing w:after="0"/>
              <w:jc w:val="both"/>
              <w:rPr>
                <w:rFonts w:ascii="Times New Roman" w:hAnsi="Times New Roman"/>
                <w:i/>
              </w:rPr>
            </w:pPr>
            <w:r w:rsidRPr="00D1675F">
              <w:rPr>
                <w:rFonts w:ascii="Times New Roman" w:hAnsi="Times New Roman"/>
                <w:i/>
              </w:rPr>
              <w:t>Для чтения и бесед</w:t>
            </w:r>
          </w:p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М.Горький Идейно-композиционное своеобразие рассказа.</w:t>
            </w:r>
          </w:p>
          <w:p w:rsidR="00E51E4B" w:rsidRPr="005A1E0F" w:rsidRDefault="00E51E4B" w:rsidP="00E51E4B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A1E0F">
              <w:rPr>
                <w:rFonts w:ascii="Times New Roman" w:hAnsi="Times New Roman"/>
                <w:b/>
              </w:rPr>
              <w:t xml:space="preserve"> «Заветы отца».</w:t>
            </w:r>
          </w:p>
          <w:p w:rsidR="00E51E4B" w:rsidRDefault="00E51E4B" w:rsidP="00E51E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E4B" w:rsidRPr="00D1675F" w:rsidRDefault="00E51E4B" w:rsidP="00E51E4B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 w:rsidRPr="00D1675F">
              <w:rPr>
                <w:rFonts w:ascii="Times New Roman" w:hAnsi="Times New Roman"/>
                <w:i/>
              </w:rPr>
              <w:t xml:space="preserve">Для самостоятельного чтения </w:t>
            </w:r>
          </w:p>
          <w:p w:rsidR="00E51E4B" w:rsidRPr="00D1675F" w:rsidRDefault="00E51E4B" w:rsidP="00E51E4B">
            <w:pPr>
              <w:spacing w:after="0"/>
              <w:jc w:val="both"/>
              <w:rPr>
                <w:rFonts w:ascii="Times New Roman" w:hAnsi="Times New Roman"/>
              </w:rPr>
            </w:pPr>
            <w:r w:rsidRPr="00D1675F">
              <w:rPr>
                <w:rFonts w:ascii="Times New Roman" w:hAnsi="Times New Roman"/>
              </w:rPr>
              <w:t xml:space="preserve">Произведения из цикла </w:t>
            </w:r>
            <w:r w:rsidRPr="00D1675F">
              <w:rPr>
                <w:rFonts w:ascii="Times New Roman" w:hAnsi="Times New Roman"/>
                <w:b/>
              </w:rPr>
              <w:t>«Сказки об Италии»</w:t>
            </w:r>
            <w:r w:rsidRPr="00D1675F">
              <w:rPr>
                <w:rFonts w:ascii="Times New Roman" w:hAnsi="Times New Roman"/>
              </w:rPr>
              <w:t>, «</w:t>
            </w:r>
            <w:proofErr w:type="spellStart"/>
            <w:r w:rsidRPr="00D1675F">
              <w:rPr>
                <w:rFonts w:ascii="Times New Roman" w:hAnsi="Times New Roman"/>
              </w:rPr>
              <w:t>Челкаш</w:t>
            </w:r>
            <w:proofErr w:type="spellEnd"/>
            <w:r w:rsidRPr="00D1675F">
              <w:rPr>
                <w:rFonts w:ascii="Times New Roman" w:hAnsi="Times New Roman"/>
              </w:rPr>
              <w:t>», «</w:t>
            </w:r>
            <w:proofErr w:type="spellStart"/>
            <w:proofErr w:type="gramStart"/>
            <w:r w:rsidRPr="00D1675F">
              <w:rPr>
                <w:rFonts w:ascii="Times New Roman" w:hAnsi="Times New Roman"/>
              </w:rPr>
              <w:t>Ма-ленькая</w:t>
            </w:r>
            <w:proofErr w:type="spellEnd"/>
            <w:proofErr w:type="gramEnd"/>
            <w:r w:rsidRPr="00D1675F">
              <w:rPr>
                <w:rFonts w:ascii="Times New Roman" w:hAnsi="Times New Roman"/>
              </w:rPr>
              <w:t>!», «Дед Архип и Ленька», «</w:t>
            </w:r>
            <w:proofErr w:type="spellStart"/>
            <w:r w:rsidRPr="00D1675F">
              <w:rPr>
                <w:rFonts w:ascii="Times New Roman" w:hAnsi="Times New Roman"/>
              </w:rPr>
              <w:t>Страсти-мордасти</w:t>
            </w:r>
            <w:proofErr w:type="spellEnd"/>
            <w:r w:rsidRPr="00D1675F">
              <w:rPr>
                <w:rFonts w:ascii="Times New Roman" w:hAnsi="Times New Roman"/>
              </w:rPr>
              <w:t>».</w:t>
            </w:r>
          </w:p>
          <w:p w:rsidR="00E51E4B" w:rsidRDefault="00E51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DE5E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51E4B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E4B" w:rsidRDefault="00E51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E4B" w:rsidRPr="00D1675F" w:rsidRDefault="00E51E4B" w:rsidP="00E51E4B">
            <w:pPr>
              <w:spacing w:after="0"/>
              <w:jc w:val="both"/>
              <w:rPr>
                <w:rFonts w:ascii="Times New Roman" w:hAnsi="Times New Roman"/>
              </w:rPr>
            </w:pPr>
            <w:r w:rsidRPr="00D1675F">
              <w:rPr>
                <w:rFonts w:ascii="Times New Roman" w:hAnsi="Times New Roman"/>
                <w:b/>
              </w:rPr>
              <w:t>И.А. Бунин.</w:t>
            </w:r>
            <w:r w:rsidRPr="00D1675F">
              <w:rPr>
                <w:rFonts w:ascii="Times New Roman" w:hAnsi="Times New Roman"/>
              </w:rPr>
              <w:t xml:space="preserve"> Сведения о жизни писателя.</w:t>
            </w:r>
          </w:p>
          <w:p w:rsidR="00E51E4B" w:rsidRPr="00D1675F" w:rsidRDefault="00E51E4B" w:rsidP="00E51E4B">
            <w:pPr>
              <w:tabs>
                <w:tab w:val="left" w:pos="3525"/>
              </w:tabs>
              <w:spacing w:after="0"/>
              <w:jc w:val="both"/>
              <w:rPr>
                <w:rFonts w:ascii="Times New Roman" w:hAnsi="Times New Roman"/>
                <w:i/>
              </w:rPr>
            </w:pPr>
            <w:r w:rsidRPr="00D1675F">
              <w:rPr>
                <w:rFonts w:ascii="Times New Roman" w:hAnsi="Times New Roman"/>
                <w:i/>
              </w:rPr>
              <w:t>Для чтения и бесед</w:t>
            </w:r>
          </w:p>
          <w:p w:rsidR="00E51E4B" w:rsidRPr="00D1675F" w:rsidRDefault="00E51E4B" w:rsidP="00E51E4B">
            <w:pPr>
              <w:spacing w:after="0"/>
              <w:jc w:val="both"/>
              <w:rPr>
                <w:rFonts w:ascii="Times New Roman" w:hAnsi="Times New Roman"/>
              </w:rPr>
            </w:pPr>
            <w:r w:rsidRPr="00D1675F">
              <w:rPr>
                <w:rFonts w:ascii="Times New Roman" w:hAnsi="Times New Roman"/>
              </w:rPr>
              <w:t>«Полевые цветы», «Еще и холоден и сыр...»,  «Густой зеленый ельник у дороги…», «Родине», «Слово».</w:t>
            </w:r>
          </w:p>
          <w:p w:rsidR="00E51E4B" w:rsidRPr="00D1675F" w:rsidRDefault="00E51E4B" w:rsidP="00E51E4B">
            <w:pPr>
              <w:spacing w:after="0"/>
              <w:jc w:val="both"/>
              <w:rPr>
                <w:rFonts w:ascii="Times New Roman" w:hAnsi="Times New Roman"/>
              </w:rPr>
            </w:pPr>
            <w:r w:rsidRPr="00D1675F">
              <w:rPr>
                <w:rFonts w:ascii="Times New Roman" w:hAnsi="Times New Roman"/>
                <w:b/>
              </w:rPr>
              <w:t>«Сверчок».</w:t>
            </w:r>
            <w:r w:rsidRPr="00D1675F">
              <w:rPr>
                <w:rFonts w:ascii="Times New Roman" w:hAnsi="Times New Roman"/>
              </w:rPr>
              <w:t xml:space="preserve"> </w:t>
            </w:r>
          </w:p>
          <w:p w:rsidR="00E51E4B" w:rsidRPr="00D1675F" w:rsidRDefault="00E51E4B" w:rsidP="00E51E4B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1E4B" w:rsidRDefault="00E51E4B" w:rsidP="00E51E4B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  <w:p w:rsidR="00E51E4B" w:rsidRDefault="00E51E4B" w:rsidP="00E51E4B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  <w:p w:rsidR="00E51E4B" w:rsidRDefault="00E51E4B" w:rsidP="00E51E4B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  <w:p w:rsidR="00E51E4B" w:rsidRDefault="00E51E4B" w:rsidP="00E51E4B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  <w:p w:rsidR="00E51E4B" w:rsidRPr="00E51E4B" w:rsidRDefault="00E51E4B" w:rsidP="00E51E4B">
            <w:pPr>
              <w:spacing w:after="0"/>
              <w:jc w:val="both"/>
              <w:rPr>
                <w:rFonts w:ascii="Times New Roman" w:hAnsi="Times New Roman"/>
              </w:rPr>
            </w:pPr>
            <w:r w:rsidRPr="00D1675F">
              <w:rPr>
                <w:rFonts w:ascii="Times New Roman" w:hAnsi="Times New Roman"/>
                <w:b/>
              </w:rPr>
              <w:t>«Сверчок».</w:t>
            </w:r>
            <w:r w:rsidRPr="00D1675F">
              <w:rPr>
                <w:rFonts w:ascii="Times New Roman" w:hAnsi="Times New Roman"/>
              </w:rPr>
              <w:t xml:space="preserve"> </w:t>
            </w:r>
          </w:p>
          <w:p w:rsidR="00E51E4B" w:rsidRDefault="00E51E4B" w:rsidP="00E51E4B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 w:rsidRPr="00D1675F">
              <w:rPr>
                <w:rFonts w:ascii="Times New Roman" w:hAnsi="Times New Roman"/>
              </w:rPr>
              <w:t>Трагедия и самоотв</w:t>
            </w:r>
            <w:r>
              <w:rPr>
                <w:rFonts w:ascii="Times New Roman" w:hAnsi="Times New Roman"/>
              </w:rPr>
              <w:t>ерженность «маленького человека»</w:t>
            </w:r>
            <w:r w:rsidRPr="00D1675F">
              <w:rPr>
                <w:rFonts w:ascii="Times New Roman" w:hAnsi="Times New Roman"/>
              </w:rPr>
              <w:t>.</w:t>
            </w:r>
          </w:p>
          <w:p w:rsidR="00E51E4B" w:rsidRDefault="00E51E4B" w:rsidP="00E51E4B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  <w:p w:rsidR="00E51E4B" w:rsidRDefault="00E51E4B" w:rsidP="00E51E4B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  <w:p w:rsidR="00E51E4B" w:rsidRPr="00D1675F" w:rsidRDefault="00E51E4B" w:rsidP="00E51E4B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 w:rsidRPr="00D1675F">
              <w:rPr>
                <w:rFonts w:ascii="Times New Roman" w:hAnsi="Times New Roman"/>
                <w:i/>
              </w:rPr>
              <w:t xml:space="preserve">Для самостоятельного чтения </w:t>
            </w:r>
          </w:p>
          <w:p w:rsidR="00E51E4B" w:rsidRPr="00D1675F" w:rsidRDefault="00E51E4B" w:rsidP="00E51E4B">
            <w:pPr>
              <w:spacing w:after="0"/>
              <w:jc w:val="both"/>
              <w:rPr>
                <w:rFonts w:ascii="Times New Roman" w:hAnsi="Times New Roman"/>
              </w:rPr>
            </w:pPr>
            <w:r w:rsidRPr="00D1675F">
              <w:rPr>
                <w:rFonts w:ascii="Times New Roman" w:hAnsi="Times New Roman"/>
              </w:rPr>
              <w:t>«Птицы небесные», «Крик» и другие рассказы.</w:t>
            </w:r>
          </w:p>
          <w:p w:rsidR="00E51E4B" w:rsidRPr="00D1675F" w:rsidRDefault="00E51E4B" w:rsidP="00E51E4B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4B" w:rsidRDefault="00DE5E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4B" w:rsidRDefault="00E51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DE5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 XX века (16</w:t>
            </w:r>
            <w:r w:rsidR="00EE32C4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EE32C4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Н.Н.Заболоцкий. </w:t>
            </w:r>
            <w:r>
              <w:rPr>
                <w:rFonts w:ascii="Times New Roman" w:hAnsi="Times New Roman"/>
                <w:sz w:val="24"/>
                <w:szCs w:val="24"/>
              </w:rPr>
              <w:t>Сведения о жизни (2 часа)</w:t>
            </w: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51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Николай Заболоцкий. Личность поэта. Знакомство с лирикой.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Дать учащимся представление о Н.А.Заболоцком как о человеке и поэте, начать знакомство с лирикой поэта.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51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природа в лири</w:t>
            </w:r>
            <w:r w:rsidR="003F60AD">
              <w:rPr>
                <w:rFonts w:ascii="Times New Roman" w:hAnsi="Times New Roman"/>
                <w:sz w:val="24"/>
                <w:szCs w:val="24"/>
              </w:rPr>
              <w:t>ке  Николая Заболоцкого. Сопоста</w:t>
            </w:r>
            <w:r>
              <w:rPr>
                <w:rFonts w:ascii="Times New Roman" w:hAnsi="Times New Roman"/>
                <w:sz w:val="24"/>
                <w:szCs w:val="24"/>
              </w:rPr>
              <w:t>вительный анализ стихотворений А. Ахматовой</w:t>
            </w:r>
            <w:r w:rsidR="00E51E4B">
              <w:rPr>
                <w:rFonts w:ascii="Times New Roman" w:hAnsi="Times New Roman"/>
                <w:sz w:val="24"/>
                <w:szCs w:val="24"/>
              </w:rPr>
              <w:t xml:space="preserve"> «Памяти друга», Б.Пастернака </w:t>
            </w:r>
            <w:r w:rsidR="00E51E4B">
              <w:rPr>
                <w:rFonts w:ascii="Times New Roman" w:hAnsi="Times New Roman"/>
                <w:sz w:val="24"/>
                <w:szCs w:val="24"/>
              </w:rPr>
              <w:lastRenderedPageBreak/>
              <w:t>«М</w:t>
            </w:r>
            <w:r>
              <w:rPr>
                <w:rFonts w:ascii="Times New Roman" w:hAnsi="Times New Roman"/>
                <w:sz w:val="24"/>
                <w:szCs w:val="24"/>
              </w:rPr>
              <w:t>арт» и Н. Заболоцкого «Я воспитан природой суровой»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умений сопоставительного анализа поэтических произведений разных авторов.</w:t>
            </w:r>
          </w:p>
          <w:p w:rsidR="003F60AD" w:rsidRPr="00D1675F" w:rsidRDefault="003F60AD" w:rsidP="003F60AD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Б.Пастернак «Февраль. Достать чернил и плакать».</w:t>
            </w:r>
          </w:p>
          <w:p w:rsidR="003F60AD" w:rsidRDefault="003F6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E32C4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2B7D75" w:rsidP="002B7D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К.Г.Паустовский.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Лиризм прозы (3 часа)</w:t>
            </w:r>
          </w:p>
        </w:tc>
      </w:tr>
      <w:tr w:rsidR="00EE32C4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3F6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EE32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К.Г.Паустовский. Слово о писателе.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Дать представление учащимся о К.Г.Паустовском как о человеке и писателе, познакомить с творчеством замечательного художника слова.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2C4" w:rsidRDefault="00EE3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D75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 w:rsidP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«Телеграмма». Авторская позиция. История создания рассказа, его композиция.</w:t>
            </w:r>
          </w:p>
          <w:p w:rsidR="002B7D75" w:rsidRDefault="002B7D75" w:rsidP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 w:rsidP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учащихся с историей создания рассказа и его композицией, проследить за авторской позицией, раскрыть своеобразие писательской манеры Паустовского.</w:t>
            </w:r>
          </w:p>
          <w:p w:rsidR="002B7D75" w:rsidRDefault="002B7D75" w:rsidP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D75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 w:rsidP="003F6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Отношение Насти к матери. Смысл названия рассказа.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Pr="00D1675F" w:rsidRDefault="002B7D75" w:rsidP="002B7D75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 w:rsidRPr="00D1675F">
              <w:rPr>
                <w:rFonts w:ascii="Times New Roman" w:hAnsi="Times New Roman"/>
                <w:i/>
              </w:rPr>
              <w:t xml:space="preserve">Для самостоятельного чтения </w:t>
            </w:r>
          </w:p>
          <w:p w:rsidR="002B7D75" w:rsidRDefault="002B7D75" w:rsidP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 xml:space="preserve">«Снег», «Бриз», «Белая </w:t>
            </w:r>
            <w:r w:rsidRPr="00D1675F">
              <w:rPr>
                <w:rFonts w:ascii="Times New Roman" w:hAnsi="Times New Roman"/>
              </w:rPr>
              <w:t>радуга», «Разливы рек» и другие произведения.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D75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 w:rsidP="002B7D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А.Т.Твардовский.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Слово о поэте (4часа</w:t>
            </w:r>
            <w:r w:rsidR="00DE5E01">
              <w:rPr>
                <w:rFonts w:ascii="Times New Roman" w:hAnsi="Times New Roman"/>
                <w:sz w:val="24"/>
                <w:szCs w:val="24"/>
              </w:rPr>
              <w:t xml:space="preserve"> + 1 в.</w:t>
            </w:r>
            <w:proofErr w:type="gramStart"/>
            <w:r w:rsidR="00DE5E01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="00DE5E0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B7D75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 w:rsidP="00065A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А.Т.Твардовски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й-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поэт-гражданин. История создания поэмы «Василий Тёркин».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учащихся с фактами биографии А.Т.Твардовского, с творческим замыслом «Василия Тёркина».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D75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«Василий Тёркин». Идейно-художественное своеобразие поэмы.  Анализ главы «Переправа».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 w:rsidP="003F60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Проследить, как в поэме сочетается героика и юмор; выявит определяющие качества Василия Тёркина, анализ глав произведения; контроль знаний учащихся.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D75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="00DE5E01">
              <w:rPr>
                <w:rFonts w:ascii="Times New Roman" w:hAnsi="Times New Roman"/>
                <w:sz w:val="24"/>
                <w:szCs w:val="24"/>
              </w:rPr>
              <w:t xml:space="preserve"> -58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 и его герой в поэме «Василий Тёркин».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 w:rsidP="002B7D7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Обобщить полученные учащимися знания о Василии Тёркине, выявить роль автора в поэме, найти сходство и различие между автором и его героем.</w:t>
            </w:r>
          </w:p>
          <w:p w:rsidR="002B7D75" w:rsidRPr="003F60AD" w:rsidRDefault="002B7D75" w:rsidP="002B7D75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3F60AD">
              <w:rPr>
                <w:rFonts w:ascii="Times New Roman" w:hAnsi="Times New Roman"/>
                <w:b/>
                <w:i/>
              </w:rPr>
              <w:t xml:space="preserve"> Для самостоятельного чтения </w:t>
            </w:r>
          </w:p>
          <w:p w:rsidR="002B7D75" w:rsidRDefault="002B7D75" w:rsidP="002B7D75">
            <w:pPr>
              <w:spacing w:after="0"/>
              <w:jc w:val="both"/>
              <w:rPr>
                <w:rFonts w:ascii="Times New Roman" w:hAnsi="Times New Roman"/>
              </w:rPr>
            </w:pPr>
            <w:r w:rsidRPr="00D1675F">
              <w:rPr>
                <w:rFonts w:ascii="Times New Roman" w:hAnsi="Times New Roman"/>
                <w:b/>
              </w:rPr>
              <w:t xml:space="preserve">А.Т. Твардовский.  </w:t>
            </w:r>
            <w:r w:rsidRPr="00D1675F">
              <w:rPr>
                <w:rFonts w:ascii="Times New Roman" w:hAnsi="Times New Roman"/>
              </w:rPr>
              <w:t xml:space="preserve"> «Василий Теркин» (полный текст поэмы), «Я убит под Ржевом…», «Армейский сапожник», «В тот день, когда окончилась война…», «О Родине», «Жестокая память» и другие стихотворения; </w:t>
            </w:r>
            <w:r w:rsidRPr="00D1675F">
              <w:rPr>
                <w:rFonts w:ascii="Times New Roman" w:hAnsi="Times New Roman"/>
                <w:b/>
              </w:rPr>
              <w:t>Ч. Айтматов</w:t>
            </w:r>
            <w:r w:rsidRPr="00D1675F">
              <w:rPr>
                <w:rFonts w:ascii="Times New Roman" w:hAnsi="Times New Roman"/>
              </w:rPr>
              <w:t>.   «Ранние журавли».</w:t>
            </w:r>
          </w:p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DE5E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D75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DE5E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  <w:r w:rsidR="002B7D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 w:rsidP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внеклассного чтения.</w:t>
            </w:r>
          </w:p>
          <w:p w:rsidR="002B7D75" w:rsidRDefault="002B7D75" w:rsidP="002B7D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6D30">
              <w:rPr>
                <w:rFonts w:ascii="Times New Roman" w:hAnsi="Times New Roman"/>
                <w:b/>
                <w:sz w:val="24"/>
                <w:szCs w:val="24"/>
              </w:rPr>
              <w:t>Великая Отечественная война в поэзии.</w:t>
            </w:r>
          </w:p>
          <w:p w:rsidR="002B7D75" w:rsidRPr="005A1E0F" w:rsidRDefault="002B7D75" w:rsidP="002B7D75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М.Джалиль</w:t>
            </w:r>
            <w:proofErr w:type="spellEnd"/>
            <w:r>
              <w:rPr>
                <w:rFonts w:ascii="Times New Roman" w:hAnsi="Times New Roman"/>
                <w:b/>
              </w:rPr>
              <w:t xml:space="preserve">, Д.Кугультинов, К.Кулиев, А.Ахматова, </w:t>
            </w:r>
            <w:proofErr w:type="spellStart"/>
            <w:r>
              <w:rPr>
                <w:rFonts w:ascii="Times New Roman" w:hAnsi="Times New Roman"/>
                <w:b/>
              </w:rPr>
              <w:t>Кульчицкий</w:t>
            </w:r>
            <w:proofErr w:type="spellEnd"/>
            <w:r>
              <w:rPr>
                <w:rFonts w:ascii="Times New Roman" w:hAnsi="Times New Roman"/>
                <w:b/>
              </w:rPr>
              <w:t>, и др.</w:t>
            </w:r>
          </w:p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 w:rsidP="002B7D7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изображения войны и патриотизма народов России.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DE5E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D75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 четверть</w:t>
            </w:r>
          </w:p>
        </w:tc>
      </w:tr>
      <w:tr w:rsidR="002B7D75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 w:rsidP="00065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В.М.Шукшин.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 часа)</w:t>
            </w:r>
          </w:p>
        </w:tc>
      </w:tr>
      <w:tr w:rsidR="002B7D75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В.М.Шукшин. Личность писателя. «Чудик» в рассказе «Микроскоп».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учащихся с многогранной личностью В.Шукшина, закрепить умение давать сравнительную характеристику и видеть авторскую позицию.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D75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 w:rsidP="00245B2F">
            <w:pPr>
              <w:tabs>
                <w:tab w:val="left" w:pos="352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по рассказам В.М.Шукшина </w:t>
            </w:r>
          </w:p>
          <w:p w:rsidR="002B7D75" w:rsidRPr="00245B2F" w:rsidRDefault="002B7D75" w:rsidP="00245B2F">
            <w:pPr>
              <w:tabs>
                <w:tab w:val="left" w:pos="3525"/>
              </w:tabs>
              <w:spacing w:after="0"/>
              <w:jc w:val="both"/>
              <w:rPr>
                <w:rFonts w:ascii="Times New Roman" w:hAnsi="Times New Roman"/>
                <w:i/>
              </w:rPr>
            </w:pPr>
            <w:r w:rsidRPr="00D1675F">
              <w:rPr>
                <w:rFonts w:ascii="Times New Roman" w:hAnsi="Times New Roman"/>
                <w:b/>
              </w:rPr>
              <w:t xml:space="preserve">«Дядя </w:t>
            </w:r>
            <w:proofErr w:type="spellStart"/>
            <w:r w:rsidRPr="00D1675F">
              <w:rPr>
                <w:rFonts w:ascii="Times New Roman" w:hAnsi="Times New Roman"/>
                <w:b/>
              </w:rPr>
              <w:t>Ермолай</w:t>
            </w:r>
            <w:proofErr w:type="spellEnd"/>
            <w:r w:rsidRPr="00D1675F">
              <w:rPr>
                <w:rFonts w:ascii="Times New Roman" w:hAnsi="Times New Roman"/>
                <w:b/>
              </w:rPr>
              <w:t>».</w:t>
            </w:r>
          </w:p>
          <w:p w:rsidR="002B7D75" w:rsidRPr="00D1675F" w:rsidRDefault="002B7D75" w:rsidP="00245B2F">
            <w:pPr>
              <w:spacing w:after="0"/>
              <w:jc w:val="both"/>
              <w:rPr>
                <w:rFonts w:ascii="Times New Roman" w:hAnsi="Times New Roman"/>
              </w:rPr>
            </w:pPr>
            <w:r w:rsidRPr="00D1675F">
              <w:rPr>
                <w:rFonts w:ascii="Times New Roman" w:hAnsi="Times New Roman"/>
                <w:b/>
              </w:rPr>
              <w:t>«Солнце, старик и девушка».</w:t>
            </w:r>
            <w:r w:rsidRPr="00D1675F">
              <w:rPr>
                <w:rFonts w:ascii="Times New Roman" w:hAnsi="Times New Roman"/>
              </w:rPr>
              <w:t xml:space="preserve">  Подвиг или равнодушие  героя? </w:t>
            </w:r>
          </w:p>
          <w:p w:rsidR="002B7D75" w:rsidRDefault="002B7D75" w:rsidP="00245B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Вызвать интерес к творчеству В.М.Шукшина, его героям, выявить своеобразие рассказов писателя.</w:t>
            </w:r>
          </w:p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Своеобразие рассказов В.М.Шукшина.</w:t>
            </w:r>
          </w:p>
          <w:p w:rsidR="002B7D75" w:rsidRPr="00D1675F" w:rsidRDefault="002B7D75" w:rsidP="00245B2F">
            <w:pPr>
              <w:spacing w:after="0"/>
              <w:jc w:val="both"/>
              <w:rPr>
                <w:rFonts w:ascii="Times New Roman" w:hAnsi="Times New Roman"/>
              </w:rPr>
            </w:pPr>
            <w:r w:rsidRPr="00D1675F">
              <w:rPr>
                <w:rFonts w:ascii="Times New Roman" w:hAnsi="Times New Roman"/>
                <w:i/>
              </w:rPr>
              <w:t>Для самостоятельного чтения</w:t>
            </w:r>
          </w:p>
          <w:p w:rsidR="002B7D75" w:rsidRPr="00D1675F" w:rsidRDefault="002B7D75" w:rsidP="00245B2F">
            <w:pPr>
              <w:spacing w:after="0"/>
              <w:jc w:val="both"/>
              <w:rPr>
                <w:rFonts w:ascii="Times New Roman" w:hAnsi="Times New Roman"/>
              </w:rPr>
            </w:pPr>
            <w:r w:rsidRPr="00D1675F">
              <w:rPr>
                <w:rFonts w:ascii="Times New Roman" w:hAnsi="Times New Roman"/>
              </w:rPr>
              <w:t xml:space="preserve">«Космос, нервная система  и </w:t>
            </w:r>
            <w:proofErr w:type="gramStart"/>
            <w:r w:rsidRPr="00D1675F">
              <w:rPr>
                <w:rFonts w:ascii="Times New Roman" w:hAnsi="Times New Roman"/>
              </w:rPr>
              <w:t>шмат</w:t>
            </w:r>
            <w:proofErr w:type="gramEnd"/>
            <w:r w:rsidRPr="00D1675F">
              <w:rPr>
                <w:rFonts w:ascii="Times New Roman" w:hAnsi="Times New Roman"/>
              </w:rPr>
              <w:t xml:space="preserve"> сала», «Волки», «Чудик», «Стенька Разин» и другие рассказы.</w:t>
            </w:r>
          </w:p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D75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Н.М.Рубцов.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Слово о поэте (2 часа)</w:t>
            </w:r>
          </w:p>
        </w:tc>
      </w:tr>
      <w:tr w:rsidR="002B7D75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 w:rsidP="00245B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Николай Рубцов. Личность, судьба и творчество поэта. </w:t>
            </w:r>
          </w:p>
          <w:p w:rsidR="002B7D75" w:rsidRDefault="002B7D75" w:rsidP="00245B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учащихся с жизнью и творчеством Николая Рубцова, вызвать интерес к лирике поэта.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D75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Своеобразие поэзии Николая Рубцова. </w:t>
            </w:r>
          </w:p>
          <w:p w:rsidR="002B7D75" w:rsidRPr="00D1675F" w:rsidRDefault="002B7D75" w:rsidP="00245B2F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D1675F">
              <w:rPr>
                <w:rFonts w:ascii="Times New Roman" w:hAnsi="Times New Roman"/>
                <w:b/>
              </w:rPr>
              <w:t>«Русский огонек», «О Московском Кремле», «Старая дорога», «Журавли», «Посвящение другу», «До конца».</w:t>
            </w:r>
          </w:p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учащихся с поэзией Рубцова, помочь детям их почувствовать, увидеть творческий почерк поэта; обучить анализу лирического произведения.</w:t>
            </w:r>
          </w:p>
          <w:p w:rsidR="002B7D75" w:rsidRPr="00D1675F" w:rsidRDefault="002B7D75" w:rsidP="00245B2F">
            <w:pPr>
              <w:spacing w:after="0"/>
              <w:jc w:val="both"/>
              <w:rPr>
                <w:rFonts w:ascii="Times New Roman" w:hAnsi="Times New Roman"/>
              </w:rPr>
            </w:pPr>
            <w:r w:rsidRPr="00D1675F">
              <w:rPr>
                <w:rFonts w:ascii="Times New Roman" w:hAnsi="Times New Roman"/>
                <w:i/>
              </w:rPr>
              <w:t>Для самостоятельного чтения</w:t>
            </w:r>
          </w:p>
          <w:p w:rsidR="002B7D75" w:rsidRDefault="002B7D75" w:rsidP="00245B2F">
            <w:pPr>
              <w:spacing w:after="0"/>
              <w:jc w:val="both"/>
              <w:rPr>
                <w:rFonts w:ascii="Times New Roman" w:hAnsi="Times New Roman"/>
              </w:rPr>
            </w:pPr>
            <w:r w:rsidRPr="00D1675F">
              <w:rPr>
                <w:rFonts w:ascii="Times New Roman" w:hAnsi="Times New Roman"/>
              </w:rPr>
              <w:t>«Во время грозы», «Жеребенок и другие стихотворения.</w:t>
            </w:r>
          </w:p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D75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внеклассного чтения. </w:t>
            </w:r>
            <w:r w:rsidRPr="00946D30">
              <w:rPr>
                <w:rFonts w:ascii="Times New Roman" w:hAnsi="Times New Roman"/>
                <w:b/>
                <w:sz w:val="24"/>
                <w:szCs w:val="24"/>
              </w:rPr>
              <w:t>Александр Грин. «Алые паруса».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Смысл произведения. Уроки автора.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D75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внеклассного чтения. </w:t>
            </w:r>
            <w:proofErr w:type="spellStart"/>
            <w:r w:rsidRPr="00065A34">
              <w:rPr>
                <w:rFonts w:ascii="Times New Roman" w:hAnsi="Times New Roman"/>
                <w:b/>
                <w:sz w:val="24"/>
                <w:szCs w:val="24"/>
              </w:rPr>
              <w:t>Фраерман</w:t>
            </w:r>
            <w:proofErr w:type="spellEnd"/>
            <w:r w:rsidRPr="00065A34">
              <w:rPr>
                <w:rFonts w:ascii="Times New Roman" w:hAnsi="Times New Roman"/>
                <w:b/>
                <w:sz w:val="24"/>
                <w:szCs w:val="24"/>
              </w:rPr>
              <w:t xml:space="preserve">. Дикая собака Динго или </w:t>
            </w:r>
            <w:r w:rsidRPr="00065A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повесть о первой любви.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Знакомство с произведениями уральских писателей.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D75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Из зарубежной литературы (4  часа)</w:t>
            </w:r>
          </w:p>
        </w:tc>
      </w:tr>
      <w:tr w:rsidR="002B7D75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У.Шекспир.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Слово о драматурге (2 часа)</w:t>
            </w:r>
          </w:p>
        </w:tc>
      </w:tr>
      <w:tr w:rsidR="002B7D75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 Шекспир. Писатель и его время.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Дать представление об эпохе Возрождения, в доступной форме дать представление о Шекспире как о человеке, писателе.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D75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У.Шекспир. Трагедия «Ромео и Джульетта». Конфликт живого чувства и семейной вражды.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Раскрыть пафос пьесы, прославляющей верность в любви, непобедимость искреннего чувства, высокую гуманность.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D75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 w:rsidP="00DE5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М.Сервантес (1 час)</w:t>
            </w:r>
          </w:p>
        </w:tc>
      </w:tr>
      <w:tr w:rsidR="002B7D75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 w:rsidP="00065A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Pr="00D1675F" w:rsidRDefault="002B7D75" w:rsidP="00946D30">
            <w:pPr>
              <w:spacing w:after="0"/>
              <w:jc w:val="both"/>
              <w:rPr>
                <w:rFonts w:ascii="Times New Roman" w:hAnsi="Times New Roman"/>
              </w:rPr>
            </w:pPr>
            <w:r w:rsidRPr="00D1675F">
              <w:rPr>
                <w:rFonts w:ascii="Times New Roman" w:hAnsi="Times New Roman"/>
                <w:b/>
              </w:rPr>
              <w:t>М. Де. Сервантес</w:t>
            </w:r>
            <w:r w:rsidRPr="00D1675F">
              <w:rPr>
                <w:rFonts w:ascii="Times New Roman" w:hAnsi="Times New Roman"/>
              </w:rPr>
              <w:t xml:space="preserve">.  </w:t>
            </w:r>
          </w:p>
          <w:p w:rsidR="002B7D75" w:rsidRPr="00D1675F" w:rsidRDefault="002B7D75" w:rsidP="00946D30">
            <w:pPr>
              <w:spacing w:after="0"/>
              <w:jc w:val="both"/>
              <w:rPr>
                <w:rFonts w:ascii="Times New Roman" w:hAnsi="Times New Roman"/>
              </w:rPr>
            </w:pPr>
            <w:r w:rsidRPr="00D1675F">
              <w:rPr>
                <w:rFonts w:ascii="Times New Roman" w:hAnsi="Times New Roman"/>
                <w:i/>
              </w:rPr>
              <w:t>Для чтения и бесед</w:t>
            </w:r>
          </w:p>
          <w:p w:rsidR="002B7D75" w:rsidRPr="00D1675F" w:rsidRDefault="002B7D75" w:rsidP="00946D30">
            <w:pPr>
              <w:spacing w:after="0"/>
              <w:jc w:val="both"/>
              <w:rPr>
                <w:rFonts w:ascii="Times New Roman" w:hAnsi="Times New Roman"/>
              </w:rPr>
            </w:pPr>
            <w:r w:rsidRPr="00D1675F">
              <w:rPr>
                <w:rFonts w:ascii="Times New Roman" w:hAnsi="Times New Roman"/>
                <w:b/>
              </w:rPr>
              <w:t>«Дон Кихот»</w:t>
            </w:r>
            <w:r w:rsidRPr="00D1675F">
              <w:rPr>
                <w:rFonts w:ascii="Times New Roman" w:hAnsi="Times New Roman"/>
              </w:rPr>
              <w:t xml:space="preserve">  (главы из романа). </w:t>
            </w:r>
          </w:p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 w:rsidP="00946D30">
            <w:pPr>
              <w:spacing w:after="0" w:line="240" w:lineRule="auto"/>
              <w:rPr>
                <w:rFonts w:ascii="Times New Roman" w:hAnsi="Times New Roman"/>
              </w:rPr>
            </w:pPr>
            <w:r w:rsidRPr="00D1675F">
              <w:rPr>
                <w:rFonts w:ascii="Times New Roman" w:hAnsi="Times New Roman"/>
              </w:rPr>
              <w:t>Сведения о жизни писателя.</w:t>
            </w:r>
          </w:p>
          <w:p w:rsidR="002B7D75" w:rsidRDefault="002B7D75" w:rsidP="0094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1675F">
              <w:rPr>
                <w:rFonts w:ascii="Times New Roman" w:hAnsi="Times New Roman"/>
              </w:rPr>
              <w:t xml:space="preserve">Душевное величие и наивная простота героя романа. Дон Кихот и </w:t>
            </w:r>
            <w:proofErr w:type="spellStart"/>
            <w:r w:rsidRPr="00D1675F">
              <w:rPr>
                <w:rFonts w:ascii="Times New Roman" w:hAnsi="Times New Roman"/>
              </w:rPr>
              <w:t>Санчо</w:t>
            </w:r>
            <w:proofErr w:type="spellEnd"/>
            <w:r w:rsidRPr="00D1675F">
              <w:rPr>
                <w:rFonts w:ascii="Times New Roman" w:hAnsi="Times New Roman"/>
              </w:rPr>
              <w:t xml:space="preserve"> </w:t>
            </w:r>
            <w:proofErr w:type="spellStart"/>
            <w:r w:rsidRPr="00D1675F">
              <w:rPr>
                <w:rFonts w:ascii="Times New Roman" w:hAnsi="Times New Roman"/>
              </w:rPr>
              <w:t>Панса</w:t>
            </w:r>
            <w:proofErr w:type="spellEnd"/>
            <w:r w:rsidRPr="00D1675F">
              <w:rPr>
                <w:rFonts w:ascii="Times New Roman" w:hAnsi="Times New Roman"/>
              </w:rPr>
              <w:t>. Дон Кихот – неумирающий образ мировой литературы.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D75" w:rsidTr="00065A34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Pr="00946D30" w:rsidRDefault="002B7D75" w:rsidP="00946D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46D3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П.Мериме.(1 час)</w:t>
            </w:r>
          </w:p>
        </w:tc>
      </w:tr>
      <w:tr w:rsidR="002B7D75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Pr="00D1675F" w:rsidRDefault="002B7D75" w:rsidP="00946D30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</w:rPr>
              <w:t xml:space="preserve"> П. Ме</w:t>
            </w:r>
            <w:r w:rsidRPr="00D1675F">
              <w:rPr>
                <w:rFonts w:ascii="Times New Roman" w:hAnsi="Times New Roman"/>
                <w:b/>
              </w:rPr>
              <w:t>риме.</w:t>
            </w:r>
            <w:r w:rsidRPr="00D1675F">
              <w:rPr>
                <w:rFonts w:ascii="Times New Roman" w:hAnsi="Times New Roman"/>
              </w:rPr>
              <w:t xml:space="preserve"> </w:t>
            </w:r>
          </w:p>
          <w:p w:rsidR="002B7D75" w:rsidRPr="00D1675F" w:rsidRDefault="002B7D75" w:rsidP="00946D30">
            <w:pPr>
              <w:spacing w:after="0"/>
              <w:jc w:val="both"/>
              <w:rPr>
                <w:rFonts w:ascii="Times New Roman" w:hAnsi="Times New Roman"/>
              </w:rPr>
            </w:pPr>
            <w:r w:rsidRPr="00D1675F">
              <w:rPr>
                <w:rFonts w:ascii="Times New Roman" w:hAnsi="Times New Roman"/>
                <w:i/>
              </w:rPr>
              <w:t>Для чтения и бесед</w:t>
            </w:r>
          </w:p>
          <w:p w:rsidR="002B7D75" w:rsidRPr="00D1675F" w:rsidRDefault="002B7D75" w:rsidP="00946D30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D1675F">
              <w:rPr>
                <w:rFonts w:ascii="Times New Roman" w:hAnsi="Times New Roman"/>
              </w:rPr>
              <w:t xml:space="preserve">Легенда </w:t>
            </w:r>
            <w:r w:rsidRPr="00D1675F">
              <w:rPr>
                <w:rFonts w:ascii="Times New Roman" w:hAnsi="Times New Roman"/>
                <w:b/>
              </w:rPr>
              <w:t>«Черногорцы»</w:t>
            </w:r>
            <w:r w:rsidRPr="00D1675F">
              <w:rPr>
                <w:rFonts w:ascii="Times New Roman" w:hAnsi="Times New Roman"/>
              </w:rPr>
              <w:t xml:space="preserve"> в сравнении с текстом стихотворения А.С. </w:t>
            </w:r>
            <w:r w:rsidRPr="00D1675F">
              <w:rPr>
                <w:rFonts w:ascii="Times New Roman" w:hAnsi="Times New Roman"/>
                <w:b/>
              </w:rPr>
              <w:t>Пушкина «Бонапарт и черногорцы».</w:t>
            </w:r>
          </w:p>
          <w:p w:rsidR="002B7D75" w:rsidRPr="00D1675F" w:rsidRDefault="002B7D75" w:rsidP="00946D30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 w:rsidRPr="00D1675F">
              <w:rPr>
                <w:rFonts w:ascii="Times New Roman" w:hAnsi="Times New Roman"/>
              </w:rPr>
              <w:t>«</w:t>
            </w:r>
            <w:r w:rsidRPr="00D1675F">
              <w:rPr>
                <w:rFonts w:ascii="Times New Roman" w:hAnsi="Times New Roman"/>
                <w:b/>
              </w:rPr>
              <w:t>Конь Фомы II»</w:t>
            </w:r>
            <w:r w:rsidRPr="00D1675F">
              <w:rPr>
                <w:rFonts w:ascii="Times New Roman" w:hAnsi="Times New Roman"/>
              </w:rPr>
              <w:t xml:space="preserve"> в сопоставлении со стихотворением А.С. Пушкина</w:t>
            </w:r>
          </w:p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1675F">
              <w:rPr>
                <w:rFonts w:ascii="Times New Roman" w:hAnsi="Times New Roman"/>
              </w:rPr>
              <w:t>Сведения о жизни писателя.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B7D75" w:rsidTr="00065A34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Итоговый урок.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D75" w:rsidRDefault="002B7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EE32C4" w:rsidRDefault="00EE32C4" w:rsidP="00EE32C4">
      <w:pPr>
        <w:rPr>
          <w:rFonts w:ascii="Calibri" w:hAnsi="Calibri"/>
          <w:lang w:eastAsia="en-US"/>
        </w:rPr>
      </w:pPr>
    </w:p>
    <w:p w:rsidR="005636A7" w:rsidRDefault="005636A7" w:rsidP="00A8498C">
      <w:pPr>
        <w:spacing w:after="0" w:line="240" w:lineRule="auto"/>
        <w:ind w:left="840"/>
        <w:jc w:val="both"/>
        <w:rPr>
          <w:sz w:val="24"/>
          <w:szCs w:val="24"/>
        </w:rPr>
      </w:pPr>
    </w:p>
    <w:p w:rsidR="002B5C49" w:rsidRDefault="002B5C49" w:rsidP="007B73DA">
      <w:pPr>
        <w:spacing w:after="0" w:line="240" w:lineRule="auto"/>
        <w:jc w:val="both"/>
        <w:rPr>
          <w:sz w:val="24"/>
          <w:szCs w:val="24"/>
        </w:rPr>
      </w:pPr>
    </w:p>
    <w:p w:rsidR="00065A34" w:rsidRDefault="00065A34" w:rsidP="007B73DA">
      <w:pPr>
        <w:spacing w:after="0" w:line="240" w:lineRule="auto"/>
        <w:jc w:val="both"/>
        <w:rPr>
          <w:sz w:val="24"/>
          <w:szCs w:val="24"/>
        </w:rPr>
      </w:pPr>
    </w:p>
    <w:p w:rsidR="00065A34" w:rsidRDefault="00065A34" w:rsidP="007B73DA">
      <w:pPr>
        <w:spacing w:after="0" w:line="240" w:lineRule="auto"/>
        <w:jc w:val="both"/>
        <w:rPr>
          <w:sz w:val="24"/>
          <w:szCs w:val="24"/>
        </w:rPr>
      </w:pPr>
    </w:p>
    <w:p w:rsidR="00065A34" w:rsidRDefault="00065A34" w:rsidP="007B73DA">
      <w:pPr>
        <w:spacing w:after="0" w:line="240" w:lineRule="auto"/>
        <w:jc w:val="both"/>
        <w:rPr>
          <w:sz w:val="24"/>
          <w:szCs w:val="24"/>
        </w:rPr>
      </w:pPr>
    </w:p>
    <w:p w:rsidR="00065A34" w:rsidRDefault="00065A34" w:rsidP="007B73DA">
      <w:pPr>
        <w:spacing w:after="0" w:line="240" w:lineRule="auto"/>
        <w:jc w:val="both"/>
        <w:rPr>
          <w:sz w:val="24"/>
          <w:szCs w:val="24"/>
        </w:rPr>
      </w:pPr>
    </w:p>
    <w:p w:rsidR="00065A34" w:rsidRDefault="00065A34" w:rsidP="007B73DA">
      <w:pPr>
        <w:spacing w:after="0" w:line="240" w:lineRule="auto"/>
        <w:jc w:val="both"/>
        <w:rPr>
          <w:sz w:val="24"/>
          <w:szCs w:val="24"/>
        </w:rPr>
      </w:pPr>
    </w:p>
    <w:p w:rsidR="00065A34" w:rsidRDefault="00065A34" w:rsidP="007B73DA">
      <w:pPr>
        <w:spacing w:after="0" w:line="240" w:lineRule="auto"/>
        <w:jc w:val="both"/>
        <w:rPr>
          <w:sz w:val="24"/>
          <w:szCs w:val="24"/>
        </w:rPr>
      </w:pPr>
    </w:p>
    <w:p w:rsidR="00065A34" w:rsidRDefault="00065A34" w:rsidP="007B73DA">
      <w:pPr>
        <w:spacing w:after="0" w:line="240" w:lineRule="auto"/>
        <w:jc w:val="both"/>
        <w:rPr>
          <w:sz w:val="24"/>
          <w:szCs w:val="24"/>
        </w:rPr>
      </w:pPr>
    </w:p>
    <w:p w:rsidR="00065A34" w:rsidRDefault="00065A34" w:rsidP="007B73DA">
      <w:pPr>
        <w:spacing w:after="0" w:line="240" w:lineRule="auto"/>
        <w:jc w:val="both"/>
        <w:rPr>
          <w:sz w:val="24"/>
          <w:szCs w:val="24"/>
        </w:rPr>
      </w:pPr>
    </w:p>
    <w:p w:rsidR="00065A34" w:rsidRDefault="00065A34" w:rsidP="007B73DA">
      <w:pPr>
        <w:spacing w:after="0" w:line="240" w:lineRule="auto"/>
        <w:jc w:val="both"/>
        <w:rPr>
          <w:sz w:val="24"/>
          <w:szCs w:val="24"/>
        </w:rPr>
      </w:pPr>
    </w:p>
    <w:p w:rsidR="002B5C49" w:rsidRDefault="002B5C49" w:rsidP="00A8498C">
      <w:pPr>
        <w:spacing w:after="0" w:line="240" w:lineRule="auto"/>
        <w:ind w:left="840"/>
        <w:jc w:val="both"/>
        <w:rPr>
          <w:sz w:val="24"/>
          <w:szCs w:val="24"/>
        </w:rPr>
      </w:pPr>
    </w:p>
    <w:p w:rsidR="002D3046" w:rsidRDefault="002D3046" w:rsidP="00A8498C">
      <w:pPr>
        <w:spacing w:after="0" w:line="240" w:lineRule="auto"/>
        <w:ind w:left="840"/>
        <w:jc w:val="both"/>
        <w:rPr>
          <w:sz w:val="24"/>
          <w:szCs w:val="24"/>
        </w:rPr>
      </w:pPr>
    </w:p>
    <w:p w:rsidR="002D3046" w:rsidRDefault="002D3046" w:rsidP="00A8498C">
      <w:pPr>
        <w:spacing w:after="0" w:line="240" w:lineRule="auto"/>
        <w:ind w:left="840"/>
        <w:jc w:val="both"/>
        <w:rPr>
          <w:sz w:val="24"/>
          <w:szCs w:val="24"/>
        </w:rPr>
      </w:pPr>
    </w:p>
    <w:p w:rsidR="002D3046" w:rsidRDefault="002D3046" w:rsidP="00A8498C">
      <w:pPr>
        <w:spacing w:after="0" w:line="240" w:lineRule="auto"/>
        <w:ind w:left="840"/>
        <w:jc w:val="both"/>
        <w:rPr>
          <w:sz w:val="24"/>
          <w:szCs w:val="24"/>
        </w:rPr>
      </w:pPr>
    </w:p>
    <w:p w:rsidR="002D3046" w:rsidRDefault="002D3046" w:rsidP="00A8498C">
      <w:pPr>
        <w:spacing w:after="0" w:line="240" w:lineRule="auto"/>
        <w:ind w:left="840"/>
        <w:jc w:val="both"/>
        <w:rPr>
          <w:sz w:val="24"/>
          <w:szCs w:val="24"/>
        </w:rPr>
      </w:pPr>
    </w:p>
    <w:p w:rsidR="002D3046" w:rsidRDefault="002D3046" w:rsidP="00A8498C">
      <w:pPr>
        <w:spacing w:after="0" w:line="240" w:lineRule="auto"/>
        <w:ind w:left="840"/>
        <w:jc w:val="both"/>
        <w:rPr>
          <w:sz w:val="24"/>
          <w:szCs w:val="24"/>
        </w:rPr>
      </w:pPr>
    </w:p>
    <w:p w:rsidR="002D3046" w:rsidRDefault="002D3046" w:rsidP="00A8498C">
      <w:pPr>
        <w:spacing w:after="0" w:line="240" w:lineRule="auto"/>
        <w:ind w:left="840"/>
        <w:jc w:val="both"/>
        <w:rPr>
          <w:sz w:val="24"/>
          <w:szCs w:val="24"/>
        </w:rPr>
      </w:pPr>
    </w:p>
    <w:p w:rsidR="002D3046" w:rsidRDefault="002D3046" w:rsidP="00A8498C">
      <w:pPr>
        <w:spacing w:after="0" w:line="240" w:lineRule="auto"/>
        <w:ind w:left="840"/>
        <w:jc w:val="both"/>
        <w:rPr>
          <w:sz w:val="24"/>
          <w:szCs w:val="24"/>
        </w:rPr>
      </w:pPr>
    </w:p>
    <w:p w:rsidR="002B5C49" w:rsidRDefault="002B5C49" w:rsidP="00A8498C">
      <w:pPr>
        <w:spacing w:after="0" w:line="240" w:lineRule="auto"/>
        <w:ind w:left="840"/>
        <w:jc w:val="both"/>
        <w:rPr>
          <w:sz w:val="24"/>
          <w:szCs w:val="24"/>
        </w:rPr>
      </w:pPr>
    </w:p>
    <w:p w:rsidR="007152D6" w:rsidRPr="007152D6" w:rsidRDefault="0042628D" w:rsidP="007152D6">
      <w:pPr>
        <w:jc w:val="center"/>
        <w:rPr>
          <w:rFonts w:cs="Times New Roman"/>
          <w:b/>
          <w:sz w:val="24"/>
          <w:szCs w:val="24"/>
        </w:rPr>
      </w:pPr>
      <w:r w:rsidRPr="007152D6">
        <w:rPr>
          <w:rFonts w:cs="Times New Roman"/>
          <w:b/>
          <w:sz w:val="24"/>
          <w:szCs w:val="24"/>
        </w:rPr>
        <w:t>9 класс</w:t>
      </w:r>
    </w:p>
    <w:p w:rsidR="0042628D" w:rsidRPr="007152D6" w:rsidRDefault="0042628D" w:rsidP="0042628D">
      <w:pPr>
        <w:ind w:left="360"/>
        <w:jc w:val="center"/>
        <w:rPr>
          <w:rFonts w:eastAsia="Times New Roman" w:cs="Times New Roman"/>
          <w:b/>
          <w:sz w:val="24"/>
          <w:szCs w:val="24"/>
        </w:rPr>
      </w:pPr>
      <w:r w:rsidRPr="007152D6">
        <w:rPr>
          <w:rFonts w:eastAsia="Times New Roman" w:cs="Times New Roman"/>
          <w:b/>
          <w:sz w:val="24"/>
          <w:szCs w:val="24"/>
        </w:rPr>
        <w:t>Задачи изучения литературы в  9 классе:</w:t>
      </w:r>
    </w:p>
    <w:p w:rsidR="0042628D" w:rsidRPr="007152D6" w:rsidRDefault="0042628D" w:rsidP="0036285D">
      <w:pPr>
        <w:pStyle w:val="a5"/>
        <w:numPr>
          <w:ilvl w:val="0"/>
          <w:numId w:val="35"/>
        </w:numPr>
        <w:spacing w:after="0" w:line="240" w:lineRule="auto"/>
        <w:rPr>
          <w:sz w:val="24"/>
          <w:szCs w:val="24"/>
        </w:rPr>
      </w:pPr>
      <w:r w:rsidRPr="007152D6">
        <w:rPr>
          <w:sz w:val="24"/>
          <w:szCs w:val="24"/>
        </w:rPr>
        <w:t>познакомиться с  такими направлениями русской литературы и их представителями, как: классицизм, сентиментализм, романтизм, реализм, модернизм;</w:t>
      </w:r>
    </w:p>
    <w:p w:rsidR="0042628D" w:rsidRPr="007152D6" w:rsidRDefault="0042628D" w:rsidP="0036285D">
      <w:pPr>
        <w:pStyle w:val="a5"/>
        <w:numPr>
          <w:ilvl w:val="0"/>
          <w:numId w:val="35"/>
        </w:numPr>
        <w:spacing w:after="0" w:line="240" w:lineRule="auto"/>
        <w:rPr>
          <w:sz w:val="24"/>
          <w:szCs w:val="24"/>
        </w:rPr>
      </w:pPr>
      <w:r w:rsidRPr="007152D6">
        <w:rPr>
          <w:sz w:val="24"/>
          <w:szCs w:val="24"/>
        </w:rPr>
        <w:t>сформировать знания о  программных произведениях, изучаемых в 9 классе;</w:t>
      </w:r>
    </w:p>
    <w:p w:rsidR="0042628D" w:rsidRPr="007152D6" w:rsidRDefault="0042628D" w:rsidP="0036285D">
      <w:pPr>
        <w:pStyle w:val="a5"/>
        <w:numPr>
          <w:ilvl w:val="0"/>
          <w:numId w:val="35"/>
        </w:numPr>
        <w:spacing w:after="0" w:line="240" w:lineRule="auto"/>
        <w:rPr>
          <w:sz w:val="24"/>
          <w:szCs w:val="24"/>
        </w:rPr>
      </w:pPr>
      <w:r w:rsidRPr="007152D6">
        <w:rPr>
          <w:sz w:val="24"/>
          <w:szCs w:val="24"/>
        </w:rPr>
        <w:t>научить самостоятельно анализировать лирическое произведение, эпизод из эпического и драматического произведения, сопоставлять образы, писать сочи</w:t>
      </w:r>
      <w:r w:rsidR="00434B97">
        <w:rPr>
          <w:sz w:val="24"/>
          <w:szCs w:val="24"/>
        </w:rPr>
        <w:t>н</w:t>
      </w:r>
      <w:r w:rsidRPr="007152D6">
        <w:rPr>
          <w:sz w:val="24"/>
          <w:szCs w:val="24"/>
        </w:rPr>
        <w:t>ение</w:t>
      </w:r>
      <w:r w:rsidR="00434B97">
        <w:rPr>
          <w:sz w:val="24"/>
          <w:szCs w:val="24"/>
        </w:rPr>
        <w:t xml:space="preserve"> </w:t>
      </w:r>
      <w:proofErr w:type="gramStart"/>
      <w:r w:rsidRPr="007152D6">
        <w:rPr>
          <w:sz w:val="24"/>
          <w:szCs w:val="24"/>
        </w:rPr>
        <w:t>-х</w:t>
      </w:r>
      <w:proofErr w:type="gramEnd"/>
      <w:r w:rsidRPr="007152D6">
        <w:rPr>
          <w:sz w:val="24"/>
          <w:szCs w:val="24"/>
        </w:rPr>
        <w:t>арактеристику одного персонажа, сопоставительную характеристику, групповую характеристику, обобщающую характеристику;</w:t>
      </w:r>
    </w:p>
    <w:p w:rsidR="0042628D" w:rsidRDefault="0042628D" w:rsidP="0036285D">
      <w:pPr>
        <w:pStyle w:val="a5"/>
        <w:numPr>
          <w:ilvl w:val="0"/>
          <w:numId w:val="35"/>
        </w:numPr>
        <w:spacing w:after="0" w:line="240" w:lineRule="auto"/>
        <w:rPr>
          <w:sz w:val="24"/>
          <w:szCs w:val="24"/>
        </w:rPr>
      </w:pPr>
      <w:r w:rsidRPr="007152D6">
        <w:rPr>
          <w:sz w:val="24"/>
          <w:szCs w:val="24"/>
        </w:rPr>
        <w:t xml:space="preserve">развивать </w:t>
      </w:r>
      <w:proofErr w:type="spellStart"/>
      <w:r w:rsidRPr="007152D6">
        <w:rPr>
          <w:sz w:val="24"/>
          <w:szCs w:val="24"/>
        </w:rPr>
        <w:t>общеучебные</w:t>
      </w:r>
      <w:proofErr w:type="spellEnd"/>
      <w:r w:rsidRPr="007152D6">
        <w:rPr>
          <w:sz w:val="24"/>
          <w:szCs w:val="24"/>
        </w:rPr>
        <w:t xml:space="preserve"> навыки, такие как: составление конспекта лекции, статьи учебника, простого, сложного, цитатного, развёрнутого и тезисного планов, ответ на проблемный вопрос, подготовка сообщения на заданную тему, доклада¸ реферата, работа над проектной работой.</w:t>
      </w:r>
    </w:p>
    <w:p w:rsidR="007152D6" w:rsidRPr="007152D6" w:rsidRDefault="007152D6" w:rsidP="007152D6">
      <w:pPr>
        <w:pStyle w:val="a5"/>
        <w:spacing w:after="0" w:line="240" w:lineRule="auto"/>
        <w:ind w:left="1131"/>
        <w:rPr>
          <w:sz w:val="24"/>
          <w:szCs w:val="24"/>
        </w:rPr>
      </w:pPr>
    </w:p>
    <w:p w:rsidR="0060327C" w:rsidRPr="007152D6" w:rsidRDefault="0060327C" w:rsidP="0060327C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152D6">
        <w:rPr>
          <w:b/>
          <w:sz w:val="24"/>
          <w:szCs w:val="24"/>
        </w:rPr>
        <w:t>Основные теоретико-литературные понятия</w:t>
      </w:r>
    </w:p>
    <w:p w:rsidR="0060327C" w:rsidRPr="007152D6" w:rsidRDefault="0060327C" w:rsidP="0036285D">
      <w:pPr>
        <w:pStyle w:val="a7"/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7152D6">
        <w:rPr>
          <w:rFonts w:asciiTheme="minorHAnsi" w:hAnsiTheme="minorHAnsi"/>
        </w:rPr>
        <w:t xml:space="preserve">Художественная литература как искусство слова. </w:t>
      </w:r>
    </w:p>
    <w:p w:rsidR="0060327C" w:rsidRPr="007152D6" w:rsidRDefault="0060327C" w:rsidP="0036285D">
      <w:pPr>
        <w:pStyle w:val="a7"/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7152D6">
        <w:rPr>
          <w:rFonts w:asciiTheme="minorHAnsi" w:hAnsiTheme="minorHAnsi"/>
        </w:rPr>
        <w:t>Контекст: литературный контекст, биографический контекст, исторический контекст, культурологический контекст.</w:t>
      </w:r>
    </w:p>
    <w:p w:rsidR="0060327C" w:rsidRPr="007152D6" w:rsidRDefault="0060327C" w:rsidP="0036285D">
      <w:pPr>
        <w:pStyle w:val="a7"/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7152D6">
        <w:rPr>
          <w:rFonts w:asciiTheme="minorHAnsi" w:hAnsiTheme="minorHAnsi"/>
        </w:rPr>
        <w:t xml:space="preserve">Художественный образ. </w:t>
      </w:r>
    </w:p>
    <w:p w:rsidR="0060327C" w:rsidRPr="007152D6" w:rsidRDefault="0060327C" w:rsidP="0036285D">
      <w:pPr>
        <w:pStyle w:val="a7"/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7152D6">
        <w:rPr>
          <w:rFonts w:asciiTheme="minorHAnsi" w:hAnsiTheme="minorHAnsi"/>
        </w:rPr>
        <w:t>Фольклор. Жанры фольклора.</w:t>
      </w:r>
    </w:p>
    <w:p w:rsidR="0060327C" w:rsidRPr="007152D6" w:rsidRDefault="0060327C" w:rsidP="0036285D">
      <w:pPr>
        <w:pStyle w:val="a7"/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7152D6">
        <w:rPr>
          <w:rFonts w:asciiTheme="minorHAnsi" w:hAnsiTheme="minorHAnsi"/>
        </w:rPr>
        <w:t>Литературные роды и жанры.</w:t>
      </w:r>
    </w:p>
    <w:p w:rsidR="0060327C" w:rsidRPr="007152D6" w:rsidRDefault="0060327C" w:rsidP="0036285D">
      <w:pPr>
        <w:pStyle w:val="a7"/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rPr>
          <w:rFonts w:asciiTheme="minorHAnsi" w:hAnsiTheme="minorHAnsi"/>
        </w:rPr>
      </w:pPr>
      <w:r w:rsidRPr="007152D6">
        <w:rPr>
          <w:rFonts w:asciiTheme="minorHAnsi" w:hAnsiTheme="minorHAnsi"/>
        </w:rPr>
        <w:t>Основные литературные направления: классицизм, сентиментализм, романтизм, реализм.</w:t>
      </w:r>
    </w:p>
    <w:p w:rsidR="0060327C" w:rsidRPr="007152D6" w:rsidRDefault="0060327C" w:rsidP="0036285D">
      <w:pPr>
        <w:pStyle w:val="a7"/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/>
        </w:rPr>
      </w:pPr>
      <w:proofErr w:type="gramStart"/>
      <w:r w:rsidRPr="007152D6">
        <w:rPr>
          <w:rFonts w:asciiTheme="minorHAnsi" w:hAnsiTheme="minorHAnsi"/>
        </w:rPr>
        <w:t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герой, художественное время и пространство (</w:t>
      </w:r>
      <w:proofErr w:type="spellStart"/>
      <w:r w:rsidRPr="007152D6">
        <w:rPr>
          <w:rFonts w:asciiTheme="minorHAnsi" w:hAnsiTheme="minorHAnsi"/>
        </w:rPr>
        <w:t>хронотоп</w:t>
      </w:r>
      <w:proofErr w:type="spellEnd"/>
      <w:r w:rsidRPr="007152D6">
        <w:rPr>
          <w:rFonts w:asciiTheme="minorHAnsi" w:hAnsiTheme="minorHAnsi"/>
        </w:rPr>
        <w:t xml:space="preserve">), изображенный мир, интерьер, функции интерьера (обозначение места и времени действия, средство создания образа человека, форма присутствия автора, средство создания образа эпохи). </w:t>
      </w:r>
      <w:proofErr w:type="gramEnd"/>
    </w:p>
    <w:p w:rsidR="0060327C" w:rsidRPr="007152D6" w:rsidRDefault="0060327C" w:rsidP="0036285D">
      <w:pPr>
        <w:pStyle w:val="a7"/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/>
        </w:rPr>
      </w:pPr>
      <w:r w:rsidRPr="007152D6">
        <w:rPr>
          <w:rFonts w:asciiTheme="minorHAnsi" w:hAnsiTheme="minorHAnsi"/>
        </w:rPr>
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сравнение, метонимия, синекдоха. Гипербола. Аллегория. </w:t>
      </w:r>
      <w:proofErr w:type="gramStart"/>
      <w:r w:rsidRPr="007152D6">
        <w:rPr>
          <w:rFonts w:asciiTheme="minorHAnsi" w:hAnsiTheme="minorHAnsi"/>
        </w:rPr>
        <w:t>Синтаксические фигуры: риторический вопрос, риторическое восклицание, пропуск, инверсия, анафора, эпифора, градация, парцелляция, умолчание.</w:t>
      </w:r>
      <w:proofErr w:type="gramEnd"/>
    </w:p>
    <w:p w:rsidR="0060327C" w:rsidRPr="007152D6" w:rsidRDefault="0060327C" w:rsidP="0036285D">
      <w:pPr>
        <w:pStyle w:val="a7"/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/>
          <w:b/>
          <w:u w:val="single"/>
        </w:rPr>
      </w:pPr>
      <w:r w:rsidRPr="007152D6">
        <w:rPr>
          <w:rFonts w:asciiTheme="minorHAnsi" w:hAnsiTheme="minorHAnsi"/>
        </w:rPr>
        <w:t>Проза и поэзия. Основы стихосложения: стихотворный размер, ритм, рифма, строфа.</w:t>
      </w:r>
    </w:p>
    <w:p w:rsidR="002B5C49" w:rsidRDefault="002B5C49" w:rsidP="0042628D">
      <w:pPr>
        <w:rPr>
          <w:rFonts w:ascii="Times New Roman" w:hAnsi="Times New Roman" w:cs="Times New Roman"/>
          <w:sz w:val="24"/>
          <w:szCs w:val="24"/>
        </w:rPr>
      </w:pPr>
    </w:p>
    <w:p w:rsidR="0042628D" w:rsidRDefault="0042628D" w:rsidP="0042628D">
      <w:pPr>
        <w:rPr>
          <w:rFonts w:ascii="Times New Roman" w:hAnsi="Times New Roman" w:cs="Times New Roman"/>
          <w:sz w:val="24"/>
          <w:szCs w:val="24"/>
        </w:rPr>
      </w:pPr>
    </w:p>
    <w:p w:rsidR="00065A34" w:rsidRDefault="00065A34" w:rsidP="0042628D">
      <w:pPr>
        <w:rPr>
          <w:rFonts w:ascii="Times New Roman" w:hAnsi="Times New Roman" w:cs="Times New Roman"/>
          <w:sz w:val="24"/>
          <w:szCs w:val="24"/>
        </w:rPr>
      </w:pPr>
    </w:p>
    <w:p w:rsidR="00065A34" w:rsidRDefault="00065A34" w:rsidP="0042628D">
      <w:pPr>
        <w:rPr>
          <w:rFonts w:ascii="Times New Roman" w:hAnsi="Times New Roman" w:cs="Times New Roman"/>
          <w:sz w:val="24"/>
          <w:szCs w:val="24"/>
        </w:rPr>
      </w:pPr>
    </w:p>
    <w:p w:rsidR="00065A34" w:rsidRDefault="00065A34" w:rsidP="0042628D">
      <w:pPr>
        <w:rPr>
          <w:rFonts w:ascii="Times New Roman" w:hAnsi="Times New Roman" w:cs="Times New Roman"/>
          <w:sz w:val="24"/>
          <w:szCs w:val="24"/>
        </w:rPr>
      </w:pPr>
    </w:p>
    <w:p w:rsidR="00065A34" w:rsidRDefault="00065A34" w:rsidP="0042628D">
      <w:pPr>
        <w:rPr>
          <w:rFonts w:ascii="Times New Roman" w:hAnsi="Times New Roman" w:cs="Times New Roman"/>
          <w:sz w:val="24"/>
          <w:szCs w:val="24"/>
        </w:rPr>
      </w:pPr>
    </w:p>
    <w:p w:rsidR="00065A34" w:rsidRPr="00B614CD" w:rsidRDefault="00065A34" w:rsidP="0042628D">
      <w:pPr>
        <w:rPr>
          <w:rFonts w:ascii="Times New Roman" w:hAnsi="Times New Roman" w:cs="Times New Roman"/>
          <w:sz w:val="24"/>
          <w:szCs w:val="24"/>
        </w:rPr>
      </w:pPr>
    </w:p>
    <w:p w:rsidR="0042628D" w:rsidRPr="00B614CD" w:rsidRDefault="0042628D" w:rsidP="0042628D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4C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B614C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614CD">
        <w:rPr>
          <w:rFonts w:ascii="Times New Roman" w:hAnsi="Times New Roman" w:cs="Times New Roman"/>
          <w:b/>
          <w:sz w:val="24"/>
          <w:szCs w:val="24"/>
        </w:rPr>
        <w:t>. Учебно-тематический план.</w:t>
      </w:r>
    </w:p>
    <w:p w:rsidR="0042628D" w:rsidRPr="00B614CD" w:rsidRDefault="0042628D" w:rsidP="0042628D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5"/>
        <w:gridCol w:w="828"/>
        <w:gridCol w:w="1714"/>
        <w:gridCol w:w="1210"/>
        <w:gridCol w:w="1813"/>
      </w:tblGrid>
      <w:tr w:rsidR="0042628D" w:rsidRPr="00B614CD" w:rsidTr="00B378C5">
        <w:trPr>
          <w:jc w:val="center"/>
        </w:trPr>
        <w:tc>
          <w:tcPr>
            <w:tcW w:w="4945" w:type="dxa"/>
          </w:tcPr>
          <w:p w:rsidR="0042628D" w:rsidRPr="00B614CD" w:rsidRDefault="0042628D" w:rsidP="00B37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4C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28" w:type="dxa"/>
          </w:tcPr>
          <w:p w:rsidR="0042628D" w:rsidRPr="00B614CD" w:rsidRDefault="0042628D" w:rsidP="00B37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4C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14" w:type="dxa"/>
          </w:tcPr>
          <w:p w:rsidR="0042628D" w:rsidRPr="00B614CD" w:rsidRDefault="0042628D" w:rsidP="00B37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4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</w:t>
            </w:r>
          </w:p>
          <w:p w:rsidR="0042628D" w:rsidRPr="00B614CD" w:rsidRDefault="0042628D" w:rsidP="00B37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4CD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210" w:type="dxa"/>
            <w:shd w:val="clear" w:color="auto" w:fill="auto"/>
          </w:tcPr>
          <w:p w:rsidR="0042628D" w:rsidRPr="00B614CD" w:rsidRDefault="0042628D" w:rsidP="00B37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4C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42628D" w:rsidRPr="00B614CD" w:rsidRDefault="0042628D" w:rsidP="00B3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42628D" w:rsidRPr="00B614CD" w:rsidRDefault="0042628D" w:rsidP="00B37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4CD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</w:t>
            </w:r>
          </w:p>
        </w:tc>
      </w:tr>
      <w:tr w:rsidR="0042628D" w:rsidRPr="007152D6" w:rsidTr="00B378C5">
        <w:trPr>
          <w:jc w:val="center"/>
        </w:trPr>
        <w:tc>
          <w:tcPr>
            <w:tcW w:w="4945" w:type="dxa"/>
          </w:tcPr>
          <w:p w:rsidR="0042628D" w:rsidRPr="007152D6" w:rsidRDefault="0042628D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Введение</w:t>
            </w:r>
          </w:p>
        </w:tc>
        <w:tc>
          <w:tcPr>
            <w:tcW w:w="828" w:type="dxa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628D" w:rsidRPr="007152D6" w:rsidTr="00B378C5">
        <w:trPr>
          <w:jc w:val="center"/>
        </w:trPr>
        <w:tc>
          <w:tcPr>
            <w:tcW w:w="4945" w:type="dxa"/>
          </w:tcPr>
          <w:p w:rsidR="0042628D" w:rsidRPr="007152D6" w:rsidRDefault="0042628D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 xml:space="preserve">Литература Древней Руси </w:t>
            </w:r>
          </w:p>
        </w:tc>
        <w:tc>
          <w:tcPr>
            <w:tcW w:w="828" w:type="dxa"/>
          </w:tcPr>
          <w:p w:rsidR="0042628D" w:rsidRPr="007152D6" w:rsidRDefault="00DB5EE1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714" w:type="dxa"/>
          </w:tcPr>
          <w:p w:rsidR="0042628D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628D" w:rsidRPr="007152D6" w:rsidTr="00B378C5">
        <w:trPr>
          <w:jc w:val="center"/>
        </w:trPr>
        <w:tc>
          <w:tcPr>
            <w:tcW w:w="4945" w:type="dxa"/>
          </w:tcPr>
          <w:p w:rsidR="0042628D" w:rsidRPr="007152D6" w:rsidRDefault="0042628D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 xml:space="preserve">Литература 18 в. </w:t>
            </w:r>
            <w:r w:rsidR="002B5C49" w:rsidRPr="007152D6">
              <w:rPr>
                <w:rFonts w:cs="Times New Roman"/>
                <w:sz w:val="24"/>
                <w:szCs w:val="24"/>
              </w:rPr>
              <w:t>Класси</w:t>
            </w:r>
            <w:r w:rsidRPr="007152D6">
              <w:rPr>
                <w:rFonts w:cs="Times New Roman"/>
                <w:sz w:val="24"/>
                <w:szCs w:val="24"/>
              </w:rPr>
              <w:t>цизм.</w:t>
            </w:r>
          </w:p>
        </w:tc>
        <w:tc>
          <w:tcPr>
            <w:tcW w:w="828" w:type="dxa"/>
          </w:tcPr>
          <w:p w:rsidR="0042628D" w:rsidRPr="007152D6" w:rsidRDefault="00DB5EE1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628D" w:rsidRPr="007152D6" w:rsidTr="00B378C5">
        <w:trPr>
          <w:jc w:val="center"/>
        </w:trPr>
        <w:tc>
          <w:tcPr>
            <w:tcW w:w="4945" w:type="dxa"/>
          </w:tcPr>
          <w:p w:rsidR="0042628D" w:rsidRPr="007152D6" w:rsidRDefault="0042628D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 xml:space="preserve">М.В.Ломоносов </w:t>
            </w:r>
          </w:p>
        </w:tc>
        <w:tc>
          <w:tcPr>
            <w:tcW w:w="828" w:type="dxa"/>
          </w:tcPr>
          <w:p w:rsidR="0042628D" w:rsidRPr="007152D6" w:rsidRDefault="00DB5EE1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628D" w:rsidRPr="007152D6" w:rsidTr="00B378C5">
        <w:trPr>
          <w:jc w:val="center"/>
        </w:trPr>
        <w:tc>
          <w:tcPr>
            <w:tcW w:w="4945" w:type="dxa"/>
          </w:tcPr>
          <w:p w:rsidR="0042628D" w:rsidRPr="007152D6" w:rsidRDefault="0042628D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Д.И.Фонвизин</w:t>
            </w:r>
          </w:p>
        </w:tc>
        <w:tc>
          <w:tcPr>
            <w:tcW w:w="828" w:type="dxa"/>
          </w:tcPr>
          <w:p w:rsidR="0042628D" w:rsidRPr="007152D6" w:rsidRDefault="00DB5EE1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42628D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628D" w:rsidRPr="007152D6" w:rsidTr="00B378C5">
        <w:trPr>
          <w:jc w:val="center"/>
        </w:trPr>
        <w:tc>
          <w:tcPr>
            <w:tcW w:w="4945" w:type="dxa"/>
          </w:tcPr>
          <w:p w:rsidR="0042628D" w:rsidRPr="007152D6" w:rsidRDefault="0042628D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А.Н.Радищев</w:t>
            </w:r>
          </w:p>
        </w:tc>
        <w:tc>
          <w:tcPr>
            <w:tcW w:w="828" w:type="dxa"/>
          </w:tcPr>
          <w:p w:rsidR="0042628D" w:rsidRPr="007152D6" w:rsidRDefault="00DB5EE1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5EE1" w:rsidRPr="007152D6" w:rsidTr="00B378C5">
        <w:trPr>
          <w:jc w:val="center"/>
        </w:trPr>
        <w:tc>
          <w:tcPr>
            <w:tcW w:w="4945" w:type="dxa"/>
          </w:tcPr>
          <w:p w:rsidR="00DB5EE1" w:rsidRPr="007152D6" w:rsidRDefault="00DB5EE1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Г.Р.Державин</w:t>
            </w:r>
          </w:p>
        </w:tc>
        <w:tc>
          <w:tcPr>
            <w:tcW w:w="828" w:type="dxa"/>
          </w:tcPr>
          <w:p w:rsidR="00DB5EE1" w:rsidRPr="007152D6" w:rsidRDefault="00DB5EE1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DB5EE1" w:rsidRPr="007152D6" w:rsidRDefault="00DB5EE1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DB5EE1" w:rsidRPr="007152D6" w:rsidRDefault="00DB5EE1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DB5EE1" w:rsidRPr="007152D6" w:rsidRDefault="00DB5EE1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628D" w:rsidRPr="007152D6" w:rsidTr="00B378C5">
        <w:trPr>
          <w:jc w:val="center"/>
        </w:trPr>
        <w:tc>
          <w:tcPr>
            <w:tcW w:w="4945" w:type="dxa"/>
          </w:tcPr>
          <w:p w:rsidR="0042628D" w:rsidRPr="007152D6" w:rsidRDefault="0042628D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Н.М.Карамзин</w:t>
            </w:r>
          </w:p>
        </w:tc>
        <w:tc>
          <w:tcPr>
            <w:tcW w:w="828" w:type="dxa"/>
          </w:tcPr>
          <w:p w:rsidR="0042628D" w:rsidRPr="007152D6" w:rsidRDefault="00DB5EE1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</w:tcPr>
          <w:p w:rsidR="0042628D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628D" w:rsidRPr="007152D6" w:rsidTr="00B378C5">
        <w:trPr>
          <w:jc w:val="center"/>
        </w:trPr>
        <w:tc>
          <w:tcPr>
            <w:tcW w:w="4945" w:type="dxa"/>
          </w:tcPr>
          <w:p w:rsidR="0042628D" w:rsidRPr="007152D6" w:rsidRDefault="0042628D" w:rsidP="00DB5EE1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 xml:space="preserve">Литература 19 </w:t>
            </w:r>
            <w:proofErr w:type="gramStart"/>
            <w:r w:rsidRPr="007152D6">
              <w:rPr>
                <w:rFonts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28" w:type="dxa"/>
          </w:tcPr>
          <w:p w:rsidR="0042628D" w:rsidRPr="007152D6" w:rsidRDefault="00DB5EE1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B5EE1" w:rsidRPr="007152D6" w:rsidTr="00B378C5">
        <w:trPr>
          <w:jc w:val="center"/>
        </w:trPr>
        <w:tc>
          <w:tcPr>
            <w:tcW w:w="4945" w:type="dxa"/>
          </w:tcPr>
          <w:p w:rsidR="00DB5EE1" w:rsidRPr="007152D6" w:rsidRDefault="003170B2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А.С.Грибоедов</w:t>
            </w:r>
          </w:p>
        </w:tc>
        <w:tc>
          <w:tcPr>
            <w:tcW w:w="828" w:type="dxa"/>
          </w:tcPr>
          <w:p w:rsidR="00DB5EE1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714" w:type="dxa"/>
          </w:tcPr>
          <w:p w:rsidR="00DB5EE1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DB5EE1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:rsidR="00DB5EE1" w:rsidRPr="007152D6" w:rsidRDefault="00DB5EE1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628D" w:rsidRPr="007152D6" w:rsidTr="00B378C5">
        <w:trPr>
          <w:jc w:val="center"/>
        </w:trPr>
        <w:tc>
          <w:tcPr>
            <w:tcW w:w="4945" w:type="dxa"/>
          </w:tcPr>
          <w:p w:rsidR="0042628D" w:rsidRPr="007152D6" w:rsidRDefault="003170B2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. В.А.Жуковский</w:t>
            </w:r>
          </w:p>
        </w:tc>
        <w:tc>
          <w:tcPr>
            <w:tcW w:w="828" w:type="dxa"/>
          </w:tcPr>
          <w:p w:rsidR="0042628D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170B2" w:rsidRPr="007152D6" w:rsidTr="00B378C5">
        <w:trPr>
          <w:jc w:val="center"/>
        </w:trPr>
        <w:tc>
          <w:tcPr>
            <w:tcW w:w="4945" w:type="dxa"/>
          </w:tcPr>
          <w:p w:rsidR="003170B2" w:rsidRPr="007152D6" w:rsidRDefault="003170B2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Поэты пушкинской поры</w:t>
            </w:r>
          </w:p>
        </w:tc>
        <w:tc>
          <w:tcPr>
            <w:tcW w:w="828" w:type="dxa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628D" w:rsidRPr="007152D6" w:rsidTr="00B378C5">
        <w:trPr>
          <w:jc w:val="center"/>
        </w:trPr>
        <w:tc>
          <w:tcPr>
            <w:tcW w:w="4945" w:type="dxa"/>
          </w:tcPr>
          <w:p w:rsidR="0042628D" w:rsidRPr="007152D6" w:rsidRDefault="0042628D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А.С.Пушкин</w:t>
            </w:r>
          </w:p>
        </w:tc>
        <w:tc>
          <w:tcPr>
            <w:tcW w:w="828" w:type="dxa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  <w:r w:rsidR="003170B2" w:rsidRPr="007152D6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714" w:type="dxa"/>
          </w:tcPr>
          <w:p w:rsidR="0042628D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42628D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813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628D" w:rsidRPr="007152D6" w:rsidTr="00B378C5">
        <w:trPr>
          <w:jc w:val="center"/>
        </w:trPr>
        <w:tc>
          <w:tcPr>
            <w:tcW w:w="4945" w:type="dxa"/>
          </w:tcPr>
          <w:p w:rsidR="0042628D" w:rsidRPr="007152D6" w:rsidRDefault="0042628D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М.Ю.Лермонтов</w:t>
            </w:r>
          </w:p>
        </w:tc>
        <w:tc>
          <w:tcPr>
            <w:tcW w:w="828" w:type="dxa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  <w:r w:rsidR="003170B2" w:rsidRPr="007152D6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714" w:type="dxa"/>
          </w:tcPr>
          <w:p w:rsidR="0042628D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42628D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170B2" w:rsidRPr="007152D6" w:rsidTr="00B378C5">
        <w:trPr>
          <w:jc w:val="center"/>
        </w:trPr>
        <w:tc>
          <w:tcPr>
            <w:tcW w:w="4945" w:type="dxa"/>
          </w:tcPr>
          <w:p w:rsidR="003170B2" w:rsidRPr="007152D6" w:rsidRDefault="003170B2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Н.В.Гоголь</w:t>
            </w:r>
          </w:p>
        </w:tc>
        <w:tc>
          <w:tcPr>
            <w:tcW w:w="828" w:type="dxa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714" w:type="dxa"/>
          </w:tcPr>
          <w:p w:rsidR="003170B2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  <w:shd w:val="clear" w:color="auto" w:fill="auto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3170B2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3170B2" w:rsidRPr="007152D6" w:rsidTr="00B378C5">
        <w:trPr>
          <w:jc w:val="center"/>
        </w:trPr>
        <w:tc>
          <w:tcPr>
            <w:tcW w:w="4945" w:type="dxa"/>
          </w:tcPr>
          <w:p w:rsidR="003170B2" w:rsidRPr="007152D6" w:rsidRDefault="003170B2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Ф.И.Тютчев. А.А.Фет</w:t>
            </w:r>
          </w:p>
        </w:tc>
        <w:tc>
          <w:tcPr>
            <w:tcW w:w="828" w:type="dxa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E6378" w:rsidRPr="007152D6" w:rsidTr="00B378C5">
        <w:trPr>
          <w:jc w:val="center"/>
        </w:trPr>
        <w:tc>
          <w:tcPr>
            <w:tcW w:w="4945" w:type="dxa"/>
          </w:tcPr>
          <w:p w:rsidR="008E6378" w:rsidRPr="007152D6" w:rsidRDefault="008E6378" w:rsidP="00B378C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А.Н.Островский</w:t>
            </w:r>
          </w:p>
        </w:tc>
        <w:tc>
          <w:tcPr>
            <w:tcW w:w="828" w:type="dxa"/>
          </w:tcPr>
          <w:p w:rsidR="008E6378" w:rsidRPr="007152D6" w:rsidRDefault="008E6378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8E6378" w:rsidRPr="007152D6" w:rsidRDefault="008E6378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8E6378" w:rsidRPr="007152D6" w:rsidRDefault="008E6378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8E6378" w:rsidRPr="007152D6" w:rsidRDefault="008E6378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628D" w:rsidRPr="007152D6" w:rsidTr="003170B2">
        <w:trPr>
          <w:trHeight w:val="579"/>
          <w:jc w:val="center"/>
        </w:trPr>
        <w:tc>
          <w:tcPr>
            <w:tcW w:w="4945" w:type="dxa"/>
          </w:tcPr>
          <w:p w:rsidR="0042628D" w:rsidRPr="007152D6" w:rsidRDefault="003170B2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Н.А.Некрасов</w:t>
            </w:r>
          </w:p>
        </w:tc>
        <w:tc>
          <w:tcPr>
            <w:tcW w:w="828" w:type="dxa"/>
          </w:tcPr>
          <w:p w:rsidR="0042628D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628D" w:rsidRPr="007152D6" w:rsidTr="00B378C5">
        <w:trPr>
          <w:jc w:val="center"/>
        </w:trPr>
        <w:tc>
          <w:tcPr>
            <w:tcW w:w="4945" w:type="dxa"/>
          </w:tcPr>
          <w:p w:rsidR="0042628D" w:rsidRPr="007152D6" w:rsidRDefault="003170B2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И.С.Тургенев</w:t>
            </w:r>
          </w:p>
        </w:tc>
        <w:tc>
          <w:tcPr>
            <w:tcW w:w="828" w:type="dxa"/>
          </w:tcPr>
          <w:p w:rsidR="0042628D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42628D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3170B2" w:rsidRPr="007152D6" w:rsidTr="00B378C5">
        <w:trPr>
          <w:jc w:val="center"/>
        </w:trPr>
        <w:tc>
          <w:tcPr>
            <w:tcW w:w="4945" w:type="dxa"/>
          </w:tcPr>
          <w:p w:rsidR="003170B2" w:rsidRPr="007152D6" w:rsidRDefault="003170B2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Л.Н.Толстой</w:t>
            </w:r>
          </w:p>
        </w:tc>
        <w:tc>
          <w:tcPr>
            <w:tcW w:w="828" w:type="dxa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170B2" w:rsidRPr="007152D6" w:rsidTr="00B378C5">
        <w:trPr>
          <w:jc w:val="center"/>
        </w:trPr>
        <w:tc>
          <w:tcPr>
            <w:tcW w:w="4945" w:type="dxa"/>
          </w:tcPr>
          <w:p w:rsidR="003170B2" w:rsidRPr="007152D6" w:rsidRDefault="003170B2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А.П.Чехов</w:t>
            </w:r>
          </w:p>
        </w:tc>
        <w:tc>
          <w:tcPr>
            <w:tcW w:w="828" w:type="dxa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3170B2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813" w:type="dxa"/>
            <w:shd w:val="clear" w:color="auto" w:fill="auto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170B2" w:rsidRPr="007152D6" w:rsidTr="00B378C5">
        <w:trPr>
          <w:jc w:val="center"/>
        </w:trPr>
        <w:tc>
          <w:tcPr>
            <w:tcW w:w="4945" w:type="dxa"/>
          </w:tcPr>
          <w:p w:rsidR="003170B2" w:rsidRPr="007152D6" w:rsidRDefault="003170B2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Обзор литературы второй половины 20 века</w:t>
            </w:r>
          </w:p>
        </w:tc>
        <w:tc>
          <w:tcPr>
            <w:tcW w:w="828" w:type="dxa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628D" w:rsidRPr="007152D6" w:rsidTr="00B378C5">
        <w:trPr>
          <w:jc w:val="center"/>
        </w:trPr>
        <w:tc>
          <w:tcPr>
            <w:tcW w:w="4945" w:type="dxa"/>
          </w:tcPr>
          <w:p w:rsidR="0042628D" w:rsidRPr="007152D6" w:rsidRDefault="003170B2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И.А.Бунин</w:t>
            </w:r>
          </w:p>
        </w:tc>
        <w:tc>
          <w:tcPr>
            <w:tcW w:w="828" w:type="dxa"/>
          </w:tcPr>
          <w:p w:rsidR="0042628D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42628D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42628D" w:rsidRPr="007152D6" w:rsidTr="00B378C5">
        <w:trPr>
          <w:jc w:val="center"/>
        </w:trPr>
        <w:tc>
          <w:tcPr>
            <w:tcW w:w="4945" w:type="dxa"/>
          </w:tcPr>
          <w:p w:rsidR="0042628D" w:rsidRPr="007152D6" w:rsidRDefault="003170B2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lastRenderedPageBreak/>
              <w:t>А.Блок</w:t>
            </w:r>
          </w:p>
        </w:tc>
        <w:tc>
          <w:tcPr>
            <w:tcW w:w="828" w:type="dxa"/>
          </w:tcPr>
          <w:p w:rsidR="0042628D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628D" w:rsidRPr="007152D6" w:rsidTr="00B378C5">
        <w:trPr>
          <w:jc w:val="center"/>
        </w:trPr>
        <w:tc>
          <w:tcPr>
            <w:tcW w:w="4945" w:type="dxa"/>
          </w:tcPr>
          <w:p w:rsidR="0042628D" w:rsidRPr="007152D6" w:rsidRDefault="003170B2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С.А.Есенин</w:t>
            </w:r>
          </w:p>
        </w:tc>
        <w:tc>
          <w:tcPr>
            <w:tcW w:w="828" w:type="dxa"/>
          </w:tcPr>
          <w:p w:rsidR="0042628D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628D" w:rsidRPr="007152D6" w:rsidTr="00B378C5">
        <w:trPr>
          <w:jc w:val="center"/>
        </w:trPr>
        <w:tc>
          <w:tcPr>
            <w:tcW w:w="4945" w:type="dxa"/>
          </w:tcPr>
          <w:p w:rsidR="0042628D" w:rsidRPr="007152D6" w:rsidRDefault="0042628D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В.В.Маяковский</w:t>
            </w:r>
          </w:p>
        </w:tc>
        <w:tc>
          <w:tcPr>
            <w:tcW w:w="828" w:type="dxa"/>
          </w:tcPr>
          <w:p w:rsidR="0042628D" w:rsidRPr="007152D6" w:rsidRDefault="008E6378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628D" w:rsidRPr="007152D6" w:rsidTr="00B378C5">
        <w:trPr>
          <w:jc w:val="center"/>
        </w:trPr>
        <w:tc>
          <w:tcPr>
            <w:tcW w:w="4945" w:type="dxa"/>
          </w:tcPr>
          <w:p w:rsidR="0042628D" w:rsidRPr="007152D6" w:rsidRDefault="0042628D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М.А.Булгаков</w:t>
            </w:r>
          </w:p>
        </w:tc>
        <w:tc>
          <w:tcPr>
            <w:tcW w:w="828" w:type="dxa"/>
          </w:tcPr>
          <w:p w:rsidR="0042628D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628D" w:rsidRPr="007152D6" w:rsidTr="00B378C5">
        <w:trPr>
          <w:jc w:val="center"/>
        </w:trPr>
        <w:tc>
          <w:tcPr>
            <w:tcW w:w="4945" w:type="dxa"/>
          </w:tcPr>
          <w:p w:rsidR="0042628D" w:rsidRPr="007152D6" w:rsidRDefault="0042628D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М.А.Шолохов</w:t>
            </w:r>
          </w:p>
        </w:tc>
        <w:tc>
          <w:tcPr>
            <w:tcW w:w="828" w:type="dxa"/>
          </w:tcPr>
          <w:p w:rsidR="0042628D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628D" w:rsidRPr="007152D6" w:rsidTr="00B378C5">
        <w:trPr>
          <w:jc w:val="center"/>
        </w:trPr>
        <w:tc>
          <w:tcPr>
            <w:tcW w:w="4945" w:type="dxa"/>
          </w:tcPr>
          <w:p w:rsidR="0042628D" w:rsidRPr="007152D6" w:rsidRDefault="0042628D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А.И.Солженицын</w:t>
            </w:r>
          </w:p>
        </w:tc>
        <w:tc>
          <w:tcPr>
            <w:tcW w:w="828" w:type="dxa"/>
          </w:tcPr>
          <w:p w:rsidR="0042628D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shd w:val="clear" w:color="auto" w:fill="auto"/>
          </w:tcPr>
          <w:p w:rsidR="0042628D" w:rsidRPr="007152D6" w:rsidRDefault="0042628D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3170B2" w:rsidRPr="007152D6" w:rsidTr="00B378C5">
        <w:trPr>
          <w:jc w:val="center"/>
        </w:trPr>
        <w:tc>
          <w:tcPr>
            <w:tcW w:w="4945" w:type="dxa"/>
          </w:tcPr>
          <w:p w:rsidR="003170B2" w:rsidRPr="007152D6" w:rsidRDefault="00785B76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В.М.Шукшин</w:t>
            </w:r>
          </w:p>
        </w:tc>
        <w:tc>
          <w:tcPr>
            <w:tcW w:w="828" w:type="dxa"/>
          </w:tcPr>
          <w:p w:rsidR="003170B2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3170B2" w:rsidRPr="007152D6" w:rsidRDefault="003170B2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E6378" w:rsidRPr="007152D6" w:rsidTr="00B378C5">
        <w:trPr>
          <w:jc w:val="center"/>
        </w:trPr>
        <w:tc>
          <w:tcPr>
            <w:tcW w:w="4945" w:type="dxa"/>
          </w:tcPr>
          <w:p w:rsidR="008E6378" w:rsidRPr="007152D6" w:rsidRDefault="008E6378" w:rsidP="00B378C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Д.Байрон</w:t>
            </w:r>
          </w:p>
        </w:tc>
        <w:tc>
          <w:tcPr>
            <w:tcW w:w="828" w:type="dxa"/>
          </w:tcPr>
          <w:p w:rsidR="008E6378" w:rsidRPr="007152D6" w:rsidRDefault="008E6378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8E6378" w:rsidRPr="007152D6" w:rsidRDefault="008E6378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8E6378" w:rsidRPr="007152D6" w:rsidRDefault="008E6378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8E6378" w:rsidRPr="007152D6" w:rsidRDefault="008E6378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85B76" w:rsidRPr="007152D6" w:rsidTr="00B378C5">
        <w:trPr>
          <w:jc w:val="center"/>
        </w:trPr>
        <w:tc>
          <w:tcPr>
            <w:tcW w:w="4945" w:type="dxa"/>
          </w:tcPr>
          <w:p w:rsidR="00785B76" w:rsidRPr="007152D6" w:rsidRDefault="00785B76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У.Шекспир</w:t>
            </w:r>
          </w:p>
        </w:tc>
        <w:tc>
          <w:tcPr>
            <w:tcW w:w="828" w:type="dxa"/>
          </w:tcPr>
          <w:p w:rsidR="00785B76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</w:tcPr>
          <w:p w:rsidR="00785B76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785B76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785B76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85B76" w:rsidRPr="007152D6" w:rsidTr="00B378C5">
        <w:trPr>
          <w:jc w:val="center"/>
        </w:trPr>
        <w:tc>
          <w:tcPr>
            <w:tcW w:w="4945" w:type="dxa"/>
          </w:tcPr>
          <w:p w:rsidR="00785B76" w:rsidRPr="007152D6" w:rsidRDefault="00785B76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И.Гёте</w:t>
            </w:r>
          </w:p>
        </w:tc>
        <w:tc>
          <w:tcPr>
            <w:tcW w:w="828" w:type="dxa"/>
          </w:tcPr>
          <w:p w:rsidR="00785B76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</w:tcPr>
          <w:p w:rsidR="00785B76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785B76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785B76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E6378" w:rsidRPr="007152D6" w:rsidTr="00B378C5">
        <w:trPr>
          <w:jc w:val="center"/>
        </w:trPr>
        <w:tc>
          <w:tcPr>
            <w:tcW w:w="4945" w:type="dxa"/>
          </w:tcPr>
          <w:p w:rsidR="008E6378" w:rsidRPr="007152D6" w:rsidRDefault="008E6378" w:rsidP="00B378C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Э.По</w:t>
            </w:r>
          </w:p>
        </w:tc>
        <w:tc>
          <w:tcPr>
            <w:tcW w:w="828" w:type="dxa"/>
          </w:tcPr>
          <w:p w:rsidR="008E6378" w:rsidRPr="007152D6" w:rsidRDefault="008E6378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8E6378" w:rsidRPr="007152D6" w:rsidRDefault="008E6378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8E6378" w:rsidRPr="007152D6" w:rsidRDefault="008E6378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8E6378" w:rsidRPr="007152D6" w:rsidRDefault="008E6378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85B76" w:rsidRPr="007152D6" w:rsidTr="00B378C5">
        <w:trPr>
          <w:jc w:val="center"/>
        </w:trPr>
        <w:tc>
          <w:tcPr>
            <w:tcW w:w="4945" w:type="dxa"/>
          </w:tcPr>
          <w:p w:rsidR="00785B76" w:rsidRPr="007152D6" w:rsidRDefault="00785B76" w:rsidP="00B378C5">
            <w:pPr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28" w:type="dxa"/>
          </w:tcPr>
          <w:p w:rsidR="00785B76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785B76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785B76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:rsidR="00785B76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2628D" w:rsidRPr="007152D6" w:rsidTr="00B378C5">
        <w:trPr>
          <w:jc w:val="center"/>
        </w:trPr>
        <w:tc>
          <w:tcPr>
            <w:tcW w:w="4945" w:type="dxa"/>
          </w:tcPr>
          <w:p w:rsidR="0042628D" w:rsidRPr="007152D6" w:rsidRDefault="0042628D" w:rsidP="00B378C5">
            <w:pPr>
              <w:rPr>
                <w:rFonts w:cs="Times New Roman"/>
                <w:b/>
                <w:sz w:val="24"/>
                <w:szCs w:val="24"/>
              </w:rPr>
            </w:pPr>
            <w:r w:rsidRPr="007152D6">
              <w:rPr>
                <w:rFonts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28" w:type="dxa"/>
          </w:tcPr>
          <w:p w:rsidR="0042628D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105</w:t>
            </w:r>
          </w:p>
        </w:tc>
        <w:tc>
          <w:tcPr>
            <w:tcW w:w="1714" w:type="dxa"/>
          </w:tcPr>
          <w:p w:rsidR="0042628D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210" w:type="dxa"/>
            <w:shd w:val="clear" w:color="auto" w:fill="auto"/>
          </w:tcPr>
          <w:p w:rsidR="0042628D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813" w:type="dxa"/>
            <w:shd w:val="clear" w:color="auto" w:fill="auto"/>
          </w:tcPr>
          <w:p w:rsidR="0042628D" w:rsidRPr="007152D6" w:rsidRDefault="00785B76" w:rsidP="00B378C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52D6">
              <w:rPr>
                <w:rFonts w:cs="Times New Roman"/>
                <w:sz w:val="24"/>
                <w:szCs w:val="24"/>
              </w:rPr>
              <w:t>4</w:t>
            </w:r>
          </w:p>
        </w:tc>
      </w:tr>
    </w:tbl>
    <w:p w:rsidR="0042628D" w:rsidRPr="007152D6" w:rsidRDefault="0042628D" w:rsidP="0042628D">
      <w:pPr>
        <w:rPr>
          <w:rFonts w:cs="Times New Roman"/>
          <w:sz w:val="24"/>
          <w:szCs w:val="24"/>
        </w:rPr>
      </w:pPr>
    </w:p>
    <w:p w:rsidR="00DB5EE1" w:rsidRPr="007152D6" w:rsidRDefault="00DB5EE1" w:rsidP="0042628D">
      <w:pPr>
        <w:rPr>
          <w:rFonts w:cs="Times New Roman"/>
          <w:sz w:val="24"/>
          <w:szCs w:val="24"/>
        </w:rPr>
      </w:pPr>
    </w:p>
    <w:p w:rsidR="00472AD8" w:rsidRPr="00D61876" w:rsidRDefault="00472AD8" w:rsidP="00472AD8">
      <w:pPr>
        <w:jc w:val="center"/>
        <w:rPr>
          <w:b/>
          <w:u w:val="single"/>
        </w:rPr>
      </w:pPr>
      <w:r w:rsidRPr="00D61876">
        <w:rPr>
          <w:b/>
          <w:u w:val="single"/>
        </w:rPr>
        <w:t xml:space="preserve">Содержание программы учебного курса </w:t>
      </w:r>
    </w:p>
    <w:p w:rsidR="00472AD8" w:rsidRPr="00D61876" w:rsidRDefault="00472AD8" w:rsidP="00472AD8">
      <w:pPr>
        <w:jc w:val="center"/>
        <w:rPr>
          <w:b/>
          <w:u w:val="single"/>
        </w:rPr>
      </w:pPr>
      <w:r w:rsidRPr="00D61876">
        <w:rPr>
          <w:b/>
          <w:u w:val="single"/>
        </w:rPr>
        <w:t>литературы для 9 класса</w:t>
      </w:r>
    </w:p>
    <w:p w:rsidR="00472AD8" w:rsidRPr="00D61876" w:rsidRDefault="00472AD8" w:rsidP="00472AD8">
      <w:pPr>
        <w:rPr>
          <w:b/>
        </w:rPr>
      </w:pPr>
      <w:r w:rsidRPr="00D61876">
        <w:rPr>
          <w:b/>
        </w:rPr>
        <w:t xml:space="preserve">Введение </w:t>
      </w:r>
    </w:p>
    <w:p w:rsidR="00617C30" w:rsidRDefault="00C27333" w:rsidP="00065A34">
      <w:pPr>
        <w:jc w:val="both"/>
      </w:pPr>
      <w:r w:rsidRPr="00F60176">
        <w:rPr>
          <w:rFonts w:ascii="Times New Roman" w:hAnsi="Times New Roman"/>
          <w:b/>
          <w:bCs/>
          <w:spacing w:val="-4"/>
        </w:rPr>
        <w:t>Основные историко-литературные сведения</w:t>
      </w:r>
      <w:r>
        <w:rPr>
          <w:rFonts w:ascii="Times New Roman" w:hAnsi="Times New Roman"/>
          <w:b/>
          <w:bCs/>
          <w:spacing w:val="-4"/>
        </w:rPr>
        <w:t xml:space="preserve">. </w:t>
      </w:r>
      <w:r w:rsidR="00617C30">
        <w:t>Место  художественной литературы в общественной жизни и культуре России.</w:t>
      </w:r>
    </w:p>
    <w:p w:rsidR="00472AD8" w:rsidRPr="00D61876" w:rsidRDefault="00617C30" w:rsidP="00065A34">
      <w:pPr>
        <w:jc w:val="both"/>
        <w:rPr>
          <w:i/>
        </w:rPr>
      </w:pPr>
      <w:r w:rsidRPr="00D61876">
        <w:rPr>
          <w:b/>
          <w:i/>
        </w:rPr>
        <w:t xml:space="preserve"> </w:t>
      </w:r>
      <w:r w:rsidR="00472AD8" w:rsidRPr="00D61876">
        <w:rPr>
          <w:b/>
          <w:i/>
        </w:rPr>
        <w:t>Теория:</w:t>
      </w:r>
      <w:r w:rsidR="00472AD8" w:rsidRPr="00D61876">
        <w:rPr>
          <w:i/>
        </w:rPr>
        <w:t xml:space="preserve"> художественная литература как искусство слова, основные литературные направления (классицизм, сентиментализм, романтизм, реализм).</w:t>
      </w:r>
    </w:p>
    <w:p w:rsidR="00472AD8" w:rsidRDefault="00472AD8" w:rsidP="00065A34">
      <w:pPr>
        <w:jc w:val="both"/>
      </w:pPr>
      <w:r w:rsidRPr="00D61876">
        <w:rPr>
          <w:b/>
        </w:rPr>
        <w:t>Тема 1.</w:t>
      </w:r>
      <w:r w:rsidRPr="00D61876">
        <w:t xml:space="preserve">  </w:t>
      </w:r>
      <w:r w:rsidRPr="00D61876">
        <w:rPr>
          <w:b/>
        </w:rPr>
        <w:t xml:space="preserve">Древнерусская литература  </w:t>
      </w:r>
    </w:p>
    <w:p w:rsidR="00472AD8" w:rsidRPr="00D61876" w:rsidRDefault="00C27333" w:rsidP="00065A34">
      <w:pPr>
        <w:spacing w:after="0" w:line="240" w:lineRule="auto"/>
        <w:jc w:val="both"/>
      </w:pPr>
      <w:r w:rsidRPr="00F60176">
        <w:rPr>
          <w:rFonts w:ascii="Times New Roman" w:hAnsi="Times New Roman"/>
          <w:b/>
          <w:bCs/>
          <w:spacing w:val="-4"/>
        </w:rPr>
        <w:t>Основные историко-литературные сведения</w:t>
      </w:r>
      <w:r>
        <w:rPr>
          <w:rFonts w:ascii="Times New Roman" w:hAnsi="Times New Roman"/>
          <w:b/>
          <w:bCs/>
          <w:spacing w:val="-4"/>
        </w:rPr>
        <w:t xml:space="preserve">. </w:t>
      </w:r>
      <w:r w:rsidR="00472AD8">
        <w:t xml:space="preserve">Истоки и </w:t>
      </w:r>
      <w:r w:rsidR="00617C30">
        <w:t xml:space="preserve">начало древнерусской литературы, её религиозно- духовные корни. Патриотический пафос и поучительный характер древнерусской литературы. Утверждение  в литературе Древней Руси высоких нравственных идеалов: любви к </w:t>
      </w:r>
      <w:proofErr w:type="gramStart"/>
      <w:r w:rsidR="00617C30">
        <w:t>ближнему</w:t>
      </w:r>
      <w:proofErr w:type="gramEnd"/>
      <w:r w:rsidR="00617C30">
        <w:t>, милосердия, жертвенности. Связь литературы с фольклором. Многообразие жанров древнерусской литературы.</w:t>
      </w:r>
    </w:p>
    <w:p w:rsidR="00617C30" w:rsidRDefault="00472AD8" w:rsidP="00065A34">
      <w:pPr>
        <w:jc w:val="both"/>
      </w:pPr>
      <w:r w:rsidRPr="00472AD8">
        <w:rPr>
          <w:b/>
        </w:rPr>
        <w:t>«Слово о полку Игореве»</w:t>
      </w:r>
      <w:r w:rsidRPr="00D61876">
        <w:t xml:space="preserve"> – величайший  памятник древнерусской литературы. Эпичность и лиризм поэмы.  Её патриотический пафос. Художественные особенности  «Слова».  Построение, поэтический язык «Слова...», связь с устной народной поэзией.</w:t>
      </w:r>
    </w:p>
    <w:p w:rsidR="00472AD8" w:rsidRPr="00617C30" w:rsidRDefault="00617C30" w:rsidP="00065A34">
      <w:pPr>
        <w:jc w:val="both"/>
      </w:pPr>
      <w:r w:rsidRPr="00617C30">
        <w:rPr>
          <w:b/>
          <w:i/>
          <w:sz w:val="24"/>
          <w:szCs w:val="24"/>
        </w:rPr>
        <w:t xml:space="preserve"> </w:t>
      </w:r>
      <w:r w:rsidRPr="009208BA">
        <w:rPr>
          <w:b/>
          <w:i/>
          <w:sz w:val="24"/>
          <w:szCs w:val="24"/>
        </w:rPr>
        <w:t>Основные теоретико-литературные понятия</w:t>
      </w:r>
      <w:r>
        <w:rPr>
          <w:b/>
          <w:i/>
          <w:sz w:val="24"/>
          <w:szCs w:val="24"/>
        </w:rPr>
        <w:t xml:space="preserve">: </w:t>
      </w:r>
      <w:r w:rsidRPr="00617C30">
        <w:rPr>
          <w:sz w:val="24"/>
          <w:szCs w:val="24"/>
        </w:rPr>
        <w:t>жанр слова в древнерусской литературе.</w:t>
      </w:r>
    </w:p>
    <w:p w:rsidR="00C27333" w:rsidRDefault="004B5427" w:rsidP="00065A34">
      <w:pPr>
        <w:jc w:val="both"/>
        <w:rPr>
          <w:b/>
        </w:rPr>
      </w:pPr>
      <w:r>
        <w:rPr>
          <w:b/>
        </w:rPr>
        <w:t xml:space="preserve">Тема 2. Античная литература. </w:t>
      </w:r>
      <w:r w:rsidR="00F03518">
        <w:rPr>
          <w:b/>
        </w:rPr>
        <w:t xml:space="preserve"> </w:t>
      </w:r>
    </w:p>
    <w:p w:rsidR="004B5427" w:rsidRDefault="00C27333" w:rsidP="00065A34">
      <w:pPr>
        <w:jc w:val="both"/>
      </w:pPr>
      <w:r w:rsidRPr="00F60176">
        <w:rPr>
          <w:rFonts w:ascii="Times New Roman" w:hAnsi="Times New Roman"/>
          <w:b/>
          <w:bCs/>
          <w:spacing w:val="-4"/>
        </w:rPr>
        <w:lastRenderedPageBreak/>
        <w:t>Основные историко-литературные сведения</w:t>
      </w:r>
      <w:r>
        <w:rPr>
          <w:rFonts w:ascii="Times New Roman" w:hAnsi="Times New Roman"/>
          <w:b/>
          <w:bCs/>
          <w:spacing w:val="-4"/>
        </w:rPr>
        <w:t xml:space="preserve">. </w:t>
      </w:r>
      <w:r w:rsidR="00F03518" w:rsidRPr="00F03518">
        <w:t>Гуманистический пафос  литературы Возрождения.</w:t>
      </w:r>
    </w:p>
    <w:p w:rsidR="00F03518" w:rsidRDefault="00F03518" w:rsidP="00065A34">
      <w:pPr>
        <w:jc w:val="both"/>
        <w:rPr>
          <w:b/>
        </w:rPr>
      </w:pPr>
      <w:r>
        <w:t xml:space="preserve">Стихотворения: </w:t>
      </w:r>
      <w:r w:rsidRPr="00434B97">
        <w:rPr>
          <w:b/>
        </w:rPr>
        <w:t>Гораций</w:t>
      </w:r>
      <w:r w:rsidR="00434B97">
        <w:rPr>
          <w:b/>
        </w:rPr>
        <w:t xml:space="preserve"> </w:t>
      </w:r>
      <w:r w:rsidR="00434B97" w:rsidRPr="00434B97">
        <w:rPr>
          <w:b/>
        </w:rPr>
        <w:t>«Памятник»</w:t>
      </w:r>
      <w:r w:rsidRPr="00434B97">
        <w:rPr>
          <w:b/>
        </w:rPr>
        <w:t>. Катулл «Нет, не надейся приязнь заслужить».</w:t>
      </w:r>
    </w:p>
    <w:p w:rsidR="00434B97" w:rsidRPr="00434B97" w:rsidRDefault="00434B97" w:rsidP="00065A34">
      <w:pPr>
        <w:jc w:val="both"/>
      </w:pPr>
      <w:r>
        <w:rPr>
          <w:b/>
        </w:rPr>
        <w:t xml:space="preserve">Литература эпохи Возрождения. </w:t>
      </w:r>
      <w:r w:rsidRPr="00434B97">
        <w:t>Гуманистический пафос литературы Возрождения.</w:t>
      </w:r>
    </w:p>
    <w:p w:rsidR="00F03518" w:rsidRPr="00F03518" w:rsidRDefault="00F03518" w:rsidP="00065A34">
      <w:pPr>
        <w:jc w:val="both"/>
      </w:pPr>
      <w:r w:rsidRPr="00434B97">
        <w:rPr>
          <w:b/>
        </w:rPr>
        <w:t>А.Данте. «Божественная комедия»</w:t>
      </w:r>
      <w:r>
        <w:t xml:space="preserve"> (фрагменты).</w:t>
      </w:r>
    </w:p>
    <w:p w:rsidR="00472AD8" w:rsidRDefault="00F03518" w:rsidP="00065A34">
      <w:pPr>
        <w:jc w:val="both"/>
        <w:rPr>
          <w:b/>
        </w:rPr>
      </w:pPr>
      <w:r>
        <w:rPr>
          <w:b/>
        </w:rPr>
        <w:t>Тема 3</w:t>
      </w:r>
      <w:r w:rsidR="00472AD8" w:rsidRPr="00D61876">
        <w:rPr>
          <w:b/>
        </w:rPr>
        <w:t>.</w:t>
      </w:r>
      <w:r w:rsidR="00472AD8" w:rsidRPr="00D61876">
        <w:t xml:space="preserve"> </w:t>
      </w:r>
      <w:r w:rsidR="002D3046">
        <w:rPr>
          <w:b/>
        </w:rPr>
        <w:t xml:space="preserve">Литература 18 века </w:t>
      </w:r>
    </w:p>
    <w:p w:rsidR="00617C30" w:rsidRPr="00617C30" w:rsidRDefault="00C27333" w:rsidP="00065A34">
      <w:pPr>
        <w:jc w:val="both"/>
      </w:pPr>
      <w:r w:rsidRPr="00F60176">
        <w:rPr>
          <w:rFonts w:ascii="Times New Roman" w:hAnsi="Times New Roman"/>
          <w:b/>
          <w:bCs/>
          <w:spacing w:val="-4"/>
        </w:rPr>
        <w:t>Основные историко-литературные сведения</w:t>
      </w:r>
      <w:r>
        <w:rPr>
          <w:rFonts w:ascii="Times New Roman" w:hAnsi="Times New Roman"/>
          <w:b/>
          <w:bCs/>
          <w:spacing w:val="-4"/>
        </w:rPr>
        <w:t xml:space="preserve">. </w:t>
      </w:r>
      <w:r w:rsidR="00617C30" w:rsidRPr="00617C30">
        <w:t xml:space="preserve">Идейно – художественное своеобразие литературы эпохи Просвещения. Нравственно </w:t>
      </w:r>
      <w:proofErr w:type="gramStart"/>
      <w:r w:rsidR="00617C30">
        <w:t>-</w:t>
      </w:r>
      <w:r w:rsidR="00617C30" w:rsidRPr="00617C30">
        <w:t>в</w:t>
      </w:r>
      <w:proofErr w:type="gramEnd"/>
      <w:r w:rsidR="00617C30" w:rsidRPr="00617C30">
        <w:t>оспитательный пафос литературы. Классицизм как литературное напр</w:t>
      </w:r>
      <w:r w:rsidR="00617C30">
        <w:t>а</w:t>
      </w:r>
      <w:r w:rsidR="00617C30" w:rsidRPr="00617C30">
        <w:t>вление. Идея гражданского служения, прославление величия и могущества Российского государства.</w:t>
      </w:r>
      <w:r w:rsidR="00405CD0">
        <w:t xml:space="preserve">  Классицистическая комедия. Сентиментализм как литературное направление. Обращение литературы к жизни и внутреннему миру «частного» человека. Отражение многообразия человеческих чувств, новое в освоении темы «человек и природа». Зарождение в литературе антикрепостнической направленности.</w:t>
      </w:r>
    </w:p>
    <w:p w:rsidR="00472AD8" w:rsidRPr="00D61876" w:rsidRDefault="00472AD8" w:rsidP="00065A34">
      <w:pPr>
        <w:jc w:val="both"/>
        <w:rPr>
          <w:b/>
        </w:rPr>
      </w:pPr>
      <w:r w:rsidRPr="00D61876">
        <w:rPr>
          <w:b/>
        </w:rPr>
        <w:t>М.В.Ломоносов</w:t>
      </w:r>
    </w:p>
    <w:p w:rsidR="00472AD8" w:rsidRPr="00434B97" w:rsidRDefault="00472AD8" w:rsidP="00065A34">
      <w:pPr>
        <w:jc w:val="both"/>
        <w:rPr>
          <w:b/>
        </w:rPr>
      </w:pPr>
      <w:r w:rsidRPr="00D61876">
        <w:t xml:space="preserve">Русский классицизм. Гениальный сын русского народа, реформатор русского литературного языка, выдающийся поэт. Прославление мира, науки, просвещения в его произведениях. </w:t>
      </w:r>
      <w:r w:rsidRPr="00434B97">
        <w:rPr>
          <w:b/>
        </w:rPr>
        <w:t xml:space="preserve">«Ода на день восшествия на престол…» </w:t>
      </w:r>
    </w:p>
    <w:p w:rsidR="00472AD8" w:rsidRPr="00D61876" w:rsidRDefault="00472AD8" w:rsidP="00065A34">
      <w:pPr>
        <w:jc w:val="both"/>
      </w:pPr>
      <w:r w:rsidRPr="00D61876">
        <w:rPr>
          <w:b/>
        </w:rPr>
        <w:t>Г.Р.Державин.</w:t>
      </w:r>
    </w:p>
    <w:p w:rsidR="00472AD8" w:rsidRDefault="00472AD8" w:rsidP="00065A34">
      <w:pPr>
        <w:jc w:val="both"/>
      </w:pPr>
      <w:r>
        <w:t xml:space="preserve"> </w:t>
      </w:r>
      <w:r w:rsidRPr="00472AD8">
        <w:rPr>
          <w:b/>
        </w:rPr>
        <w:t>«</w:t>
      </w:r>
      <w:proofErr w:type="spellStart"/>
      <w:r w:rsidRPr="00472AD8">
        <w:rPr>
          <w:b/>
        </w:rPr>
        <w:t>Фелица</w:t>
      </w:r>
      <w:proofErr w:type="spellEnd"/>
      <w:r w:rsidRPr="00472AD8">
        <w:rPr>
          <w:b/>
        </w:rPr>
        <w:t>». «Памятник». «Властителям и судиям»</w:t>
      </w:r>
      <w:r w:rsidRPr="00D61876">
        <w:t xml:space="preserve"> Обличение несправедливости.</w:t>
      </w:r>
    </w:p>
    <w:p w:rsidR="00472AD8" w:rsidRPr="00D61876" w:rsidRDefault="00472AD8" w:rsidP="00065A34">
      <w:pPr>
        <w:jc w:val="both"/>
        <w:rPr>
          <w:b/>
        </w:rPr>
      </w:pPr>
      <w:r w:rsidRPr="00D61876">
        <w:rPr>
          <w:b/>
        </w:rPr>
        <w:t>Д.И.Фонвизин.</w:t>
      </w:r>
    </w:p>
    <w:p w:rsidR="00472AD8" w:rsidRDefault="00472AD8" w:rsidP="00065A34">
      <w:pPr>
        <w:jc w:val="both"/>
      </w:pPr>
      <w:r w:rsidRPr="00D61876">
        <w:t xml:space="preserve">Слово о писателе. </w:t>
      </w:r>
      <w:r w:rsidRPr="00472AD8">
        <w:rPr>
          <w:b/>
        </w:rPr>
        <w:t>«Недоросль».</w:t>
      </w:r>
      <w:r w:rsidRPr="00D61876">
        <w:t xml:space="preserve"> Историческое и общечеловеческое изображение героев комедии. Сатирическое изображение безнравственности, невежества, грубости. Нарицательный смысл имен героев. Композиция, язык комедии.  Черты классицизма в комедии. </w:t>
      </w:r>
    </w:p>
    <w:p w:rsidR="00B6281A" w:rsidRPr="00B6281A" w:rsidRDefault="00B6281A" w:rsidP="00065A34">
      <w:pPr>
        <w:jc w:val="both"/>
      </w:pPr>
      <w:r w:rsidRPr="00DD6DA7">
        <w:rPr>
          <w:b/>
        </w:rPr>
        <w:t xml:space="preserve">Основные </w:t>
      </w:r>
      <w:proofErr w:type="spellStart"/>
      <w:r w:rsidRPr="00DD6DA7">
        <w:rPr>
          <w:b/>
        </w:rPr>
        <w:t>теоретик</w:t>
      </w:r>
      <w:proofErr w:type="gramStart"/>
      <w:r w:rsidRPr="00DD6DA7">
        <w:rPr>
          <w:b/>
        </w:rPr>
        <w:t>о</w:t>
      </w:r>
      <w:proofErr w:type="spellEnd"/>
      <w:r w:rsidRPr="00DD6DA7">
        <w:rPr>
          <w:b/>
        </w:rPr>
        <w:t>-</w:t>
      </w:r>
      <w:proofErr w:type="gramEnd"/>
      <w:r w:rsidRPr="00DD6DA7">
        <w:rPr>
          <w:b/>
        </w:rPr>
        <w:t xml:space="preserve"> литературные понятия:</w:t>
      </w:r>
      <w:r>
        <w:rPr>
          <w:b/>
        </w:rPr>
        <w:t xml:space="preserve"> </w:t>
      </w:r>
      <w:r>
        <w:t>классицизм как литературное направление.</w:t>
      </w:r>
    </w:p>
    <w:p w:rsidR="00472AD8" w:rsidRPr="00D61876" w:rsidRDefault="00472AD8" w:rsidP="00065A34">
      <w:pPr>
        <w:jc w:val="both"/>
        <w:rPr>
          <w:b/>
        </w:rPr>
      </w:pPr>
      <w:r w:rsidRPr="00D61876">
        <w:rPr>
          <w:b/>
        </w:rPr>
        <w:t>А.Н.Радищев</w:t>
      </w:r>
    </w:p>
    <w:p w:rsidR="00472AD8" w:rsidRPr="00D61876" w:rsidRDefault="00472AD8" w:rsidP="00065A34">
      <w:pPr>
        <w:jc w:val="both"/>
      </w:pPr>
      <w:r w:rsidRPr="00D61876">
        <w:t xml:space="preserve">Слово о писателе. Жизненный подвиг Радищева. </w:t>
      </w:r>
      <w:r w:rsidRPr="00472AD8">
        <w:rPr>
          <w:b/>
        </w:rPr>
        <w:t>«Путешествие из Петербурга в Москву».</w:t>
      </w:r>
      <w:r w:rsidRPr="00D61876">
        <w:t xml:space="preserve"> Утверждение  в книге права  человека на личную свободу. Вера в великое будущее России. Особенности жанра «Путешествия из Петербурга в Москву»  </w:t>
      </w:r>
    </w:p>
    <w:p w:rsidR="00472AD8" w:rsidRPr="00D61876" w:rsidRDefault="00472AD8" w:rsidP="00065A34">
      <w:pPr>
        <w:jc w:val="both"/>
      </w:pPr>
      <w:r w:rsidRPr="00D61876">
        <w:rPr>
          <w:b/>
        </w:rPr>
        <w:t>Н.М.Карамзин</w:t>
      </w:r>
    </w:p>
    <w:p w:rsidR="00405CD0" w:rsidRDefault="00472AD8" w:rsidP="00065A34">
      <w:pPr>
        <w:jc w:val="both"/>
        <w:rPr>
          <w:b/>
          <w:i/>
          <w:sz w:val="24"/>
          <w:szCs w:val="24"/>
        </w:rPr>
      </w:pPr>
      <w:r w:rsidRPr="00D61876">
        <w:t xml:space="preserve">Писатель и историк. </w:t>
      </w:r>
      <w:r w:rsidRPr="00472AD8">
        <w:rPr>
          <w:b/>
        </w:rPr>
        <w:t>«Бедная Лиза».</w:t>
      </w:r>
      <w:r w:rsidRPr="00D61876">
        <w:t xml:space="preserve"> Обращение писателя к жизни простых людей. Черты сентиментализма в повести.  Утверждение общечеловеческих ценностей в повести</w:t>
      </w:r>
      <w:r w:rsidR="00405CD0" w:rsidRPr="00405CD0">
        <w:rPr>
          <w:b/>
          <w:i/>
          <w:sz w:val="24"/>
          <w:szCs w:val="24"/>
        </w:rPr>
        <w:t xml:space="preserve"> </w:t>
      </w:r>
    </w:p>
    <w:p w:rsidR="00B6281A" w:rsidRPr="00B6281A" w:rsidRDefault="00B6281A" w:rsidP="00065A34">
      <w:pPr>
        <w:jc w:val="both"/>
        <w:rPr>
          <w:i/>
          <w:sz w:val="24"/>
          <w:szCs w:val="24"/>
        </w:rPr>
      </w:pPr>
      <w:r w:rsidRPr="00DD6DA7">
        <w:rPr>
          <w:b/>
        </w:rPr>
        <w:t xml:space="preserve">Основные </w:t>
      </w:r>
      <w:proofErr w:type="spellStart"/>
      <w:r w:rsidRPr="00DD6DA7">
        <w:rPr>
          <w:b/>
        </w:rPr>
        <w:t>теоретик</w:t>
      </w:r>
      <w:proofErr w:type="gramStart"/>
      <w:r w:rsidRPr="00DD6DA7">
        <w:rPr>
          <w:b/>
        </w:rPr>
        <w:t>о</w:t>
      </w:r>
      <w:proofErr w:type="spellEnd"/>
      <w:r w:rsidRPr="00DD6DA7">
        <w:rPr>
          <w:b/>
        </w:rPr>
        <w:t>-</w:t>
      </w:r>
      <w:proofErr w:type="gramEnd"/>
      <w:r w:rsidRPr="00DD6DA7">
        <w:rPr>
          <w:b/>
        </w:rPr>
        <w:t xml:space="preserve"> литературные понятия:</w:t>
      </w:r>
      <w:r>
        <w:t xml:space="preserve"> сентиментализм как литературное </w:t>
      </w:r>
      <w:proofErr w:type="spellStart"/>
      <w:r>
        <w:t>напрвление</w:t>
      </w:r>
      <w:proofErr w:type="spellEnd"/>
      <w:r>
        <w:t>.</w:t>
      </w:r>
    </w:p>
    <w:p w:rsidR="00472AD8" w:rsidRPr="00405CD0" w:rsidRDefault="00405CD0" w:rsidP="00065A34">
      <w:pPr>
        <w:jc w:val="both"/>
      </w:pPr>
      <w:r w:rsidRPr="009208BA">
        <w:rPr>
          <w:b/>
          <w:i/>
          <w:sz w:val="24"/>
          <w:szCs w:val="24"/>
        </w:rPr>
        <w:t>Основные теоретико-литературные понятия</w:t>
      </w:r>
      <w:r>
        <w:rPr>
          <w:b/>
          <w:i/>
          <w:sz w:val="24"/>
          <w:szCs w:val="24"/>
        </w:rPr>
        <w:t>.</w:t>
      </w:r>
      <w:r w:rsidR="00472AD8" w:rsidRPr="00D61876">
        <w:rPr>
          <w:b/>
          <w:i/>
        </w:rPr>
        <w:t xml:space="preserve"> </w:t>
      </w:r>
      <w:proofErr w:type="gramStart"/>
      <w:r w:rsidRPr="00D61876">
        <w:rPr>
          <w:i/>
        </w:rPr>
        <w:t>Ф</w:t>
      </w:r>
      <w:r w:rsidR="00472AD8" w:rsidRPr="00D61876">
        <w:rPr>
          <w:i/>
        </w:rPr>
        <w:t>орма</w:t>
      </w:r>
      <w:r>
        <w:rPr>
          <w:i/>
        </w:rPr>
        <w:t xml:space="preserve"> </w:t>
      </w:r>
      <w:r w:rsidR="00472AD8" w:rsidRPr="00D61876">
        <w:rPr>
          <w:i/>
        </w:rPr>
        <w:t xml:space="preserve"> и содержание литературного произведения (тема, идея, проблематика, сюжет, композиция; стадии развития действия: экспозиция, завязка, кульминация, развязка, эпилог; лирическое отступление; система образов, образ автора), язык художественного произведения,  изобразительно-выразительные средства в художественном произведении. </w:t>
      </w:r>
      <w:proofErr w:type="gramEnd"/>
    </w:p>
    <w:p w:rsidR="00472AD8" w:rsidRPr="00D61876" w:rsidRDefault="00472AD8" w:rsidP="00065A34">
      <w:pPr>
        <w:jc w:val="both"/>
        <w:rPr>
          <w:b/>
        </w:rPr>
      </w:pPr>
      <w:r w:rsidRPr="00D61876">
        <w:rPr>
          <w:b/>
        </w:rPr>
        <w:lastRenderedPageBreak/>
        <w:t>Тема 3. Русск</w:t>
      </w:r>
      <w:r w:rsidR="002D3046">
        <w:rPr>
          <w:b/>
        </w:rPr>
        <w:t xml:space="preserve">ая литература 19 века </w:t>
      </w:r>
    </w:p>
    <w:p w:rsidR="00472AD8" w:rsidRDefault="00472AD8" w:rsidP="00065A34">
      <w:pPr>
        <w:jc w:val="both"/>
        <w:rPr>
          <w:b/>
        </w:rPr>
      </w:pPr>
      <w:r w:rsidRPr="00D61876">
        <w:rPr>
          <w:b/>
        </w:rPr>
        <w:t>«Золотой век»  русской литературы.</w:t>
      </w:r>
    </w:p>
    <w:p w:rsidR="007D3685" w:rsidRPr="007D3685" w:rsidRDefault="00C27333" w:rsidP="00065A34">
      <w:pPr>
        <w:jc w:val="both"/>
      </w:pPr>
      <w:r w:rsidRPr="00F60176">
        <w:rPr>
          <w:rFonts w:ascii="Times New Roman" w:hAnsi="Times New Roman"/>
          <w:b/>
          <w:bCs/>
          <w:spacing w:val="-4"/>
        </w:rPr>
        <w:t>Основные историко-литературные сведения</w:t>
      </w:r>
      <w:r>
        <w:rPr>
          <w:rFonts w:ascii="Times New Roman" w:hAnsi="Times New Roman"/>
          <w:b/>
          <w:bCs/>
          <w:spacing w:val="-4"/>
        </w:rPr>
        <w:t xml:space="preserve">. </w:t>
      </w:r>
      <w:r w:rsidR="00405CD0" w:rsidRPr="00405CD0">
        <w:t xml:space="preserve">Влияние поворотных событий русской истории (Отечественная война 1812 года, восстание декабристов, отмена крепостного права) на русскую литературу. Общественный  и гуманистический пафос русской литературы 19 века. Осмысление русской литературой ценностей европейской и мировой культуры. Романтизм в русской литературе. </w:t>
      </w:r>
      <w:r w:rsidR="00405CD0">
        <w:t>Новое понимание человека в его</w:t>
      </w:r>
      <w:r w:rsidR="007D3685">
        <w:t xml:space="preserve"> </w:t>
      </w:r>
      <w:r w:rsidR="00405CD0">
        <w:t>связях с национальной историей. Воплощение в литературе романтических ценностей. Соотношение мечты и действительно</w:t>
      </w:r>
      <w:r w:rsidR="007D3685">
        <w:t>сти в романтических произвед</w:t>
      </w:r>
      <w:r w:rsidR="00405CD0">
        <w:t xml:space="preserve">ениях. Конфликт романтического героя с миром. Романтический пейзаж. </w:t>
      </w:r>
      <w:r w:rsidR="007D3685">
        <w:t>Формирование представлений о национальной самобытности.</w:t>
      </w:r>
      <w:r w:rsidR="007D3685" w:rsidRPr="007D3685">
        <w:rPr>
          <w:shd w:val="clear" w:color="auto" w:fill="FFFFFF"/>
        </w:rPr>
        <w:t xml:space="preserve"> </w:t>
      </w:r>
      <w:r w:rsidR="007D3685">
        <w:rPr>
          <w:shd w:val="clear" w:color="auto" w:fill="FFFFFF"/>
        </w:rPr>
        <w:t>Русская классическая литература в оценке русских критиков.</w:t>
      </w:r>
      <w:r w:rsidR="00F53DAD">
        <w:rPr>
          <w:shd w:val="clear" w:color="auto" w:fill="FFFFFF"/>
        </w:rPr>
        <w:t xml:space="preserve"> Образ «героя времени».</w:t>
      </w:r>
    </w:p>
    <w:p w:rsidR="00405CD0" w:rsidRPr="00405CD0" w:rsidRDefault="00405CD0" w:rsidP="00065A34">
      <w:pPr>
        <w:jc w:val="both"/>
      </w:pPr>
    </w:p>
    <w:p w:rsidR="00472AD8" w:rsidRDefault="00472AD8" w:rsidP="00065A34">
      <w:pPr>
        <w:jc w:val="both"/>
        <w:rPr>
          <w:b/>
        </w:rPr>
      </w:pPr>
      <w:r w:rsidRPr="00D61876">
        <w:rPr>
          <w:b/>
        </w:rPr>
        <w:t>А.С. Грибоедов</w:t>
      </w:r>
    </w:p>
    <w:p w:rsidR="00472AD8" w:rsidRDefault="00472AD8" w:rsidP="00065A34">
      <w:pPr>
        <w:jc w:val="both"/>
      </w:pPr>
      <w:r w:rsidRPr="00D61876">
        <w:t xml:space="preserve">Жизнь и творчество. «Горе от ума». История создания и обзор содержания произведения. Комедия   </w:t>
      </w:r>
      <w:r w:rsidRPr="00C4275B">
        <w:rPr>
          <w:b/>
        </w:rPr>
        <w:t>«Горе от ума»</w:t>
      </w:r>
      <w:r w:rsidRPr="00D61876">
        <w:t xml:space="preserve"> – картина нравов, галерея живых типов и острая сатира. Смысл названия произведения. Проблема жанра. Традиции классицизма и новаторство пьесы. Раскрытие конфликта произведения и характеров героев в статье И.А. Гончарова «</w:t>
      </w:r>
      <w:proofErr w:type="spellStart"/>
      <w:r w:rsidRPr="00D61876">
        <w:t>Мильон</w:t>
      </w:r>
      <w:proofErr w:type="spellEnd"/>
      <w:r w:rsidRPr="00D61876">
        <w:t xml:space="preserve"> терзаний»</w:t>
      </w:r>
    </w:p>
    <w:p w:rsidR="00C4275B" w:rsidRDefault="00C4275B" w:rsidP="00065A34">
      <w:pPr>
        <w:jc w:val="both"/>
        <w:rPr>
          <w:b/>
        </w:rPr>
      </w:pPr>
      <w:r w:rsidRPr="00C4275B">
        <w:rPr>
          <w:b/>
        </w:rPr>
        <w:t>В.А Жуковский.</w:t>
      </w:r>
    </w:p>
    <w:p w:rsidR="00C4275B" w:rsidRDefault="00C4275B" w:rsidP="00065A34">
      <w:pPr>
        <w:jc w:val="both"/>
        <w:rPr>
          <w:b/>
        </w:rPr>
      </w:pPr>
      <w:r w:rsidRPr="00C4275B">
        <w:t>Жизнь и  творчество. Черты романтизма в лирике. Тема человека и природы</w:t>
      </w:r>
      <w:r w:rsidRPr="00C4275B">
        <w:rPr>
          <w:b/>
        </w:rPr>
        <w:t xml:space="preserve">. «Певец </w:t>
      </w:r>
      <w:proofErr w:type="gramStart"/>
      <w:r w:rsidRPr="00C4275B">
        <w:rPr>
          <w:b/>
        </w:rPr>
        <w:t>во</w:t>
      </w:r>
      <w:proofErr w:type="gramEnd"/>
      <w:r w:rsidRPr="00C4275B">
        <w:rPr>
          <w:b/>
        </w:rPr>
        <w:t xml:space="preserve"> стане русских воинов», «Море».</w:t>
      </w:r>
    </w:p>
    <w:p w:rsidR="00DD6DA7" w:rsidRPr="00DD6DA7" w:rsidRDefault="00DD6DA7" w:rsidP="00065A34">
      <w:pPr>
        <w:jc w:val="both"/>
      </w:pPr>
      <w:r w:rsidRPr="00DD6DA7">
        <w:rPr>
          <w:b/>
        </w:rPr>
        <w:t xml:space="preserve">Основные </w:t>
      </w:r>
      <w:proofErr w:type="spellStart"/>
      <w:r w:rsidRPr="00DD6DA7">
        <w:rPr>
          <w:b/>
        </w:rPr>
        <w:t>теоретик</w:t>
      </w:r>
      <w:proofErr w:type="gramStart"/>
      <w:r w:rsidRPr="00DD6DA7">
        <w:rPr>
          <w:b/>
        </w:rPr>
        <w:t>о</w:t>
      </w:r>
      <w:proofErr w:type="spellEnd"/>
      <w:r w:rsidRPr="00DD6DA7">
        <w:rPr>
          <w:b/>
        </w:rPr>
        <w:t>-</w:t>
      </w:r>
      <w:proofErr w:type="gramEnd"/>
      <w:r w:rsidRPr="00DD6DA7">
        <w:rPr>
          <w:b/>
        </w:rPr>
        <w:t xml:space="preserve"> литературные понятия:</w:t>
      </w:r>
      <w:r>
        <w:rPr>
          <w:b/>
        </w:rPr>
        <w:t xml:space="preserve"> </w:t>
      </w:r>
      <w:r w:rsidRPr="00DD6DA7">
        <w:t>романтизм как литературное направление.</w:t>
      </w:r>
    </w:p>
    <w:p w:rsidR="00C4275B" w:rsidRDefault="00C4275B" w:rsidP="00065A34">
      <w:pPr>
        <w:shd w:val="clear" w:color="auto" w:fill="FFFFFF"/>
        <w:autoSpaceDE w:val="0"/>
        <w:autoSpaceDN w:val="0"/>
        <w:adjustRightInd w:val="0"/>
        <w:spacing w:line="240" w:lineRule="auto"/>
        <w:ind w:firstLine="720"/>
        <w:jc w:val="both"/>
        <w:rPr>
          <w:b/>
          <w:color w:val="000000"/>
          <w:sz w:val="24"/>
          <w:szCs w:val="24"/>
        </w:rPr>
      </w:pPr>
      <w:r w:rsidRPr="00C4275B">
        <w:rPr>
          <w:b/>
          <w:color w:val="000000"/>
          <w:sz w:val="24"/>
          <w:szCs w:val="24"/>
        </w:rPr>
        <w:t>Поэты пушкинской поры.</w:t>
      </w:r>
    </w:p>
    <w:p w:rsidR="00C4275B" w:rsidRPr="00C4275B" w:rsidRDefault="00C4275B" w:rsidP="00065A34">
      <w:pPr>
        <w:shd w:val="clear" w:color="auto" w:fill="FFFFFF"/>
        <w:autoSpaceDE w:val="0"/>
        <w:autoSpaceDN w:val="0"/>
        <w:adjustRightInd w:val="0"/>
        <w:spacing w:line="240" w:lineRule="auto"/>
        <w:ind w:firstLine="720"/>
        <w:jc w:val="both"/>
        <w:rPr>
          <w:b/>
          <w:color w:val="000000"/>
          <w:sz w:val="24"/>
          <w:szCs w:val="24"/>
        </w:rPr>
      </w:pPr>
      <w:r w:rsidRPr="00C4275B">
        <w:rPr>
          <w:b/>
          <w:color w:val="000000"/>
          <w:sz w:val="24"/>
          <w:szCs w:val="24"/>
        </w:rPr>
        <w:t xml:space="preserve"> </w:t>
      </w:r>
      <w:proofErr w:type="gramStart"/>
      <w:r w:rsidRPr="00C4275B">
        <w:rPr>
          <w:b/>
          <w:color w:val="000000"/>
          <w:sz w:val="24"/>
          <w:szCs w:val="24"/>
        </w:rPr>
        <w:t>Е.А.Баратынский</w:t>
      </w:r>
      <w:r>
        <w:rPr>
          <w:b/>
          <w:color w:val="000000"/>
          <w:sz w:val="24"/>
          <w:szCs w:val="24"/>
        </w:rPr>
        <w:t xml:space="preserve"> «Родина»</w:t>
      </w:r>
      <w:r w:rsidRPr="00C4275B">
        <w:rPr>
          <w:b/>
          <w:color w:val="000000"/>
          <w:sz w:val="24"/>
          <w:szCs w:val="24"/>
        </w:rPr>
        <w:t>,</w:t>
      </w:r>
      <w:r>
        <w:rPr>
          <w:b/>
          <w:color w:val="000000"/>
          <w:sz w:val="24"/>
          <w:szCs w:val="24"/>
        </w:rPr>
        <w:t xml:space="preserve"> «Разуверение», </w:t>
      </w:r>
      <w:r w:rsidRPr="00C4275B">
        <w:rPr>
          <w:b/>
          <w:color w:val="000000"/>
          <w:sz w:val="24"/>
          <w:szCs w:val="24"/>
        </w:rPr>
        <w:t xml:space="preserve"> К.Н.Батюшков</w:t>
      </w:r>
      <w:r>
        <w:rPr>
          <w:b/>
          <w:color w:val="000000"/>
          <w:sz w:val="24"/>
          <w:szCs w:val="24"/>
        </w:rPr>
        <w:t xml:space="preserve"> «Мои Пенаты», «Вакханка»</w:t>
      </w:r>
      <w:r w:rsidRPr="00C4275B">
        <w:rPr>
          <w:b/>
          <w:color w:val="000000"/>
          <w:sz w:val="24"/>
          <w:szCs w:val="24"/>
        </w:rPr>
        <w:t>, А.В.Кольцов</w:t>
      </w:r>
      <w:r>
        <w:rPr>
          <w:b/>
          <w:color w:val="000000"/>
          <w:sz w:val="24"/>
          <w:szCs w:val="24"/>
        </w:rPr>
        <w:t xml:space="preserve"> «Молитва», «Человек», «Цветок»</w:t>
      </w:r>
      <w:r w:rsidRPr="00C4275B">
        <w:rPr>
          <w:b/>
          <w:color w:val="000000"/>
          <w:sz w:val="24"/>
          <w:szCs w:val="24"/>
        </w:rPr>
        <w:t>.</w:t>
      </w:r>
      <w:proofErr w:type="gramEnd"/>
    </w:p>
    <w:p w:rsidR="00472AD8" w:rsidRDefault="00472AD8" w:rsidP="00065A34">
      <w:pPr>
        <w:jc w:val="both"/>
        <w:rPr>
          <w:b/>
          <w:shd w:val="clear" w:color="auto" w:fill="FFFFFF"/>
        </w:rPr>
      </w:pPr>
      <w:r w:rsidRPr="00D61876">
        <w:rPr>
          <w:b/>
          <w:shd w:val="clear" w:color="auto" w:fill="FFFFFF"/>
        </w:rPr>
        <w:t>А.С. Пушкин</w:t>
      </w:r>
    </w:p>
    <w:p w:rsidR="007D3685" w:rsidRPr="007D3685" w:rsidRDefault="00C27333" w:rsidP="00065A34">
      <w:pPr>
        <w:jc w:val="both"/>
        <w:rPr>
          <w:shd w:val="clear" w:color="auto" w:fill="FFFFFF"/>
        </w:rPr>
      </w:pPr>
      <w:r w:rsidRPr="00F60176">
        <w:rPr>
          <w:rFonts w:ascii="Times New Roman" w:hAnsi="Times New Roman"/>
          <w:b/>
          <w:bCs/>
          <w:spacing w:val="-4"/>
        </w:rPr>
        <w:t>Основные историко-литературные сведения</w:t>
      </w:r>
      <w:r>
        <w:rPr>
          <w:rFonts w:ascii="Times New Roman" w:hAnsi="Times New Roman"/>
          <w:b/>
          <w:bCs/>
          <w:spacing w:val="-4"/>
        </w:rPr>
        <w:t xml:space="preserve">. </w:t>
      </w:r>
      <w:r w:rsidR="007D3685" w:rsidRPr="007D3685">
        <w:rPr>
          <w:shd w:val="clear" w:color="auto" w:fill="FFFFFF"/>
        </w:rPr>
        <w:t>А.</w:t>
      </w:r>
      <w:r w:rsidR="007D3685">
        <w:rPr>
          <w:shd w:val="clear" w:color="auto" w:fill="FFFFFF"/>
        </w:rPr>
        <w:t>С.Пушкин как родона</w:t>
      </w:r>
      <w:r w:rsidR="007D3685" w:rsidRPr="007D3685">
        <w:rPr>
          <w:shd w:val="clear" w:color="auto" w:fill="FFFFFF"/>
        </w:rPr>
        <w:t>чальник новой русской литературы.</w:t>
      </w:r>
      <w:r w:rsidR="007D3685">
        <w:rPr>
          <w:shd w:val="clear" w:color="auto" w:fill="FFFFFF"/>
        </w:rPr>
        <w:t xml:space="preserve"> Проблема личности и общества. Тема «маленького человека» и её развитие. Реализм в русской литературе. Историзм и психологизм в литературе. </w:t>
      </w:r>
      <w:r w:rsidR="00F53DAD">
        <w:rPr>
          <w:shd w:val="clear" w:color="auto" w:fill="FFFFFF"/>
        </w:rPr>
        <w:t xml:space="preserve"> Роль литературы в развитии русского языка.</w:t>
      </w:r>
    </w:p>
    <w:p w:rsidR="00472AD8" w:rsidRDefault="00472AD8" w:rsidP="00065A34">
      <w:pPr>
        <w:jc w:val="both"/>
      </w:pPr>
      <w:r w:rsidRPr="00D61876">
        <w:t>Жизнь,  творчество и личность поэта. Наиболее значительные сферы поэзии Пушкина: стремление к свободе личной и общественной («К Чаадаеву», «</w:t>
      </w:r>
      <w:proofErr w:type="gramStart"/>
      <w:r w:rsidRPr="00D61876">
        <w:t>Во</w:t>
      </w:r>
      <w:proofErr w:type="gramEnd"/>
      <w:r w:rsidRPr="00D61876">
        <w:t xml:space="preserve"> глубине сибирских руд…»</w:t>
      </w:r>
      <w:r w:rsidR="00434B97">
        <w:t xml:space="preserve"> «К морю», «Анчар»</w:t>
      </w:r>
      <w:r w:rsidRPr="00D61876">
        <w:t>); любовь и дружба («19 октября», «На холмах Грузии…», «Мадонна»</w:t>
      </w:r>
      <w:r w:rsidR="00434B97">
        <w:t xml:space="preserve"> «Я помню чудное мгновенье», «Я вас любил, любовь ещё быть может»</w:t>
      </w:r>
      <w:r w:rsidRPr="00D61876">
        <w:t xml:space="preserve">); творчество («Эхо», </w:t>
      </w:r>
      <w:r w:rsidR="00434B97">
        <w:t xml:space="preserve"> «Пророк», </w:t>
      </w:r>
      <w:r w:rsidRPr="00D61876">
        <w:t xml:space="preserve">«Я памятник себе воздвиг…»).  </w:t>
      </w:r>
    </w:p>
    <w:p w:rsidR="00C4275B" w:rsidRPr="00C4275B" w:rsidRDefault="00C4275B" w:rsidP="00065A34">
      <w:pPr>
        <w:jc w:val="both"/>
        <w:rPr>
          <w:b/>
        </w:rPr>
      </w:pPr>
      <w:r>
        <w:t xml:space="preserve">Для самостоятельного чтения и обсуждения: </w:t>
      </w:r>
      <w:r w:rsidRPr="00C4275B">
        <w:rPr>
          <w:b/>
        </w:rPr>
        <w:t>«Цыганы», «Моцарт и Сальери».</w:t>
      </w:r>
    </w:p>
    <w:p w:rsidR="00472AD8" w:rsidRDefault="00472AD8" w:rsidP="00065A34">
      <w:pPr>
        <w:jc w:val="both"/>
      </w:pPr>
      <w:r w:rsidRPr="00D61876">
        <w:t xml:space="preserve">Реализм. </w:t>
      </w:r>
      <w:r w:rsidRPr="00C4275B">
        <w:rPr>
          <w:b/>
        </w:rPr>
        <w:t>«Евгений Онегин».</w:t>
      </w:r>
      <w:r w:rsidRPr="00D61876">
        <w:t xml:space="preserve"> История создания, своеобразие жанра и композиция романа. Социально-историческое  и общечеловеческое значение нравственных проблем романа. Образ автора. Лирические отступления в романе  Литературный тип. Онегин. Противоречивость характера Онегина. Духовные искания героя. Татьяна – любимая героиня Пушкина. Богатство и </w:t>
      </w:r>
      <w:r w:rsidRPr="00D61876">
        <w:lastRenderedPageBreak/>
        <w:t>своеобразие языка. «</w:t>
      </w:r>
      <w:proofErr w:type="spellStart"/>
      <w:r w:rsidRPr="00D61876">
        <w:t>Онегинская</w:t>
      </w:r>
      <w:proofErr w:type="spellEnd"/>
      <w:r w:rsidRPr="00D61876">
        <w:t>»  строфа. Пушкин в русской критике.</w:t>
      </w:r>
      <w:r w:rsidR="007D3685">
        <w:t xml:space="preserve"> В.Г.Белинский о Пушкине.</w:t>
      </w:r>
    </w:p>
    <w:p w:rsidR="00DD6DA7" w:rsidRPr="00DD6DA7" w:rsidRDefault="00DD6DA7" w:rsidP="00065A34">
      <w:pPr>
        <w:jc w:val="both"/>
      </w:pPr>
      <w:r w:rsidRPr="00DD6DA7">
        <w:rPr>
          <w:b/>
        </w:rPr>
        <w:t xml:space="preserve">Основные </w:t>
      </w:r>
      <w:proofErr w:type="spellStart"/>
      <w:r w:rsidRPr="00DD6DA7">
        <w:rPr>
          <w:b/>
        </w:rPr>
        <w:t>теоретик</w:t>
      </w:r>
      <w:proofErr w:type="gramStart"/>
      <w:r w:rsidRPr="00DD6DA7">
        <w:rPr>
          <w:b/>
        </w:rPr>
        <w:t>о</w:t>
      </w:r>
      <w:proofErr w:type="spellEnd"/>
      <w:r w:rsidRPr="00DD6DA7">
        <w:rPr>
          <w:b/>
        </w:rPr>
        <w:t>-</w:t>
      </w:r>
      <w:proofErr w:type="gramEnd"/>
      <w:r w:rsidRPr="00DD6DA7">
        <w:rPr>
          <w:b/>
        </w:rPr>
        <w:t xml:space="preserve"> литературные понятия:</w:t>
      </w:r>
      <w:r>
        <w:rPr>
          <w:b/>
        </w:rPr>
        <w:t xml:space="preserve"> </w:t>
      </w:r>
      <w:r>
        <w:t xml:space="preserve">изобразительные средства поэзии, тема, идея, композиция, жанр. </w:t>
      </w:r>
      <w:proofErr w:type="spellStart"/>
      <w:r>
        <w:t>Онегинская</w:t>
      </w:r>
      <w:proofErr w:type="spellEnd"/>
      <w:r>
        <w:t xml:space="preserve"> строфа. Автор  и лирический герой. Понятие литературного типа. Система образов произведения.</w:t>
      </w:r>
    </w:p>
    <w:p w:rsidR="00472AD8" w:rsidRPr="00D61876" w:rsidRDefault="00472AD8" w:rsidP="00065A34">
      <w:pPr>
        <w:jc w:val="both"/>
        <w:rPr>
          <w:b/>
          <w:shd w:val="clear" w:color="auto" w:fill="FFFFFF"/>
        </w:rPr>
      </w:pPr>
      <w:r w:rsidRPr="00D61876">
        <w:rPr>
          <w:b/>
          <w:shd w:val="clear" w:color="auto" w:fill="FFFFFF"/>
        </w:rPr>
        <w:t>М.Ю. Лермонтов</w:t>
      </w:r>
    </w:p>
    <w:p w:rsidR="00472AD8" w:rsidRPr="00DD6DA7" w:rsidRDefault="00472AD8" w:rsidP="00065A34">
      <w:pPr>
        <w:jc w:val="both"/>
        <w:rPr>
          <w:b/>
        </w:rPr>
      </w:pPr>
      <w:r w:rsidRPr="00D61876">
        <w:t xml:space="preserve">Очерк жизни и творчества. Основные мотивы лирики Лермонтова. </w:t>
      </w:r>
      <w:r w:rsidR="00DD6DA7">
        <w:t xml:space="preserve"> </w:t>
      </w:r>
      <w:r w:rsidR="00DD6DA7" w:rsidRPr="00DD6DA7">
        <w:rPr>
          <w:b/>
        </w:rPr>
        <w:t>(«Когда волнуется желтеющая нива», «Молитва», «Нет, не тебя так пылко я люблю»,  «Я не унижусь пред тобою», «Прощай, немытая Россия»</w:t>
      </w:r>
      <w:proofErr w:type="gramStart"/>
      <w:r w:rsidR="00DD6DA7" w:rsidRPr="00DD6DA7">
        <w:rPr>
          <w:b/>
        </w:rPr>
        <w:t>,«</w:t>
      </w:r>
      <w:proofErr w:type="gramEnd"/>
      <w:r w:rsidR="00DD6DA7" w:rsidRPr="00DD6DA7">
        <w:rPr>
          <w:b/>
        </w:rPr>
        <w:t>Родина»)</w:t>
      </w:r>
      <w:r w:rsidR="00DD6DA7">
        <w:t xml:space="preserve">.  </w:t>
      </w:r>
      <w:r w:rsidRPr="00D61876">
        <w:t xml:space="preserve">Пафос вольности и протеста. </w:t>
      </w:r>
      <w:r w:rsidRPr="00434B97">
        <w:rPr>
          <w:b/>
        </w:rPr>
        <w:t>«Дума», «Пророк», «Выхожу один я на дорогу…».</w:t>
      </w:r>
      <w:r w:rsidRPr="00D61876">
        <w:t xml:space="preserve"> Трагический и мятежный характер лирики. Тема поэт</w:t>
      </w:r>
      <w:r w:rsidR="00434B97">
        <w:t xml:space="preserve">а и поэзии в лирике Лермонтова </w:t>
      </w:r>
      <w:r w:rsidR="00434B97" w:rsidRPr="00DD6DA7">
        <w:rPr>
          <w:b/>
        </w:rPr>
        <w:t>(«Смерть поэта»,</w:t>
      </w:r>
      <w:r w:rsidR="00DD6DA7" w:rsidRPr="00DD6DA7">
        <w:rPr>
          <w:b/>
        </w:rPr>
        <w:t xml:space="preserve"> «Поэт»).</w:t>
      </w:r>
      <w:r w:rsidR="00DD6DA7">
        <w:t xml:space="preserve"> Мотивы одиночества </w:t>
      </w:r>
      <w:r w:rsidR="00DD6DA7" w:rsidRPr="00DD6DA7">
        <w:rPr>
          <w:b/>
        </w:rPr>
        <w:t>(«И скучно, и грустно</w:t>
      </w:r>
      <w:proofErr w:type="gramStart"/>
      <w:r w:rsidR="00DD6DA7" w:rsidRPr="00DD6DA7">
        <w:rPr>
          <w:b/>
        </w:rPr>
        <w:t>..»</w:t>
      </w:r>
      <w:r w:rsidR="00DD6DA7">
        <w:rPr>
          <w:b/>
        </w:rPr>
        <w:t>).</w:t>
      </w:r>
      <w:proofErr w:type="gramEnd"/>
    </w:p>
    <w:p w:rsidR="00472AD8" w:rsidRPr="00D61876" w:rsidRDefault="00472AD8" w:rsidP="00065A34">
      <w:pPr>
        <w:jc w:val="both"/>
      </w:pPr>
      <w:r w:rsidRPr="00DD6DA7">
        <w:rPr>
          <w:b/>
        </w:rPr>
        <w:t>«Герой нашего времени»</w:t>
      </w:r>
      <w:r w:rsidRPr="00D61876">
        <w:t xml:space="preserve"> – первый  психологический роман в русской литературе. Обзор содержания. Смысл названия романа, сложность композиц</w:t>
      </w:r>
      <w:proofErr w:type="gramStart"/>
      <w:r w:rsidRPr="00D61876">
        <w:t>ии и её</w:t>
      </w:r>
      <w:proofErr w:type="gramEnd"/>
      <w:r w:rsidRPr="00D61876">
        <w:t xml:space="preserve">  роль в раскрытии характера Печорина и идейного содержания романа. Развитие понятия о литературном типе </w:t>
      </w:r>
      <w:r w:rsidRPr="00D61876">
        <w:rPr>
          <w:i/>
        </w:rPr>
        <w:t>(Печорин)</w:t>
      </w:r>
      <w:r w:rsidRPr="00D61876">
        <w:t>. Печорин в системе образов романа, многогранность и противоречивость характера. Женские образы в романе. Их роль. Оценка романа русской критикой.</w:t>
      </w:r>
    </w:p>
    <w:p w:rsidR="00472AD8" w:rsidRPr="00D61876" w:rsidRDefault="00472AD8" w:rsidP="00065A34">
      <w:pPr>
        <w:jc w:val="both"/>
        <w:rPr>
          <w:b/>
          <w:shd w:val="clear" w:color="auto" w:fill="FFFFFF"/>
        </w:rPr>
      </w:pPr>
      <w:r w:rsidRPr="00D61876">
        <w:rPr>
          <w:b/>
          <w:shd w:val="clear" w:color="auto" w:fill="FFFFFF"/>
        </w:rPr>
        <w:t>Н.В. Гоголь</w:t>
      </w:r>
    </w:p>
    <w:p w:rsidR="00472AD8" w:rsidRPr="00D61876" w:rsidRDefault="00472AD8" w:rsidP="00065A34">
      <w:pPr>
        <w:jc w:val="both"/>
      </w:pPr>
      <w:r w:rsidRPr="00D61876">
        <w:t xml:space="preserve">Жизнь и творчество. Тема «маленького человека» в повести «Шинель». Особенность повести. </w:t>
      </w:r>
    </w:p>
    <w:p w:rsidR="00472AD8" w:rsidRPr="00D61876" w:rsidRDefault="00472AD8" w:rsidP="00065A34">
      <w:pPr>
        <w:jc w:val="both"/>
      </w:pPr>
      <w:r w:rsidRPr="00D61876">
        <w:t>«Мертвые души» История создания, особенности жанра и композиции. Смысл названия поэмы. Чичиков – новый «герой»  эпохи.  Путешествие героя как приём воссоздания широкой панорамы Руси. Проблема русского национального характера в поэме. Образ автора. Своеобразие художественной манеры Гоголя. Единство сатирического и лирического начал. Пафос лирических отступлений в поэме. Живая Русь. Типы помещиков. Художественная деталь как средство создания образов. Идейно-композиционное значение образа Чичикова. Критика о поэме. В.Г.Белинский</w:t>
      </w:r>
    </w:p>
    <w:p w:rsidR="00472AD8" w:rsidRDefault="00472AD8" w:rsidP="00065A34">
      <w:pPr>
        <w:jc w:val="both"/>
        <w:rPr>
          <w:i/>
        </w:rPr>
      </w:pPr>
      <w:r w:rsidRPr="00D61876">
        <w:rPr>
          <w:i/>
        </w:rPr>
        <w:t xml:space="preserve"> </w:t>
      </w:r>
      <w:r w:rsidR="00B6281A" w:rsidRPr="00DD6DA7">
        <w:rPr>
          <w:b/>
        </w:rPr>
        <w:t xml:space="preserve">Основные </w:t>
      </w:r>
      <w:proofErr w:type="spellStart"/>
      <w:r w:rsidR="00B6281A" w:rsidRPr="00DD6DA7">
        <w:rPr>
          <w:b/>
        </w:rPr>
        <w:t>теоретик</w:t>
      </w:r>
      <w:proofErr w:type="gramStart"/>
      <w:r w:rsidR="00B6281A" w:rsidRPr="00DD6DA7">
        <w:rPr>
          <w:b/>
        </w:rPr>
        <w:t>о</w:t>
      </w:r>
      <w:proofErr w:type="spellEnd"/>
      <w:r w:rsidR="00B6281A" w:rsidRPr="00DD6DA7">
        <w:rPr>
          <w:b/>
        </w:rPr>
        <w:t>-</w:t>
      </w:r>
      <w:proofErr w:type="gramEnd"/>
      <w:r w:rsidR="00B6281A" w:rsidRPr="00DD6DA7">
        <w:rPr>
          <w:b/>
        </w:rPr>
        <w:t xml:space="preserve"> литературные понятия:</w:t>
      </w:r>
      <w:r w:rsidR="00B6281A">
        <w:rPr>
          <w:b/>
        </w:rPr>
        <w:t xml:space="preserve"> </w:t>
      </w:r>
      <w:r w:rsidR="00B6281A">
        <w:rPr>
          <w:i/>
        </w:rPr>
        <w:t xml:space="preserve"> </w:t>
      </w:r>
      <w:r w:rsidRPr="00D61876">
        <w:rPr>
          <w:i/>
        </w:rPr>
        <w:t xml:space="preserve"> форма и содержание литературного произведения (тема, идея, проблематика, сюжет, композиция; стадии развития действия: экспозиция, завязка, кульминация, развязка, эпилог; лирическое отступление; система образов, образ автора), язык художественного произведения,  изобразительно-выразительные средства в художественном произведении; автор-повествователь, литературный герой, лирический герой;</w:t>
      </w:r>
      <w:r w:rsidRPr="00D61876">
        <w:t xml:space="preserve"> </w:t>
      </w:r>
      <w:r w:rsidRPr="00D61876">
        <w:rPr>
          <w:i/>
        </w:rPr>
        <w:t>проза и поэзия; основы стихосложения (стихотворный размер, ритм, рифма, строфа).</w:t>
      </w:r>
    </w:p>
    <w:p w:rsidR="00F53DAD" w:rsidRDefault="00F53DAD" w:rsidP="00065A34">
      <w:pPr>
        <w:jc w:val="both"/>
        <w:rPr>
          <w:b/>
          <w:i/>
        </w:rPr>
      </w:pPr>
      <w:r w:rsidRPr="00F53DAD">
        <w:rPr>
          <w:b/>
          <w:i/>
        </w:rPr>
        <w:t>Литература второй половины 19 века.</w:t>
      </w:r>
    </w:p>
    <w:p w:rsidR="00F53DAD" w:rsidRPr="00F53DAD" w:rsidRDefault="00C27333" w:rsidP="00065A34">
      <w:pPr>
        <w:jc w:val="both"/>
      </w:pPr>
      <w:r w:rsidRPr="00F60176">
        <w:rPr>
          <w:rFonts w:ascii="Times New Roman" w:hAnsi="Times New Roman"/>
          <w:b/>
          <w:bCs/>
          <w:spacing w:val="-4"/>
        </w:rPr>
        <w:t>Основные историко-литературные сведения</w:t>
      </w:r>
      <w:r>
        <w:rPr>
          <w:rFonts w:ascii="Times New Roman" w:hAnsi="Times New Roman"/>
          <w:b/>
          <w:bCs/>
          <w:spacing w:val="-4"/>
        </w:rPr>
        <w:t xml:space="preserve">. </w:t>
      </w:r>
      <w:r w:rsidR="00F53DAD" w:rsidRPr="00F53DAD">
        <w:t xml:space="preserve">Реализм в русской литературе. Многообразие реалистических тенденций. Историзм и психологизм в литературе. Нравственные и философские искания русских писателей. </w:t>
      </w:r>
      <w:r w:rsidR="00F53DAD">
        <w:t xml:space="preserve">Образ русской женщины и проблема женского счастья. Человек в ситуации нравственного выбора. Интерес русских писателей к проблеме народа. </w:t>
      </w:r>
    </w:p>
    <w:p w:rsidR="00472AD8" w:rsidRPr="00D61876" w:rsidRDefault="00472AD8" w:rsidP="00065A34">
      <w:pPr>
        <w:jc w:val="both"/>
        <w:rPr>
          <w:b/>
        </w:rPr>
      </w:pPr>
      <w:r w:rsidRPr="00D61876">
        <w:rPr>
          <w:b/>
        </w:rPr>
        <w:t>А.Н.Островский.</w:t>
      </w:r>
    </w:p>
    <w:p w:rsidR="00472AD8" w:rsidRDefault="00472AD8" w:rsidP="00065A34">
      <w:pPr>
        <w:jc w:val="both"/>
      </w:pPr>
      <w:r w:rsidRPr="00D61876">
        <w:t>Жизнь и творчество</w:t>
      </w:r>
      <w:r w:rsidRPr="00B6281A">
        <w:rPr>
          <w:b/>
        </w:rPr>
        <w:t>. «Свои люди – сочтемся».</w:t>
      </w:r>
      <w:r w:rsidRPr="00D61876">
        <w:t xml:space="preserve"> История создания и постановок комедии. Реализм произведения. Характеры героев пье</w:t>
      </w:r>
      <w:r w:rsidR="00C4275B">
        <w:t>сы.</w:t>
      </w:r>
    </w:p>
    <w:p w:rsidR="008B0B4E" w:rsidRPr="008B0B4E" w:rsidRDefault="008B0B4E" w:rsidP="00065A34">
      <w:pPr>
        <w:jc w:val="both"/>
      </w:pPr>
      <w:r w:rsidRPr="00DD6DA7">
        <w:rPr>
          <w:b/>
        </w:rPr>
        <w:lastRenderedPageBreak/>
        <w:t xml:space="preserve">Основные </w:t>
      </w:r>
      <w:proofErr w:type="spellStart"/>
      <w:r w:rsidRPr="00DD6DA7">
        <w:rPr>
          <w:b/>
        </w:rPr>
        <w:t>теоретик</w:t>
      </w:r>
      <w:proofErr w:type="gramStart"/>
      <w:r w:rsidRPr="00DD6DA7">
        <w:rPr>
          <w:b/>
        </w:rPr>
        <w:t>о</w:t>
      </w:r>
      <w:proofErr w:type="spellEnd"/>
      <w:r w:rsidRPr="00DD6DA7">
        <w:rPr>
          <w:b/>
        </w:rPr>
        <w:t>-</w:t>
      </w:r>
      <w:proofErr w:type="gramEnd"/>
      <w:r w:rsidRPr="00DD6DA7">
        <w:rPr>
          <w:b/>
        </w:rPr>
        <w:t xml:space="preserve"> литературные понятия:</w:t>
      </w:r>
      <w:r>
        <w:rPr>
          <w:b/>
        </w:rPr>
        <w:t xml:space="preserve"> </w:t>
      </w:r>
      <w:r>
        <w:rPr>
          <w:i/>
        </w:rPr>
        <w:t xml:space="preserve"> </w:t>
      </w:r>
      <w:r w:rsidRPr="00D61876">
        <w:rPr>
          <w:i/>
        </w:rPr>
        <w:t xml:space="preserve"> </w:t>
      </w:r>
      <w:r>
        <w:t xml:space="preserve">композиция драматического произведения. </w:t>
      </w:r>
      <w:r w:rsidRPr="00D61876">
        <w:t>Система персонажей.</w:t>
      </w:r>
      <w:r>
        <w:t xml:space="preserve"> Конфли</w:t>
      </w:r>
      <w:proofErr w:type="gramStart"/>
      <w:r>
        <w:t>кт в пр</w:t>
      </w:r>
      <w:proofErr w:type="gramEnd"/>
      <w:r>
        <w:t>оизведении.</w:t>
      </w:r>
    </w:p>
    <w:p w:rsidR="00C4275B" w:rsidRDefault="00C4275B" w:rsidP="00065A34">
      <w:pPr>
        <w:jc w:val="both"/>
      </w:pPr>
      <w:r w:rsidRPr="00C4275B">
        <w:rPr>
          <w:b/>
        </w:rPr>
        <w:t>Ф.И.Тютчев.</w:t>
      </w:r>
      <w:r>
        <w:t xml:space="preserve"> «Умом Россию не понять», «Стра</w:t>
      </w:r>
      <w:r w:rsidR="00B6281A">
        <w:t>нник»,  «С поляны коршун поднялся».</w:t>
      </w:r>
    </w:p>
    <w:p w:rsidR="00C4275B" w:rsidRDefault="00C4275B" w:rsidP="00065A34">
      <w:pPr>
        <w:jc w:val="both"/>
      </w:pPr>
      <w:r w:rsidRPr="00C4275B">
        <w:rPr>
          <w:b/>
        </w:rPr>
        <w:t>А.А.Фет</w:t>
      </w:r>
      <w:r w:rsidR="00B6281A">
        <w:t xml:space="preserve"> «Я помню время золотое», «Учись у них – у дуба, у берёзы».</w:t>
      </w:r>
    </w:p>
    <w:p w:rsidR="008B0B4E" w:rsidRPr="008B0B4E" w:rsidRDefault="008B0B4E" w:rsidP="00065A34">
      <w:pPr>
        <w:jc w:val="both"/>
      </w:pPr>
      <w:r w:rsidRPr="00DD6DA7">
        <w:rPr>
          <w:b/>
        </w:rPr>
        <w:t xml:space="preserve">Основные </w:t>
      </w:r>
      <w:proofErr w:type="spellStart"/>
      <w:r w:rsidRPr="00DD6DA7">
        <w:rPr>
          <w:b/>
        </w:rPr>
        <w:t>теоретик</w:t>
      </w:r>
      <w:proofErr w:type="gramStart"/>
      <w:r w:rsidRPr="00DD6DA7">
        <w:rPr>
          <w:b/>
        </w:rPr>
        <w:t>о</w:t>
      </w:r>
      <w:proofErr w:type="spellEnd"/>
      <w:r w:rsidRPr="00DD6DA7">
        <w:rPr>
          <w:b/>
        </w:rPr>
        <w:t>-</w:t>
      </w:r>
      <w:proofErr w:type="gramEnd"/>
      <w:r w:rsidRPr="00DD6DA7">
        <w:rPr>
          <w:b/>
        </w:rPr>
        <w:t xml:space="preserve"> литературные понятия:</w:t>
      </w:r>
      <w:r>
        <w:rPr>
          <w:b/>
        </w:rPr>
        <w:t xml:space="preserve"> </w:t>
      </w:r>
      <w:r>
        <w:rPr>
          <w:i/>
        </w:rPr>
        <w:t xml:space="preserve"> </w:t>
      </w:r>
      <w:r w:rsidRPr="00D61876">
        <w:rPr>
          <w:i/>
        </w:rPr>
        <w:t xml:space="preserve"> </w:t>
      </w:r>
      <w:r>
        <w:t>изобразительно-выразительные средства (эпитет, метафора, сравнение, олицетворение, параллелизм с природой).</w:t>
      </w:r>
    </w:p>
    <w:p w:rsidR="00472AD8" w:rsidRPr="00D61876" w:rsidRDefault="00472AD8" w:rsidP="00065A34">
      <w:pPr>
        <w:jc w:val="both"/>
        <w:rPr>
          <w:b/>
        </w:rPr>
      </w:pPr>
      <w:r w:rsidRPr="00D61876">
        <w:rPr>
          <w:b/>
        </w:rPr>
        <w:t>Н.А.Некрасов</w:t>
      </w:r>
    </w:p>
    <w:p w:rsidR="00C958F3" w:rsidRDefault="00472AD8" w:rsidP="00065A34">
      <w:pPr>
        <w:jc w:val="both"/>
      </w:pPr>
      <w:r w:rsidRPr="00D61876">
        <w:t>Жизнь и творчество. Основные мотивы</w:t>
      </w:r>
      <w:r w:rsidR="00C958F3">
        <w:t xml:space="preserve"> лирики</w:t>
      </w:r>
      <w:r w:rsidRPr="00D61876">
        <w:t xml:space="preserve">. </w:t>
      </w:r>
      <w:r w:rsidR="00C958F3">
        <w:t xml:space="preserve"> «Элегия», «Вчерашний день», «Тройка».</w:t>
      </w:r>
    </w:p>
    <w:p w:rsidR="008B0B4E" w:rsidRPr="008B0B4E" w:rsidRDefault="008B0B4E" w:rsidP="00065A34">
      <w:pPr>
        <w:jc w:val="both"/>
      </w:pPr>
      <w:r w:rsidRPr="00DD6DA7">
        <w:rPr>
          <w:b/>
        </w:rPr>
        <w:t xml:space="preserve">Основные </w:t>
      </w:r>
      <w:proofErr w:type="spellStart"/>
      <w:r w:rsidRPr="00DD6DA7">
        <w:rPr>
          <w:b/>
        </w:rPr>
        <w:t>теоретик</w:t>
      </w:r>
      <w:proofErr w:type="gramStart"/>
      <w:r w:rsidRPr="00DD6DA7">
        <w:rPr>
          <w:b/>
        </w:rPr>
        <w:t>о</w:t>
      </w:r>
      <w:proofErr w:type="spellEnd"/>
      <w:r w:rsidRPr="00DD6DA7">
        <w:rPr>
          <w:b/>
        </w:rPr>
        <w:t>-</w:t>
      </w:r>
      <w:proofErr w:type="gramEnd"/>
      <w:r w:rsidRPr="00DD6DA7">
        <w:rPr>
          <w:b/>
        </w:rPr>
        <w:t xml:space="preserve"> литературные понятия:</w:t>
      </w:r>
      <w:r>
        <w:rPr>
          <w:b/>
        </w:rPr>
        <w:t xml:space="preserve"> </w:t>
      </w:r>
      <w:r>
        <w:rPr>
          <w:i/>
        </w:rPr>
        <w:t xml:space="preserve"> </w:t>
      </w:r>
      <w:r w:rsidRPr="00D61876">
        <w:rPr>
          <w:i/>
        </w:rPr>
        <w:t xml:space="preserve"> </w:t>
      </w:r>
      <w:r>
        <w:t>гражданственность лирики.</w:t>
      </w:r>
    </w:p>
    <w:p w:rsidR="008B0B4E" w:rsidRPr="008B0B4E" w:rsidRDefault="008B0B4E" w:rsidP="00065A34">
      <w:pPr>
        <w:jc w:val="both"/>
        <w:rPr>
          <w:b/>
        </w:rPr>
      </w:pPr>
      <w:r w:rsidRPr="008B0B4E">
        <w:rPr>
          <w:b/>
        </w:rPr>
        <w:t>И.С.Тургенев.</w:t>
      </w:r>
    </w:p>
    <w:p w:rsidR="00B6281A" w:rsidRDefault="00B6281A" w:rsidP="00065A34">
      <w:pPr>
        <w:jc w:val="both"/>
      </w:pPr>
      <w:r>
        <w:t>Любовь в жизни и творчестве И.С.Тургенева.</w:t>
      </w:r>
      <w:r w:rsidRPr="00B6281A">
        <w:t xml:space="preserve"> </w:t>
      </w:r>
      <w:r w:rsidRPr="004E472F">
        <w:t>«Когда так радостно, так нежно…», «Утро туманное, утро седое</w:t>
      </w:r>
      <w:proofErr w:type="gramStart"/>
      <w:r w:rsidRPr="004E472F">
        <w:t>..».</w:t>
      </w:r>
      <w:proofErr w:type="gramEnd"/>
    </w:p>
    <w:p w:rsidR="00472AD8" w:rsidRPr="00D61876" w:rsidRDefault="00472AD8" w:rsidP="00065A34">
      <w:pPr>
        <w:jc w:val="both"/>
        <w:rPr>
          <w:b/>
        </w:rPr>
      </w:pPr>
      <w:r w:rsidRPr="00D61876">
        <w:rPr>
          <w:b/>
        </w:rPr>
        <w:t>Л.Н.Толстой.</w:t>
      </w:r>
    </w:p>
    <w:p w:rsidR="00472AD8" w:rsidRDefault="00472AD8" w:rsidP="00065A34">
      <w:pPr>
        <w:jc w:val="both"/>
      </w:pPr>
      <w:r w:rsidRPr="00D61876">
        <w:t>Жизнь и творчество. Автобиографическая трилогия. «Юность». Герой трилогии. Проблема становления личности. «Диалектика души» героев в произведениях Толстого.</w:t>
      </w:r>
    </w:p>
    <w:p w:rsidR="008B0B4E" w:rsidRPr="008B0B4E" w:rsidRDefault="008B0B4E" w:rsidP="00065A34">
      <w:pPr>
        <w:jc w:val="both"/>
      </w:pPr>
      <w:r w:rsidRPr="00DD6DA7">
        <w:rPr>
          <w:b/>
        </w:rPr>
        <w:t xml:space="preserve">Основные </w:t>
      </w:r>
      <w:proofErr w:type="spellStart"/>
      <w:r w:rsidRPr="00DD6DA7">
        <w:rPr>
          <w:b/>
        </w:rPr>
        <w:t>теоретик</w:t>
      </w:r>
      <w:proofErr w:type="gramStart"/>
      <w:r w:rsidRPr="00DD6DA7">
        <w:rPr>
          <w:b/>
        </w:rPr>
        <w:t>о</w:t>
      </w:r>
      <w:proofErr w:type="spellEnd"/>
      <w:r w:rsidRPr="00DD6DA7">
        <w:rPr>
          <w:b/>
        </w:rPr>
        <w:t>-</w:t>
      </w:r>
      <w:proofErr w:type="gramEnd"/>
      <w:r w:rsidRPr="00DD6DA7">
        <w:rPr>
          <w:b/>
        </w:rPr>
        <w:t xml:space="preserve"> литературные понятия:</w:t>
      </w:r>
      <w:r>
        <w:rPr>
          <w:b/>
        </w:rPr>
        <w:t xml:space="preserve"> </w:t>
      </w:r>
      <w:r>
        <w:rPr>
          <w:i/>
        </w:rPr>
        <w:t xml:space="preserve"> </w:t>
      </w:r>
      <w:r w:rsidRPr="00D61876">
        <w:rPr>
          <w:i/>
        </w:rPr>
        <w:t xml:space="preserve"> </w:t>
      </w:r>
      <w:r>
        <w:t>психологизм произведения.</w:t>
      </w:r>
    </w:p>
    <w:p w:rsidR="00472AD8" w:rsidRPr="00D61876" w:rsidRDefault="00472AD8" w:rsidP="00065A34">
      <w:pPr>
        <w:jc w:val="both"/>
        <w:rPr>
          <w:b/>
        </w:rPr>
      </w:pPr>
      <w:r w:rsidRPr="00D61876">
        <w:rPr>
          <w:b/>
        </w:rPr>
        <w:t>А.П.Чехов</w:t>
      </w:r>
    </w:p>
    <w:p w:rsidR="00472AD8" w:rsidRDefault="00472AD8" w:rsidP="00065A34">
      <w:pPr>
        <w:jc w:val="both"/>
      </w:pPr>
      <w:r w:rsidRPr="00D61876">
        <w:t>Жизнь и творчество. «</w:t>
      </w:r>
      <w:r w:rsidR="00C958F3">
        <w:t>Дом с мезонином»</w:t>
      </w:r>
      <w:proofErr w:type="gramStart"/>
      <w:r w:rsidR="00C958F3">
        <w:t xml:space="preserve"> .</w:t>
      </w:r>
      <w:proofErr w:type="gramEnd"/>
      <w:r w:rsidR="00C958F3">
        <w:t xml:space="preserve"> </w:t>
      </w:r>
      <w:r w:rsidRPr="00D61876">
        <w:t>Мысль о необходимости жить интересами «всего земного шара», призыв делать добро. «Анна на шее» Причины превращения героини в эгоистическую хищницу.</w:t>
      </w:r>
    </w:p>
    <w:p w:rsidR="008B0B4E" w:rsidRPr="00D61876" w:rsidRDefault="008B0B4E" w:rsidP="00065A34">
      <w:pPr>
        <w:jc w:val="both"/>
      </w:pPr>
      <w:r w:rsidRPr="00DD6DA7">
        <w:rPr>
          <w:b/>
        </w:rPr>
        <w:t xml:space="preserve">Основные </w:t>
      </w:r>
      <w:proofErr w:type="spellStart"/>
      <w:r w:rsidRPr="00DD6DA7">
        <w:rPr>
          <w:b/>
        </w:rPr>
        <w:t>теоретик</w:t>
      </w:r>
      <w:proofErr w:type="gramStart"/>
      <w:r w:rsidRPr="00DD6DA7">
        <w:rPr>
          <w:b/>
        </w:rPr>
        <w:t>о</w:t>
      </w:r>
      <w:proofErr w:type="spellEnd"/>
      <w:r w:rsidRPr="00DD6DA7">
        <w:rPr>
          <w:b/>
        </w:rPr>
        <w:t>-</w:t>
      </w:r>
      <w:proofErr w:type="gramEnd"/>
      <w:r w:rsidRPr="00DD6DA7">
        <w:rPr>
          <w:b/>
        </w:rPr>
        <w:t xml:space="preserve"> литературные понятия:</w:t>
      </w:r>
      <w:r>
        <w:rPr>
          <w:b/>
        </w:rPr>
        <w:t xml:space="preserve"> </w:t>
      </w:r>
      <w:r>
        <w:rPr>
          <w:i/>
        </w:rPr>
        <w:t xml:space="preserve"> </w:t>
      </w:r>
      <w:r w:rsidRPr="00D61876">
        <w:rPr>
          <w:i/>
        </w:rPr>
        <w:t xml:space="preserve"> </w:t>
      </w:r>
      <w:r w:rsidRPr="00D61876">
        <w:t>Композиция и сюжет.</w:t>
      </w:r>
      <w:r>
        <w:t xml:space="preserve"> Идея произведения.</w:t>
      </w:r>
    </w:p>
    <w:p w:rsidR="00472AD8" w:rsidRPr="00D61876" w:rsidRDefault="00472AD8" w:rsidP="00065A34">
      <w:pPr>
        <w:jc w:val="both"/>
      </w:pPr>
      <w:r w:rsidRPr="00D61876">
        <w:rPr>
          <w:b/>
          <w:shd w:val="clear" w:color="auto" w:fill="FFFFFF"/>
        </w:rPr>
        <w:t>Тема 4.</w:t>
      </w:r>
      <w:r w:rsidRPr="00D61876">
        <w:rPr>
          <w:shd w:val="clear" w:color="auto" w:fill="FFFFFF"/>
        </w:rPr>
        <w:t xml:space="preserve"> </w:t>
      </w:r>
      <w:r w:rsidRPr="00D61876">
        <w:rPr>
          <w:b/>
        </w:rPr>
        <w:t xml:space="preserve">Русская литература 20 века </w:t>
      </w:r>
    </w:p>
    <w:p w:rsidR="00F53DAD" w:rsidRDefault="00C27333" w:rsidP="00065A34">
      <w:pPr>
        <w:jc w:val="both"/>
      </w:pPr>
      <w:r w:rsidRPr="00F60176">
        <w:rPr>
          <w:rFonts w:ascii="Times New Roman" w:hAnsi="Times New Roman"/>
          <w:b/>
          <w:bCs/>
          <w:spacing w:val="-4"/>
        </w:rPr>
        <w:t>Основные историко-литературные сведения</w:t>
      </w:r>
      <w:r>
        <w:rPr>
          <w:rFonts w:ascii="Times New Roman" w:hAnsi="Times New Roman"/>
          <w:b/>
          <w:bCs/>
          <w:spacing w:val="-4"/>
        </w:rPr>
        <w:t xml:space="preserve">. </w:t>
      </w:r>
      <w:r w:rsidR="00F53DAD">
        <w:t xml:space="preserve">Классические традиции и новые течения в русской литературе конца 19 начала20 веков. Эпоха революционных потрясений и её отражение в русской литературе  и литературе других народов России. Русская литература советского времени. Проблема героя. Тема Родины. Исторические судьбы России. Годы военных испытаний и их отражение в русской литературе и литературе других народов России. Нравственный выбор человека в сложных жизненных обстоятельствах (революции, репрессии, коллективизация, </w:t>
      </w:r>
      <w:r w:rsidR="009F0B9A">
        <w:t xml:space="preserve">Великая Отечественная война). Обращение писателей второй половины 20 века к острым проблемам современности. Поиски незыблемых нравственных ценностей в народной жизни, раскрытие самобытных национальных характеров. </w:t>
      </w:r>
      <w:r w:rsidR="004B5427">
        <w:t>Многообразие проблематики и художественных исканий в литературе 20 века. Сатира и юмор, реальное и фантастическое. Постановка острых проблем современности в литературных произведениях.</w:t>
      </w:r>
    </w:p>
    <w:p w:rsidR="00472AD8" w:rsidRPr="00D61876" w:rsidRDefault="00C958F3" w:rsidP="00065A34">
      <w:pPr>
        <w:jc w:val="both"/>
        <w:rPr>
          <w:b/>
          <w:i/>
        </w:rPr>
      </w:pPr>
      <w:r>
        <w:t>Для самостоятельного чтения и обсуждения</w:t>
      </w:r>
      <w:proofErr w:type="gramStart"/>
      <w:r w:rsidRPr="00D61876">
        <w:rPr>
          <w:b/>
        </w:rPr>
        <w:t xml:space="preserve"> </w:t>
      </w:r>
      <w:r>
        <w:rPr>
          <w:b/>
        </w:rPr>
        <w:t>.</w:t>
      </w:r>
      <w:proofErr w:type="gramEnd"/>
      <w:r w:rsidR="00472AD8" w:rsidRPr="00D61876">
        <w:rPr>
          <w:b/>
        </w:rPr>
        <w:t>И.А.Бунин</w:t>
      </w:r>
    </w:p>
    <w:p w:rsidR="00C958F3" w:rsidRDefault="00472AD8" w:rsidP="00065A34">
      <w:pPr>
        <w:jc w:val="both"/>
      </w:pPr>
      <w:r w:rsidRPr="00D61876">
        <w:t>Биография писателя. Проза. «</w:t>
      </w:r>
      <w:r w:rsidR="00C958F3">
        <w:t>Молодость и старость</w:t>
      </w:r>
      <w:r w:rsidRPr="00D61876">
        <w:t xml:space="preserve">». Грусть по безвозвратно </w:t>
      </w:r>
      <w:proofErr w:type="gramStart"/>
      <w:r w:rsidRPr="00D61876">
        <w:t>ушедшему</w:t>
      </w:r>
      <w:proofErr w:type="gramEnd"/>
      <w:r w:rsidRPr="00D61876">
        <w:t xml:space="preserve">. </w:t>
      </w:r>
    </w:p>
    <w:p w:rsidR="00472AD8" w:rsidRPr="00D61876" w:rsidRDefault="00472AD8" w:rsidP="00065A34">
      <w:pPr>
        <w:jc w:val="both"/>
        <w:rPr>
          <w:b/>
        </w:rPr>
      </w:pPr>
      <w:r w:rsidRPr="00D61876">
        <w:rPr>
          <w:b/>
        </w:rPr>
        <w:t>А.А.Блок</w:t>
      </w:r>
    </w:p>
    <w:p w:rsidR="00472AD8" w:rsidRPr="00D61876" w:rsidRDefault="00C958F3" w:rsidP="00065A34">
      <w:pPr>
        <w:jc w:val="both"/>
      </w:pPr>
      <w:r>
        <w:t>Слово о поэте</w:t>
      </w:r>
      <w:r w:rsidR="00472AD8" w:rsidRPr="00D61876">
        <w:t>. Тончайшая поэзия любви. Роль символов. Музыка стиха.</w:t>
      </w:r>
      <w:r>
        <w:t xml:space="preserve"> «Вхожу я в тёмные храмы», «Предчувствую тебя», «Незнакомка».</w:t>
      </w:r>
    </w:p>
    <w:p w:rsidR="00472AD8" w:rsidRPr="00D61876" w:rsidRDefault="00472AD8" w:rsidP="00065A34">
      <w:pPr>
        <w:jc w:val="both"/>
        <w:rPr>
          <w:b/>
        </w:rPr>
      </w:pPr>
      <w:r w:rsidRPr="00D61876">
        <w:rPr>
          <w:b/>
        </w:rPr>
        <w:lastRenderedPageBreak/>
        <w:t>С.А.Есенин</w:t>
      </w:r>
    </w:p>
    <w:p w:rsidR="00472AD8" w:rsidRPr="00D61876" w:rsidRDefault="00472AD8" w:rsidP="00065A34">
      <w:pPr>
        <w:jc w:val="both"/>
      </w:pPr>
      <w:r w:rsidRPr="00D61876">
        <w:t xml:space="preserve"> Слово о поэте.  Народно-песенная основа творчества.  Тема родины в его стихах.  Любовь ко всему живому в лирике Есенина. Искренность и глубокий лиризм стихотворений. </w:t>
      </w:r>
      <w:r w:rsidR="00C958F3">
        <w:t xml:space="preserve"> «Гой ты, Русь моя родная», «Край любимый! Сердцу снятся», «Край ты мой заброшенный, «Не бродить</w:t>
      </w:r>
      <w:proofErr w:type="gramStart"/>
      <w:r w:rsidR="00C958F3">
        <w:t xml:space="preserve"> ,</w:t>
      </w:r>
      <w:proofErr w:type="gramEnd"/>
      <w:r w:rsidR="00C958F3">
        <w:t xml:space="preserve"> не мять в кустах багряных, «Письмо женщине».</w:t>
      </w:r>
    </w:p>
    <w:p w:rsidR="00472AD8" w:rsidRPr="00D61876" w:rsidRDefault="00472AD8" w:rsidP="00065A34">
      <w:pPr>
        <w:jc w:val="both"/>
        <w:rPr>
          <w:b/>
        </w:rPr>
      </w:pPr>
      <w:r w:rsidRPr="00D61876">
        <w:rPr>
          <w:b/>
        </w:rPr>
        <w:t>В.В.Маяковский</w:t>
      </w:r>
    </w:p>
    <w:p w:rsidR="00472AD8" w:rsidRPr="00D61876" w:rsidRDefault="00472AD8" w:rsidP="00065A34">
      <w:pPr>
        <w:jc w:val="both"/>
      </w:pPr>
      <w:r w:rsidRPr="00D61876">
        <w:t xml:space="preserve"> Жизнь и творчество. Сатирическое  изображение негативных явлений действительности в стихотворениях Маяковского. Звуковая организация стиха, своеобразие рифмы. «</w:t>
      </w:r>
      <w:r w:rsidR="00B1218F">
        <w:t xml:space="preserve">Нате», «Скрипка и немножко нервно», «Гимн учёному», «Послушайте», «Прозаседавшиеся», «О </w:t>
      </w:r>
      <w:proofErr w:type="spellStart"/>
      <w:proofErr w:type="gramStart"/>
      <w:r w:rsidR="00B1218F">
        <w:t>дряни</w:t>
      </w:r>
      <w:proofErr w:type="spellEnd"/>
      <w:proofErr w:type="gramEnd"/>
      <w:r w:rsidR="00B1218F">
        <w:t xml:space="preserve">». </w:t>
      </w:r>
      <w:r w:rsidRPr="00D61876">
        <w:t xml:space="preserve"> Единство поэзии и жизни, человека и мира. Юмор и патетика. </w:t>
      </w:r>
    </w:p>
    <w:p w:rsidR="002D3046" w:rsidRDefault="00B1218F" w:rsidP="00065A34">
      <w:pPr>
        <w:jc w:val="both"/>
        <w:rPr>
          <w:b/>
        </w:rPr>
      </w:pPr>
      <w:r>
        <w:t>Для самостоятельного чтения и обсуждения</w:t>
      </w:r>
      <w:r w:rsidR="002D3046">
        <w:rPr>
          <w:b/>
        </w:rPr>
        <w:t>.</w:t>
      </w:r>
    </w:p>
    <w:p w:rsidR="00472AD8" w:rsidRPr="00D61876" w:rsidRDefault="00472AD8" w:rsidP="00065A34">
      <w:pPr>
        <w:jc w:val="both"/>
        <w:rPr>
          <w:b/>
        </w:rPr>
      </w:pPr>
      <w:r w:rsidRPr="00D61876">
        <w:rPr>
          <w:b/>
        </w:rPr>
        <w:t>М.А.Булгаков</w:t>
      </w:r>
    </w:p>
    <w:p w:rsidR="00472AD8" w:rsidRPr="00D61876" w:rsidRDefault="00472AD8" w:rsidP="00065A34">
      <w:pPr>
        <w:jc w:val="both"/>
      </w:pPr>
      <w:r w:rsidRPr="00D61876">
        <w:t>Из биографии писателя.</w:t>
      </w:r>
      <w:r w:rsidR="00B1218F">
        <w:t xml:space="preserve"> Комедия «Мёртвые души» по поэме Н.В.Гоголя.</w:t>
      </w:r>
      <w:r w:rsidRPr="00D61876">
        <w:t xml:space="preserve"> Проблематика повести «Собачье сердце». Фантастика, сатира и глубокий психологизм повести. Художественные особенности произведения.</w:t>
      </w:r>
    </w:p>
    <w:p w:rsidR="00472AD8" w:rsidRPr="00D61876" w:rsidRDefault="00472AD8" w:rsidP="00065A34">
      <w:pPr>
        <w:jc w:val="both"/>
        <w:rPr>
          <w:b/>
        </w:rPr>
      </w:pPr>
      <w:r w:rsidRPr="00D61876">
        <w:rPr>
          <w:b/>
        </w:rPr>
        <w:t>М.А.Шолохов</w:t>
      </w:r>
    </w:p>
    <w:p w:rsidR="00472AD8" w:rsidRPr="00D61876" w:rsidRDefault="00472AD8" w:rsidP="00065A34">
      <w:pPr>
        <w:jc w:val="both"/>
      </w:pPr>
      <w:r w:rsidRPr="00D61876">
        <w:t xml:space="preserve">Жизнь и творчество. «Судьба человека». Жанровые особенности, смысл заглавия, особенности композиции произведения. Фольклорные начала в рассказе. «Незаметный» подвиг Андрея Соколова. Идея национального характера в рассказе. Роль пейзажа и портретных зарисовок. Понятие о произведении-эпопее. Гуманизм рассказа.  </w:t>
      </w:r>
    </w:p>
    <w:p w:rsidR="00472AD8" w:rsidRPr="00D61876" w:rsidRDefault="00472AD8" w:rsidP="00065A34">
      <w:pPr>
        <w:jc w:val="both"/>
        <w:rPr>
          <w:b/>
        </w:rPr>
      </w:pPr>
      <w:r w:rsidRPr="00D61876">
        <w:rPr>
          <w:b/>
        </w:rPr>
        <w:t>А.И.Солженицын</w:t>
      </w:r>
    </w:p>
    <w:p w:rsidR="00472AD8" w:rsidRDefault="00472AD8" w:rsidP="00065A34">
      <w:pPr>
        <w:jc w:val="both"/>
      </w:pPr>
      <w:r w:rsidRPr="00D61876">
        <w:t xml:space="preserve">Слово о писателе. «Матрёнин двор». </w:t>
      </w:r>
      <w:proofErr w:type="gramStart"/>
      <w:r w:rsidRPr="00D61876">
        <w:t>Возвышенное</w:t>
      </w:r>
      <w:proofErr w:type="gramEnd"/>
      <w:r w:rsidRPr="00D61876">
        <w:t xml:space="preserve"> и обыденное в рассказе. Судьба Матрёны как воплощение подвижничества, бескорыстия, деятельного добра. «Душевный мир» героини, ее жизненный путь и характер. Идея национально характера. Традиции русской классики в изображении народной жизни. Образ автора и рассказчика  в  произведении.</w:t>
      </w:r>
    </w:p>
    <w:p w:rsidR="00B1218F" w:rsidRPr="009F0B9A" w:rsidRDefault="00B1218F" w:rsidP="00065A34">
      <w:pPr>
        <w:jc w:val="both"/>
      </w:pPr>
      <w:r w:rsidRPr="00B1218F">
        <w:rPr>
          <w:b/>
        </w:rPr>
        <w:t>Для самостоятельного чтения и обсуждения. В.Быков «Обелиск», Ч.Айтматов «Буранный полустанок».</w:t>
      </w:r>
      <w:r w:rsidR="009F0B9A">
        <w:rPr>
          <w:b/>
        </w:rPr>
        <w:t xml:space="preserve"> </w:t>
      </w:r>
      <w:r w:rsidR="009F0B9A" w:rsidRPr="009F0B9A">
        <w:t>Общее и национально – специфическое в литературе народов России. Духовные истоки национальных литератур.</w:t>
      </w:r>
    </w:p>
    <w:p w:rsidR="00472AD8" w:rsidRPr="00D61876" w:rsidRDefault="008B0B4E" w:rsidP="00065A34">
      <w:pPr>
        <w:jc w:val="both"/>
        <w:rPr>
          <w:i/>
        </w:rPr>
      </w:pPr>
      <w:r>
        <w:rPr>
          <w:b/>
          <w:i/>
        </w:rPr>
        <w:t xml:space="preserve">  </w:t>
      </w:r>
      <w:r w:rsidRPr="00DD6DA7">
        <w:rPr>
          <w:b/>
        </w:rPr>
        <w:t xml:space="preserve">Основные </w:t>
      </w:r>
      <w:proofErr w:type="spellStart"/>
      <w:r w:rsidRPr="00DD6DA7">
        <w:rPr>
          <w:b/>
        </w:rPr>
        <w:t>теоретик</w:t>
      </w:r>
      <w:proofErr w:type="gramStart"/>
      <w:r w:rsidRPr="00DD6DA7">
        <w:rPr>
          <w:b/>
        </w:rPr>
        <w:t>о</w:t>
      </w:r>
      <w:proofErr w:type="spellEnd"/>
      <w:r w:rsidRPr="00DD6DA7">
        <w:rPr>
          <w:b/>
        </w:rPr>
        <w:t>-</w:t>
      </w:r>
      <w:proofErr w:type="gramEnd"/>
      <w:r w:rsidRPr="00DD6DA7">
        <w:rPr>
          <w:b/>
        </w:rPr>
        <w:t xml:space="preserve"> литературные понятия:</w:t>
      </w:r>
      <w:r>
        <w:rPr>
          <w:b/>
        </w:rPr>
        <w:t xml:space="preserve"> </w:t>
      </w:r>
      <w:r>
        <w:rPr>
          <w:b/>
          <w:i/>
        </w:rPr>
        <w:t xml:space="preserve">   </w:t>
      </w:r>
      <w:r w:rsidR="00472AD8" w:rsidRPr="00D61876">
        <w:rPr>
          <w:i/>
        </w:rPr>
        <w:t>форма и содержание литературного произведения (тема, идея, проблематика, сюжет, композиция; стадии развития действия: экспозиция, завязка, кульминация, развязка, эпилог; система образов, образ автора), язык художественного произведения,  изобразительно-выразительные средства в художественном произведении; автор-повествователь, литературный герой, лирический герой;</w:t>
      </w:r>
      <w:r w:rsidR="00472AD8" w:rsidRPr="00D61876">
        <w:t xml:space="preserve"> </w:t>
      </w:r>
      <w:r w:rsidR="00472AD8" w:rsidRPr="00D61876">
        <w:rPr>
          <w:i/>
        </w:rPr>
        <w:t>проза и поэзия; основы стихосложения (стихотворный размер, ритм, рифма, строфа).</w:t>
      </w:r>
    </w:p>
    <w:p w:rsidR="00472AD8" w:rsidRDefault="00472AD8" w:rsidP="00065A34">
      <w:pPr>
        <w:jc w:val="both"/>
        <w:rPr>
          <w:b/>
          <w:shd w:val="clear" w:color="auto" w:fill="FFFFFF"/>
        </w:rPr>
      </w:pPr>
      <w:r w:rsidRPr="00D61876">
        <w:rPr>
          <w:b/>
          <w:shd w:val="clear" w:color="auto" w:fill="FFFFFF"/>
        </w:rPr>
        <w:t xml:space="preserve">Из зарубежной литературы </w:t>
      </w:r>
    </w:p>
    <w:p w:rsidR="009F0B9A" w:rsidRPr="009F0B9A" w:rsidRDefault="00C27333" w:rsidP="00065A34">
      <w:pPr>
        <w:jc w:val="both"/>
        <w:rPr>
          <w:shd w:val="clear" w:color="auto" w:fill="FFFFFF"/>
        </w:rPr>
      </w:pPr>
      <w:r w:rsidRPr="00F60176">
        <w:rPr>
          <w:rFonts w:ascii="Times New Roman" w:hAnsi="Times New Roman"/>
          <w:b/>
          <w:bCs/>
          <w:spacing w:val="-4"/>
        </w:rPr>
        <w:t>Основные историко-литературные сведения</w:t>
      </w:r>
      <w:r>
        <w:rPr>
          <w:rFonts w:ascii="Times New Roman" w:hAnsi="Times New Roman"/>
          <w:b/>
          <w:bCs/>
          <w:spacing w:val="-4"/>
        </w:rPr>
        <w:t xml:space="preserve">. </w:t>
      </w:r>
      <w:r w:rsidR="009F0B9A" w:rsidRPr="009F0B9A">
        <w:rPr>
          <w:shd w:val="clear" w:color="auto" w:fill="FFFFFF"/>
        </w:rPr>
        <w:t xml:space="preserve">Взаимодействие зарубежной, русской литературы и литературы других народов России, отражение в них </w:t>
      </w:r>
      <w:r w:rsidR="009F0B9A">
        <w:rPr>
          <w:shd w:val="clear" w:color="auto" w:fill="FFFFFF"/>
        </w:rPr>
        <w:t>«</w:t>
      </w:r>
      <w:r w:rsidR="009F0B9A" w:rsidRPr="009F0B9A">
        <w:rPr>
          <w:shd w:val="clear" w:color="auto" w:fill="FFFFFF"/>
        </w:rPr>
        <w:t>вечных</w:t>
      </w:r>
      <w:r w:rsidR="009F0B9A">
        <w:rPr>
          <w:shd w:val="clear" w:color="auto" w:fill="FFFFFF"/>
        </w:rPr>
        <w:t xml:space="preserve">» </w:t>
      </w:r>
      <w:r w:rsidR="009F0B9A" w:rsidRPr="009F0B9A">
        <w:rPr>
          <w:shd w:val="clear" w:color="auto" w:fill="FFFFFF"/>
        </w:rPr>
        <w:t xml:space="preserve"> проблем бытия.</w:t>
      </w:r>
    </w:p>
    <w:p w:rsidR="00472AD8" w:rsidRDefault="00472AD8" w:rsidP="00065A34">
      <w:pPr>
        <w:jc w:val="both"/>
        <w:rPr>
          <w:b/>
          <w:shd w:val="clear" w:color="auto" w:fill="FFFFFF"/>
        </w:rPr>
      </w:pPr>
      <w:r w:rsidRPr="00D61876">
        <w:rPr>
          <w:b/>
          <w:shd w:val="clear" w:color="auto" w:fill="FFFFFF"/>
        </w:rPr>
        <w:t>Д.Г.Байрон</w:t>
      </w:r>
    </w:p>
    <w:p w:rsidR="009F0B9A" w:rsidRPr="009F0B9A" w:rsidRDefault="00C27333" w:rsidP="00065A34">
      <w:pPr>
        <w:jc w:val="both"/>
        <w:rPr>
          <w:shd w:val="clear" w:color="auto" w:fill="FFFFFF"/>
        </w:rPr>
      </w:pPr>
      <w:r w:rsidRPr="00F60176">
        <w:rPr>
          <w:rFonts w:ascii="Times New Roman" w:hAnsi="Times New Roman"/>
          <w:b/>
          <w:bCs/>
          <w:spacing w:val="-4"/>
        </w:rPr>
        <w:t>Основные историко-литературные сведения</w:t>
      </w:r>
      <w:r>
        <w:rPr>
          <w:rFonts w:ascii="Times New Roman" w:hAnsi="Times New Roman"/>
          <w:b/>
          <w:bCs/>
          <w:spacing w:val="-4"/>
        </w:rPr>
        <w:t xml:space="preserve">. </w:t>
      </w:r>
      <w:r w:rsidR="009F0B9A" w:rsidRPr="009F0B9A">
        <w:rPr>
          <w:shd w:val="clear" w:color="auto" w:fill="FFFFFF"/>
        </w:rPr>
        <w:t>Романтизм в зарубежной литературе.</w:t>
      </w:r>
    </w:p>
    <w:p w:rsidR="00472AD8" w:rsidRPr="00D61876" w:rsidRDefault="00B1218F" w:rsidP="00065A34">
      <w:pPr>
        <w:jc w:val="both"/>
      </w:pPr>
      <w:r>
        <w:lastRenderedPageBreak/>
        <w:t xml:space="preserve">«Паломничество </w:t>
      </w:r>
      <w:proofErr w:type="spellStart"/>
      <w:r>
        <w:t>Чайльд</w:t>
      </w:r>
      <w:proofErr w:type="spellEnd"/>
      <w:r>
        <w:t xml:space="preserve"> </w:t>
      </w:r>
      <w:r w:rsidR="008B0B4E">
        <w:t xml:space="preserve"> </w:t>
      </w:r>
      <w:r>
        <w:t>Гарольда</w:t>
      </w:r>
      <w:r w:rsidR="00472AD8" w:rsidRPr="00D61876">
        <w:t>». Восприятие современными читателями романтического героя.</w:t>
      </w:r>
    </w:p>
    <w:p w:rsidR="00472AD8" w:rsidRDefault="00472AD8" w:rsidP="00065A34">
      <w:pPr>
        <w:jc w:val="both"/>
        <w:rPr>
          <w:b/>
        </w:rPr>
      </w:pPr>
      <w:r w:rsidRPr="008E6378">
        <w:rPr>
          <w:b/>
        </w:rPr>
        <w:t xml:space="preserve">И.В.Гёте </w:t>
      </w:r>
      <w:r w:rsidR="00B1218F" w:rsidRPr="008E6378">
        <w:rPr>
          <w:b/>
        </w:rPr>
        <w:t>«Фауст».</w:t>
      </w:r>
    </w:p>
    <w:p w:rsidR="009F0B9A" w:rsidRPr="009F0B9A" w:rsidRDefault="00C27333" w:rsidP="00065A34">
      <w:pPr>
        <w:jc w:val="both"/>
      </w:pPr>
      <w:r w:rsidRPr="00F60176">
        <w:rPr>
          <w:rFonts w:ascii="Times New Roman" w:hAnsi="Times New Roman"/>
          <w:b/>
          <w:bCs/>
          <w:spacing w:val="-4"/>
        </w:rPr>
        <w:t>Основные историко-литературные сведения</w:t>
      </w:r>
      <w:r>
        <w:rPr>
          <w:rFonts w:ascii="Times New Roman" w:hAnsi="Times New Roman"/>
          <w:b/>
          <w:bCs/>
          <w:spacing w:val="-4"/>
        </w:rPr>
        <w:t xml:space="preserve">. </w:t>
      </w:r>
      <w:r w:rsidR="009F0B9A" w:rsidRPr="009F0B9A">
        <w:t xml:space="preserve">Романтизм в зарубежной литературе. </w:t>
      </w:r>
    </w:p>
    <w:p w:rsidR="00472AD8" w:rsidRDefault="00472AD8" w:rsidP="00065A34">
      <w:pPr>
        <w:jc w:val="both"/>
      </w:pPr>
      <w:r w:rsidRPr="00D61876">
        <w:t>Трагедия «Фауст». Вопрос о смысле человеческой жизни. Образы Гёте в русской литературе.</w:t>
      </w:r>
    </w:p>
    <w:p w:rsidR="00B1218F" w:rsidRDefault="00B1218F" w:rsidP="00065A34">
      <w:pPr>
        <w:jc w:val="both"/>
        <w:rPr>
          <w:b/>
        </w:rPr>
      </w:pPr>
      <w:r w:rsidRPr="008E6378">
        <w:rPr>
          <w:b/>
        </w:rPr>
        <w:t>У. Шекспир. «Гамлет»</w:t>
      </w:r>
    </w:p>
    <w:p w:rsidR="004B5427" w:rsidRPr="004B5427" w:rsidRDefault="00C27333" w:rsidP="00065A34">
      <w:pPr>
        <w:jc w:val="both"/>
      </w:pPr>
      <w:r w:rsidRPr="00F60176">
        <w:rPr>
          <w:rFonts w:ascii="Times New Roman" w:hAnsi="Times New Roman"/>
          <w:b/>
          <w:bCs/>
          <w:spacing w:val="-4"/>
        </w:rPr>
        <w:t>Основные историко-литературные сведения</w:t>
      </w:r>
      <w:r>
        <w:rPr>
          <w:rFonts w:ascii="Times New Roman" w:hAnsi="Times New Roman"/>
          <w:b/>
          <w:bCs/>
          <w:spacing w:val="-4"/>
        </w:rPr>
        <w:t xml:space="preserve">. </w:t>
      </w:r>
      <w:r w:rsidR="004B5427" w:rsidRPr="004B5427">
        <w:t>Сложность и противоречивость человеческой личности. Проблема истинных и ложных ценностей. Соотношение идеала и действительности.</w:t>
      </w:r>
    </w:p>
    <w:p w:rsidR="00472AD8" w:rsidRDefault="00472AD8" w:rsidP="00065A34">
      <w:pPr>
        <w:jc w:val="both"/>
        <w:rPr>
          <w:b/>
        </w:rPr>
      </w:pPr>
      <w:r w:rsidRPr="008E6378">
        <w:rPr>
          <w:b/>
        </w:rPr>
        <w:t>Э.По. «</w:t>
      </w:r>
      <w:r w:rsidR="00B1218F" w:rsidRPr="008E6378">
        <w:rPr>
          <w:b/>
        </w:rPr>
        <w:t>Золотой жук</w:t>
      </w:r>
      <w:r w:rsidR="004B5427">
        <w:rPr>
          <w:b/>
        </w:rPr>
        <w:t>»</w:t>
      </w:r>
      <w:r w:rsidR="00B1218F" w:rsidRPr="008E6378">
        <w:rPr>
          <w:b/>
        </w:rPr>
        <w:t>.</w:t>
      </w:r>
    </w:p>
    <w:p w:rsidR="004B5427" w:rsidRPr="008E6378" w:rsidRDefault="004B5427" w:rsidP="00065A34">
      <w:pPr>
        <w:jc w:val="both"/>
        <w:rPr>
          <w:b/>
        </w:rPr>
      </w:pPr>
    </w:p>
    <w:p w:rsidR="007B73DA" w:rsidRDefault="007B73DA" w:rsidP="0042628D">
      <w:pPr>
        <w:rPr>
          <w:rFonts w:ascii="Times New Roman" w:hAnsi="Times New Roman" w:cs="Times New Roman"/>
          <w:sz w:val="24"/>
          <w:szCs w:val="24"/>
        </w:rPr>
      </w:pPr>
    </w:p>
    <w:p w:rsidR="00C1336A" w:rsidRPr="00857AAD" w:rsidRDefault="00C1336A" w:rsidP="00C1336A">
      <w:pPr>
        <w:jc w:val="center"/>
        <w:rPr>
          <w:b/>
          <w:sz w:val="28"/>
          <w:szCs w:val="28"/>
        </w:rPr>
      </w:pPr>
      <w:r w:rsidRPr="00DB67CE">
        <w:rPr>
          <w:b/>
          <w:sz w:val="28"/>
          <w:szCs w:val="28"/>
        </w:rPr>
        <w:t>Календарно-тематическое пл</w:t>
      </w:r>
      <w:r>
        <w:rPr>
          <w:b/>
          <w:sz w:val="28"/>
          <w:szCs w:val="28"/>
        </w:rPr>
        <w:t xml:space="preserve">анирование по литературе на 2013 – 2014 </w:t>
      </w:r>
      <w:r w:rsidRPr="00DB67CE">
        <w:rPr>
          <w:b/>
          <w:sz w:val="28"/>
          <w:szCs w:val="28"/>
        </w:rPr>
        <w:t>учебный год</w:t>
      </w:r>
    </w:p>
    <w:p w:rsidR="00C1336A" w:rsidRPr="00DB67CE" w:rsidRDefault="00C1336A" w:rsidP="00C1336A">
      <w:pPr>
        <w:jc w:val="center"/>
        <w:rPr>
          <w:b/>
          <w:sz w:val="28"/>
          <w:szCs w:val="28"/>
        </w:rPr>
      </w:pPr>
      <w:r w:rsidRPr="00DB67CE">
        <w:rPr>
          <w:b/>
          <w:sz w:val="28"/>
          <w:szCs w:val="28"/>
        </w:rPr>
        <w:t>9 класс</w:t>
      </w:r>
      <w:r>
        <w:rPr>
          <w:b/>
          <w:sz w:val="28"/>
          <w:szCs w:val="28"/>
        </w:rPr>
        <w:t xml:space="preserve"> (10</w:t>
      </w:r>
      <w:r>
        <w:rPr>
          <w:b/>
          <w:sz w:val="28"/>
          <w:szCs w:val="28"/>
          <w:lang w:val="en-US"/>
        </w:rPr>
        <w:t>5</w:t>
      </w:r>
      <w:r>
        <w:rPr>
          <w:b/>
          <w:sz w:val="28"/>
          <w:szCs w:val="28"/>
        </w:rPr>
        <w:t xml:space="preserve"> часов)</w:t>
      </w:r>
    </w:p>
    <w:tbl>
      <w:tblPr>
        <w:tblW w:w="105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1"/>
        <w:gridCol w:w="44"/>
        <w:gridCol w:w="3766"/>
        <w:gridCol w:w="54"/>
        <w:gridCol w:w="655"/>
        <w:gridCol w:w="860"/>
        <w:gridCol w:w="20"/>
        <w:gridCol w:w="21"/>
        <w:gridCol w:w="800"/>
        <w:gridCol w:w="711"/>
        <w:gridCol w:w="20"/>
        <w:gridCol w:w="21"/>
        <w:gridCol w:w="1943"/>
        <w:gridCol w:w="1134"/>
        <w:gridCol w:w="50"/>
      </w:tblGrid>
      <w:tr w:rsidR="00C1336A" w:rsidRPr="00554DFA" w:rsidTr="00B44406">
        <w:trPr>
          <w:gridAfter w:val="1"/>
          <w:wAfter w:w="50" w:type="dxa"/>
          <w:cantSplit/>
          <w:trHeight w:val="909"/>
        </w:trPr>
        <w:tc>
          <w:tcPr>
            <w:tcW w:w="441" w:type="dxa"/>
            <w:vAlign w:val="center"/>
          </w:tcPr>
          <w:p w:rsidR="00C1336A" w:rsidRPr="00A97FCE" w:rsidRDefault="00C1336A" w:rsidP="00B44406">
            <w:pPr>
              <w:jc w:val="center"/>
              <w:rPr>
                <w:b/>
              </w:rPr>
            </w:pPr>
            <w:r w:rsidRPr="00A97FCE">
              <w:rPr>
                <w:b/>
              </w:rPr>
              <w:t>№</w:t>
            </w:r>
          </w:p>
          <w:p w:rsidR="00C1336A" w:rsidRPr="00A97FCE" w:rsidRDefault="00C1336A" w:rsidP="00B44406">
            <w:pPr>
              <w:jc w:val="center"/>
            </w:pPr>
            <w:proofErr w:type="spellStart"/>
            <w:proofErr w:type="gramStart"/>
            <w:r w:rsidRPr="00A97FCE">
              <w:rPr>
                <w:b/>
              </w:rPr>
              <w:t>п</w:t>
            </w:r>
            <w:proofErr w:type="spellEnd"/>
            <w:proofErr w:type="gramEnd"/>
            <w:r w:rsidRPr="00A97FCE">
              <w:rPr>
                <w:b/>
              </w:rPr>
              <w:t>/</w:t>
            </w:r>
            <w:proofErr w:type="spellStart"/>
            <w:r w:rsidRPr="00A97FCE">
              <w:rPr>
                <w:b/>
              </w:rPr>
              <w:t>п</w:t>
            </w:r>
            <w:proofErr w:type="spellEnd"/>
          </w:p>
        </w:tc>
        <w:tc>
          <w:tcPr>
            <w:tcW w:w="3810" w:type="dxa"/>
            <w:gridSpan w:val="2"/>
            <w:vAlign w:val="center"/>
          </w:tcPr>
          <w:p w:rsidR="00C1336A" w:rsidRPr="00A97FCE" w:rsidRDefault="00C1336A" w:rsidP="00B44406">
            <w:pPr>
              <w:jc w:val="center"/>
            </w:pPr>
            <w:r w:rsidRPr="00A97FCE">
              <w:rPr>
                <w:b/>
                <w:bCs/>
              </w:rPr>
              <w:t>Наименование темы уроков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C1336A" w:rsidRPr="00A97FCE" w:rsidRDefault="00C1336A" w:rsidP="00B44406">
            <w:pPr>
              <w:ind w:left="113" w:right="113"/>
              <w:jc w:val="center"/>
              <w:rPr>
                <w:b/>
              </w:rPr>
            </w:pPr>
            <w:r w:rsidRPr="00A97FCE">
              <w:rPr>
                <w:b/>
              </w:rPr>
              <w:t>Кол-во</w:t>
            </w:r>
          </w:p>
          <w:p w:rsidR="00C1336A" w:rsidRPr="00A97FCE" w:rsidRDefault="00C1336A" w:rsidP="00B44406">
            <w:pPr>
              <w:ind w:left="113" w:right="113"/>
              <w:jc w:val="center"/>
              <w:rPr>
                <w:b/>
              </w:rPr>
            </w:pPr>
            <w:r w:rsidRPr="00A97FCE">
              <w:rPr>
                <w:b/>
              </w:rPr>
              <w:t>часов</w:t>
            </w:r>
          </w:p>
        </w:tc>
        <w:tc>
          <w:tcPr>
            <w:tcW w:w="1701" w:type="dxa"/>
            <w:gridSpan w:val="4"/>
            <w:vAlign w:val="center"/>
          </w:tcPr>
          <w:p w:rsidR="00C1336A" w:rsidRPr="00A97FCE" w:rsidRDefault="00C1336A" w:rsidP="00B44406">
            <w:pPr>
              <w:jc w:val="center"/>
              <w:rPr>
                <w:b/>
              </w:rPr>
            </w:pPr>
            <w:r w:rsidRPr="00A97FCE">
              <w:rPr>
                <w:b/>
              </w:rPr>
              <w:t>Вид контроля.</w:t>
            </w:r>
          </w:p>
          <w:p w:rsidR="00C1336A" w:rsidRPr="00A97FCE" w:rsidRDefault="00C1336A" w:rsidP="00B44406">
            <w:pPr>
              <w:jc w:val="center"/>
              <w:rPr>
                <w:b/>
              </w:rPr>
            </w:pPr>
            <w:r w:rsidRPr="00A97FCE">
              <w:rPr>
                <w:b/>
              </w:rPr>
              <w:t>Измерители</w:t>
            </w:r>
          </w:p>
        </w:tc>
        <w:tc>
          <w:tcPr>
            <w:tcW w:w="2695" w:type="dxa"/>
            <w:gridSpan w:val="4"/>
            <w:vAlign w:val="center"/>
          </w:tcPr>
          <w:p w:rsidR="00C1336A" w:rsidRPr="00A97FCE" w:rsidRDefault="00C1336A" w:rsidP="00B44406">
            <w:pPr>
              <w:jc w:val="center"/>
              <w:rPr>
                <w:b/>
              </w:rPr>
            </w:pPr>
            <w:r>
              <w:rPr>
                <w:b/>
              </w:rPr>
              <w:t>Виды деятельности</w:t>
            </w:r>
          </w:p>
        </w:tc>
        <w:tc>
          <w:tcPr>
            <w:tcW w:w="1134" w:type="dxa"/>
          </w:tcPr>
          <w:p w:rsidR="00C1336A" w:rsidRDefault="00C1336A" w:rsidP="00B44406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C1336A" w:rsidRPr="00D96D97" w:rsidTr="00B44406">
        <w:trPr>
          <w:gridAfter w:val="1"/>
          <w:wAfter w:w="50" w:type="dxa"/>
          <w:cantSplit/>
          <w:trHeight w:val="1577"/>
        </w:trPr>
        <w:tc>
          <w:tcPr>
            <w:tcW w:w="441" w:type="dxa"/>
          </w:tcPr>
          <w:p w:rsidR="00C1336A" w:rsidRPr="00AA0CCF" w:rsidRDefault="00C1336A" w:rsidP="00B44406">
            <w:pPr>
              <w:jc w:val="both"/>
              <w:rPr>
                <w:b/>
              </w:rPr>
            </w:pPr>
            <w:r w:rsidRPr="00AA0CCF">
              <w:rPr>
                <w:b/>
              </w:rPr>
              <w:t>1</w:t>
            </w:r>
          </w:p>
        </w:tc>
        <w:tc>
          <w:tcPr>
            <w:tcW w:w="3810" w:type="dxa"/>
            <w:gridSpan w:val="2"/>
          </w:tcPr>
          <w:p w:rsidR="00C1336A" w:rsidRPr="00AA0CCF" w:rsidRDefault="00C1336A" w:rsidP="00B44406">
            <w:pPr>
              <w:jc w:val="both"/>
            </w:pPr>
            <w:r>
              <w:t>Художественная литература в общественной жизни и культуре России.</w:t>
            </w:r>
          </w:p>
        </w:tc>
        <w:tc>
          <w:tcPr>
            <w:tcW w:w="709" w:type="dxa"/>
            <w:gridSpan w:val="2"/>
          </w:tcPr>
          <w:p w:rsidR="00C1336A" w:rsidRPr="00AA0CCF" w:rsidRDefault="00C1336A" w:rsidP="00B44406">
            <w:pPr>
              <w:jc w:val="center"/>
            </w:pPr>
            <w:r w:rsidRPr="00AA0CCF">
              <w:t>1</w:t>
            </w:r>
          </w:p>
        </w:tc>
        <w:tc>
          <w:tcPr>
            <w:tcW w:w="1701" w:type="dxa"/>
            <w:gridSpan w:val="4"/>
          </w:tcPr>
          <w:p w:rsidR="00C1336A" w:rsidRDefault="00C1336A" w:rsidP="00B44406">
            <w:pPr>
              <w:ind w:right="-497"/>
            </w:pPr>
            <w:r>
              <w:t xml:space="preserve">Фронтальная </w:t>
            </w:r>
          </w:p>
          <w:p w:rsidR="00C1336A" w:rsidRPr="00AA0CCF" w:rsidRDefault="00C1336A" w:rsidP="00B44406">
            <w:pPr>
              <w:ind w:right="-497"/>
            </w:pPr>
            <w:r>
              <w:t>беседа.</w:t>
            </w:r>
          </w:p>
        </w:tc>
        <w:tc>
          <w:tcPr>
            <w:tcW w:w="2695" w:type="dxa"/>
            <w:gridSpan w:val="4"/>
          </w:tcPr>
          <w:p w:rsidR="00C1336A" w:rsidRPr="00AA0CCF" w:rsidRDefault="00C1336A" w:rsidP="00B44406">
            <w:pPr>
              <w:ind w:right="-497"/>
            </w:pPr>
            <w:r>
              <w:t>конспект</w:t>
            </w:r>
          </w:p>
        </w:tc>
        <w:tc>
          <w:tcPr>
            <w:tcW w:w="1134" w:type="dxa"/>
          </w:tcPr>
          <w:p w:rsidR="00C1336A" w:rsidRPr="00AA0CCF" w:rsidRDefault="00C1336A" w:rsidP="00B44406">
            <w:pPr>
              <w:ind w:right="-497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AA0CCF" w:rsidRDefault="00C1336A" w:rsidP="00B44406">
            <w:pPr>
              <w:jc w:val="both"/>
              <w:rPr>
                <w:b/>
              </w:rPr>
            </w:pPr>
            <w:r w:rsidRPr="00AA0CCF">
              <w:rPr>
                <w:b/>
              </w:rPr>
              <w:t>2</w:t>
            </w:r>
          </w:p>
        </w:tc>
        <w:tc>
          <w:tcPr>
            <w:tcW w:w="3810" w:type="dxa"/>
            <w:gridSpan w:val="2"/>
          </w:tcPr>
          <w:p w:rsidR="00C1336A" w:rsidRPr="00AA0CCF" w:rsidRDefault="00C1336A" w:rsidP="00B44406">
            <w:r w:rsidRPr="00AA0CCF">
              <w:t>Истоки и начало древнерусской литературы. Многообразие жанров древнерусской литературы (летопись, слово, житие, поучение).</w:t>
            </w:r>
          </w:p>
        </w:tc>
        <w:tc>
          <w:tcPr>
            <w:tcW w:w="709" w:type="dxa"/>
            <w:gridSpan w:val="2"/>
          </w:tcPr>
          <w:p w:rsidR="00C1336A" w:rsidRPr="00AA0CCF" w:rsidRDefault="00C1336A" w:rsidP="00B44406">
            <w:pPr>
              <w:jc w:val="center"/>
            </w:pPr>
            <w:r w:rsidRPr="00AA0CCF">
              <w:t>1</w:t>
            </w:r>
          </w:p>
        </w:tc>
        <w:tc>
          <w:tcPr>
            <w:tcW w:w="1701" w:type="dxa"/>
            <w:gridSpan w:val="4"/>
          </w:tcPr>
          <w:p w:rsidR="00C1336A" w:rsidRPr="00AA0CCF" w:rsidRDefault="00C1336A" w:rsidP="00B44406">
            <w:r w:rsidRPr="00AA0CCF">
              <w:t>Фронтальный</w:t>
            </w:r>
          </w:p>
          <w:p w:rsidR="00C1336A" w:rsidRPr="00AA0CCF" w:rsidRDefault="00C1336A" w:rsidP="00B44406">
            <w:r>
              <w:t>о</w:t>
            </w:r>
            <w:r w:rsidRPr="00AA0CCF">
              <w:t>прос</w:t>
            </w:r>
            <w:r>
              <w:t>.</w:t>
            </w:r>
          </w:p>
        </w:tc>
        <w:tc>
          <w:tcPr>
            <w:tcW w:w="2695" w:type="dxa"/>
            <w:gridSpan w:val="4"/>
          </w:tcPr>
          <w:p w:rsidR="00C1336A" w:rsidRPr="00AA0CCF" w:rsidRDefault="00C1336A" w:rsidP="00B44406">
            <w:r>
              <w:t>Устные ответы на вопросы.</w:t>
            </w:r>
          </w:p>
        </w:tc>
        <w:tc>
          <w:tcPr>
            <w:tcW w:w="1134" w:type="dxa"/>
          </w:tcPr>
          <w:p w:rsidR="00C1336A" w:rsidRPr="00AA0CCF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AA0CCF" w:rsidRDefault="00C1336A" w:rsidP="00B44406">
            <w:pPr>
              <w:jc w:val="both"/>
              <w:rPr>
                <w:b/>
              </w:rPr>
            </w:pPr>
            <w:r w:rsidRPr="00AA0CCF">
              <w:rPr>
                <w:b/>
              </w:rPr>
              <w:t>3</w:t>
            </w:r>
          </w:p>
        </w:tc>
        <w:tc>
          <w:tcPr>
            <w:tcW w:w="3810" w:type="dxa"/>
            <w:gridSpan w:val="2"/>
          </w:tcPr>
          <w:p w:rsidR="00C1336A" w:rsidRPr="005D7851" w:rsidRDefault="00C1336A" w:rsidP="00B44406">
            <w:r w:rsidRPr="005D7851">
              <w:t xml:space="preserve">КР №1. Входная контрольная работа </w:t>
            </w:r>
          </w:p>
        </w:tc>
        <w:tc>
          <w:tcPr>
            <w:tcW w:w="709" w:type="dxa"/>
            <w:gridSpan w:val="2"/>
          </w:tcPr>
          <w:p w:rsidR="00C1336A" w:rsidRPr="00AA0CCF" w:rsidRDefault="00C1336A" w:rsidP="00B44406">
            <w:pPr>
              <w:jc w:val="center"/>
            </w:pPr>
            <w:r w:rsidRPr="00AA0CCF">
              <w:t>1</w:t>
            </w:r>
          </w:p>
        </w:tc>
        <w:tc>
          <w:tcPr>
            <w:tcW w:w="1701" w:type="dxa"/>
            <w:gridSpan w:val="4"/>
          </w:tcPr>
          <w:p w:rsidR="00C1336A" w:rsidRPr="00AA0CCF" w:rsidRDefault="00C1336A" w:rsidP="00B44406">
            <w:pPr>
              <w:rPr>
                <w:spacing w:val="40"/>
              </w:rPr>
            </w:pPr>
            <w:r w:rsidRPr="00AA0CCF">
              <w:rPr>
                <w:shd w:val="clear" w:color="auto" w:fill="FFFFFF"/>
              </w:rPr>
              <w:t>КИМ (тесты, вопросы, требующие развернутого ответа) 2-х вариантов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2695" w:type="dxa"/>
            <w:gridSpan w:val="4"/>
          </w:tcPr>
          <w:p w:rsidR="00C1336A" w:rsidRPr="00F62885" w:rsidRDefault="00C1336A" w:rsidP="00B44406"/>
        </w:tc>
        <w:tc>
          <w:tcPr>
            <w:tcW w:w="1134" w:type="dxa"/>
          </w:tcPr>
          <w:p w:rsidR="00C1336A" w:rsidRPr="00F62885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1272"/>
        </w:trPr>
        <w:tc>
          <w:tcPr>
            <w:tcW w:w="441" w:type="dxa"/>
          </w:tcPr>
          <w:p w:rsidR="00C1336A" w:rsidRPr="00575621" w:rsidRDefault="00C1336A" w:rsidP="00B44406">
            <w:pPr>
              <w:jc w:val="both"/>
              <w:rPr>
                <w:b/>
              </w:rPr>
            </w:pPr>
            <w:r w:rsidRPr="00575621">
              <w:rPr>
                <w:b/>
              </w:rPr>
              <w:t>4</w:t>
            </w:r>
          </w:p>
        </w:tc>
        <w:tc>
          <w:tcPr>
            <w:tcW w:w="3810" w:type="dxa"/>
            <w:gridSpan w:val="2"/>
          </w:tcPr>
          <w:p w:rsidR="00C1336A" w:rsidRDefault="00C1336A" w:rsidP="00B44406">
            <w:r w:rsidRPr="000611C6">
              <w:t>«Слово о полку Игореве».</w:t>
            </w:r>
            <w:r w:rsidRPr="00D96D97">
              <w:rPr>
                <w:b/>
                <w:i/>
              </w:rPr>
              <w:t xml:space="preserve"> </w:t>
            </w:r>
            <w:r w:rsidRPr="00D96D97">
              <w:t>Историческая основа памятника, его сюжет. Жанр и композиция "Слова…"</w:t>
            </w:r>
          </w:p>
          <w:p w:rsidR="00C1336A" w:rsidRPr="00905A53" w:rsidRDefault="00C1336A" w:rsidP="00B44406">
            <w:pPr>
              <w:rPr>
                <w:b/>
                <w:i/>
              </w:rPr>
            </w:pPr>
            <w:r>
              <w:t>ИКТ</w:t>
            </w:r>
          </w:p>
        </w:tc>
        <w:tc>
          <w:tcPr>
            <w:tcW w:w="709" w:type="dxa"/>
            <w:gridSpan w:val="2"/>
          </w:tcPr>
          <w:p w:rsidR="00C1336A" w:rsidRPr="006D7CBA" w:rsidRDefault="00C1336A" w:rsidP="00B44406">
            <w:pPr>
              <w:jc w:val="center"/>
            </w:pPr>
            <w:r w:rsidRPr="006D7CBA">
              <w:t>1</w:t>
            </w:r>
          </w:p>
        </w:tc>
        <w:tc>
          <w:tcPr>
            <w:tcW w:w="1701" w:type="dxa"/>
            <w:gridSpan w:val="4"/>
          </w:tcPr>
          <w:p w:rsidR="00C1336A" w:rsidRPr="00D96D97" w:rsidRDefault="00C1336A" w:rsidP="00B44406">
            <w:proofErr w:type="spellStart"/>
            <w:r>
              <w:t>Индивидуальн</w:t>
            </w:r>
            <w:proofErr w:type="spellEnd"/>
            <w:r>
              <w:t>. опрос.</w:t>
            </w:r>
          </w:p>
        </w:tc>
        <w:tc>
          <w:tcPr>
            <w:tcW w:w="2695" w:type="dxa"/>
            <w:gridSpan w:val="4"/>
          </w:tcPr>
          <w:p w:rsidR="00C1336A" w:rsidRPr="00D96D97" w:rsidRDefault="00C1336A" w:rsidP="00B44406">
            <w:r>
              <w:t>Развёрнутый ответ на вопрос об особенностях и значении «Слова…»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5D7851" w:rsidTr="00B44406">
        <w:trPr>
          <w:gridAfter w:val="1"/>
          <w:wAfter w:w="50" w:type="dxa"/>
          <w:trHeight w:val="144"/>
        </w:trPr>
        <w:tc>
          <w:tcPr>
            <w:tcW w:w="441" w:type="dxa"/>
          </w:tcPr>
          <w:p w:rsidR="00C1336A" w:rsidRPr="00575621" w:rsidRDefault="00C1336A" w:rsidP="00B44406">
            <w:pPr>
              <w:jc w:val="both"/>
              <w:rPr>
                <w:b/>
              </w:rPr>
            </w:pPr>
            <w:r w:rsidRPr="00575621">
              <w:rPr>
                <w:b/>
              </w:rPr>
              <w:t>5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D96D97">
              <w:t xml:space="preserve">Образ русской земли и нравственно-патриотическая идея "Слова". Образы </w:t>
            </w:r>
            <w:r w:rsidRPr="00D96D97">
              <w:lastRenderedPageBreak/>
              <w:t>русских князей</w:t>
            </w:r>
          </w:p>
        </w:tc>
        <w:tc>
          <w:tcPr>
            <w:tcW w:w="709" w:type="dxa"/>
            <w:gridSpan w:val="2"/>
          </w:tcPr>
          <w:p w:rsidR="00C1336A" w:rsidRPr="006D7CBA" w:rsidRDefault="00C1336A" w:rsidP="00B44406">
            <w:pPr>
              <w:jc w:val="center"/>
            </w:pPr>
            <w:r>
              <w:lastRenderedPageBreak/>
              <w:t>1</w:t>
            </w:r>
          </w:p>
        </w:tc>
        <w:tc>
          <w:tcPr>
            <w:tcW w:w="1701" w:type="dxa"/>
            <w:gridSpan w:val="4"/>
            <w:vMerge w:val="restart"/>
          </w:tcPr>
          <w:p w:rsidR="00C1336A" w:rsidRDefault="00C1336A" w:rsidP="00B44406">
            <w:r>
              <w:t xml:space="preserve">Анализ текста по вопросам и </w:t>
            </w:r>
            <w:r>
              <w:lastRenderedPageBreak/>
              <w:t xml:space="preserve">заданиям. </w:t>
            </w:r>
          </w:p>
          <w:p w:rsidR="00C1336A" w:rsidRPr="00D96D97" w:rsidRDefault="00C1336A" w:rsidP="00B44406">
            <w:proofErr w:type="spellStart"/>
            <w:r>
              <w:t>Выразительн</w:t>
            </w:r>
            <w:proofErr w:type="spellEnd"/>
            <w:r>
              <w:t>.</w:t>
            </w:r>
            <w:r w:rsidRPr="00D96D97">
              <w:t xml:space="preserve"> чтение отрывка </w:t>
            </w:r>
          </w:p>
          <w:p w:rsidR="00C1336A" w:rsidRPr="00D96D97" w:rsidRDefault="00C1336A" w:rsidP="00B44406">
            <w:r w:rsidRPr="00D96D97">
              <w:t>наизусть</w:t>
            </w:r>
            <w:r>
              <w:t xml:space="preserve">, электронные </w:t>
            </w:r>
            <w:r>
              <w:rPr>
                <w:color w:val="000000"/>
              </w:rPr>
              <w:t>тесты ФЦИОР.</w:t>
            </w:r>
          </w:p>
        </w:tc>
        <w:tc>
          <w:tcPr>
            <w:tcW w:w="2695" w:type="dxa"/>
            <w:gridSpan w:val="4"/>
          </w:tcPr>
          <w:p w:rsidR="00C1336A" w:rsidRPr="00D96D97" w:rsidRDefault="00C1336A" w:rsidP="00B44406">
            <w:r>
              <w:lastRenderedPageBreak/>
              <w:t>Характеристика русских князей.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D96D97" w:rsidTr="00B44406">
        <w:trPr>
          <w:gridAfter w:val="1"/>
          <w:wAfter w:w="50" w:type="dxa"/>
          <w:trHeight w:val="144"/>
        </w:trPr>
        <w:tc>
          <w:tcPr>
            <w:tcW w:w="441" w:type="dxa"/>
          </w:tcPr>
          <w:p w:rsidR="00C1336A" w:rsidRPr="00575621" w:rsidRDefault="00C1336A" w:rsidP="00B44406">
            <w:pPr>
              <w:jc w:val="both"/>
              <w:rPr>
                <w:b/>
              </w:rPr>
            </w:pPr>
            <w:r w:rsidRPr="00575621">
              <w:rPr>
                <w:b/>
              </w:rPr>
              <w:lastRenderedPageBreak/>
              <w:t>6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D96D97">
              <w:t xml:space="preserve">«Золотое слово» Святослава. Ярославна как идеальный образ русской женщины. </w:t>
            </w:r>
          </w:p>
        </w:tc>
        <w:tc>
          <w:tcPr>
            <w:tcW w:w="709" w:type="dxa"/>
            <w:gridSpan w:val="2"/>
          </w:tcPr>
          <w:p w:rsidR="00C1336A" w:rsidRPr="006D7CBA" w:rsidRDefault="00C1336A" w:rsidP="00B44406">
            <w:pPr>
              <w:jc w:val="center"/>
            </w:pPr>
            <w:r>
              <w:t>1</w:t>
            </w:r>
          </w:p>
        </w:tc>
        <w:tc>
          <w:tcPr>
            <w:tcW w:w="1701" w:type="dxa"/>
            <w:gridSpan w:val="4"/>
            <w:vMerge/>
          </w:tcPr>
          <w:p w:rsidR="00C1336A" w:rsidRPr="00D96D97" w:rsidRDefault="00C1336A" w:rsidP="00B44406"/>
        </w:tc>
        <w:tc>
          <w:tcPr>
            <w:tcW w:w="2695" w:type="dxa"/>
            <w:gridSpan w:val="4"/>
          </w:tcPr>
          <w:p w:rsidR="00C1336A" w:rsidRPr="00D96D97" w:rsidRDefault="00C1336A" w:rsidP="00B44406">
            <w:r>
              <w:t>Выразительное чтение отрывка, наизусть плач Ярославны.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D96D97" w:rsidTr="00B44406">
        <w:trPr>
          <w:gridAfter w:val="1"/>
          <w:wAfter w:w="50" w:type="dxa"/>
          <w:trHeight w:val="144"/>
        </w:trPr>
        <w:tc>
          <w:tcPr>
            <w:tcW w:w="441" w:type="dxa"/>
          </w:tcPr>
          <w:p w:rsidR="00C1336A" w:rsidRPr="00575621" w:rsidRDefault="00C1336A" w:rsidP="00B44406">
            <w:pPr>
              <w:jc w:val="both"/>
              <w:rPr>
                <w:b/>
              </w:rPr>
            </w:pPr>
            <w:r w:rsidRPr="00575621">
              <w:rPr>
                <w:b/>
              </w:rPr>
              <w:t>7</w:t>
            </w:r>
          </w:p>
        </w:tc>
        <w:tc>
          <w:tcPr>
            <w:tcW w:w="3810" w:type="dxa"/>
            <w:gridSpan w:val="2"/>
          </w:tcPr>
          <w:p w:rsidR="00C1336A" w:rsidRDefault="00C1336A" w:rsidP="00B44406">
            <w:r w:rsidRPr="00D96D97">
              <w:t xml:space="preserve">Символика “Слова”, своеобразие авторского стиля. </w:t>
            </w:r>
          </w:p>
          <w:p w:rsidR="00C1336A" w:rsidRPr="00905A53" w:rsidRDefault="00C1336A" w:rsidP="00B44406"/>
        </w:tc>
        <w:tc>
          <w:tcPr>
            <w:tcW w:w="709" w:type="dxa"/>
            <w:gridSpan w:val="2"/>
          </w:tcPr>
          <w:p w:rsidR="00C1336A" w:rsidRPr="006D7CBA" w:rsidRDefault="00C1336A" w:rsidP="00B44406">
            <w:pPr>
              <w:jc w:val="center"/>
            </w:pPr>
            <w:r>
              <w:t>1</w:t>
            </w:r>
          </w:p>
        </w:tc>
        <w:tc>
          <w:tcPr>
            <w:tcW w:w="1701" w:type="dxa"/>
            <w:gridSpan w:val="4"/>
            <w:vMerge/>
          </w:tcPr>
          <w:p w:rsidR="00C1336A" w:rsidRPr="00D96D97" w:rsidRDefault="00C1336A" w:rsidP="00B44406"/>
        </w:tc>
        <w:tc>
          <w:tcPr>
            <w:tcW w:w="2695" w:type="dxa"/>
            <w:gridSpan w:val="4"/>
          </w:tcPr>
          <w:p w:rsidR="00C1336A" w:rsidRPr="00D96D97" w:rsidRDefault="00C1336A" w:rsidP="00B44406"/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575621" w:rsidRDefault="00C1336A" w:rsidP="00B44406">
            <w:pPr>
              <w:jc w:val="both"/>
              <w:rPr>
                <w:b/>
              </w:rPr>
            </w:pPr>
            <w:r w:rsidRPr="00575621">
              <w:rPr>
                <w:b/>
              </w:rPr>
              <w:t>8</w:t>
            </w:r>
          </w:p>
        </w:tc>
        <w:tc>
          <w:tcPr>
            <w:tcW w:w="3810" w:type="dxa"/>
            <w:gridSpan w:val="2"/>
          </w:tcPr>
          <w:p w:rsidR="00C1336A" w:rsidRDefault="00C1336A" w:rsidP="00B44406">
            <w:pPr>
              <w:rPr>
                <w:shd w:val="clear" w:color="auto" w:fill="FFFFFF"/>
              </w:rPr>
            </w:pPr>
            <w:r w:rsidRPr="000611C6">
              <w:t>КР №2. Контрольный тест</w:t>
            </w:r>
            <w:r w:rsidRPr="00D96D97">
              <w:rPr>
                <w:shd w:val="clear" w:color="auto" w:fill="FFFFFF"/>
              </w:rPr>
              <w:t xml:space="preserve"> по теме «Древнерусская литература»</w:t>
            </w:r>
            <w:r>
              <w:rPr>
                <w:shd w:val="clear" w:color="auto" w:fill="FFFFFF"/>
              </w:rPr>
              <w:t>.</w:t>
            </w:r>
          </w:p>
          <w:p w:rsidR="00C1336A" w:rsidRPr="00D96D97" w:rsidRDefault="00C1336A" w:rsidP="00C1336A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Античная литература.</w:t>
            </w:r>
          </w:p>
        </w:tc>
        <w:tc>
          <w:tcPr>
            <w:tcW w:w="709" w:type="dxa"/>
            <w:gridSpan w:val="2"/>
          </w:tcPr>
          <w:p w:rsidR="00C1336A" w:rsidRPr="006D7CBA" w:rsidRDefault="00C1336A" w:rsidP="00B44406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</w:t>
            </w:r>
          </w:p>
        </w:tc>
        <w:tc>
          <w:tcPr>
            <w:tcW w:w="1701" w:type="dxa"/>
            <w:gridSpan w:val="4"/>
          </w:tcPr>
          <w:p w:rsidR="00C1336A" w:rsidRPr="00D96D97" w:rsidRDefault="00C1336A" w:rsidP="00B44406">
            <w:r>
              <w:rPr>
                <w:shd w:val="clear" w:color="auto" w:fill="FFFFFF"/>
              </w:rPr>
              <w:t>Контрольные тесты 2-х вариантов.</w:t>
            </w:r>
          </w:p>
        </w:tc>
        <w:tc>
          <w:tcPr>
            <w:tcW w:w="2695" w:type="dxa"/>
            <w:gridSpan w:val="4"/>
          </w:tcPr>
          <w:p w:rsidR="00C1336A" w:rsidRPr="00D96D97" w:rsidRDefault="00C1336A" w:rsidP="00B44406">
            <w:r>
              <w:t>Тесты.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1652"/>
        </w:trPr>
        <w:tc>
          <w:tcPr>
            <w:tcW w:w="485" w:type="dxa"/>
            <w:gridSpan w:val="2"/>
          </w:tcPr>
          <w:p w:rsidR="00C1336A" w:rsidRPr="00575621" w:rsidRDefault="00C1336A" w:rsidP="00B44406">
            <w:pPr>
              <w:jc w:val="both"/>
              <w:rPr>
                <w:b/>
              </w:rPr>
            </w:pPr>
            <w:r w:rsidRPr="00575621">
              <w:rPr>
                <w:b/>
              </w:rPr>
              <w:t>9</w:t>
            </w:r>
          </w:p>
        </w:tc>
        <w:tc>
          <w:tcPr>
            <w:tcW w:w="3766" w:type="dxa"/>
          </w:tcPr>
          <w:p w:rsidR="00C1336A" w:rsidRPr="00D96D97" w:rsidRDefault="00C1336A" w:rsidP="00B44406">
            <w:r w:rsidRPr="00D96D97">
              <w:t>Классицизм как литературное направление.</w:t>
            </w:r>
            <w:r>
              <w:t xml:space="preserve"> </w:t>
            </w:r>
            <w:r w:rsidRPr="00D96D97">
              <w:t>Периоды формирования русской литературы 18 века</w:t>
            </w:r>
            <w:r>
              <w:t>.</w:t>
            </w:r>
          </w:p>
        </w:tc>
        <w:tc>
          <w:tcPr>
            <w:tcW w:w="709" w:type="dxa"/>
            <w:gridSpan w:val="2"/>
          </w:tcPr>
          <w:p w:rsidR="00C1336A" w:rsidRPr="00D96D97" w:rsidRDefault="00C1336A" w:rsidP="00B44406">
            <w:pPr>
              <w:jc w:val="center"/>
            </w:pPr>
            <w:r>
              <w:t>1</w:t>
            </w:r>
          </w:p>
        </w:tc>
        <w:tc>
          <w:tcPr>
            <w:tcW w:w="1701" w:type="dxa"/>
            <w:gridSpan w:val="4"/>
          </w:tcPr>
          <w:p w:rsidR="00C1336A" w:rsidRPr="00D96D97" w:rsidRDefault="00C1336A" w:rsidP="00B44406">
            <w:proofErr w:type="spellStart"/>
            <w:r>
              <w:t>Индивидуальн</w:t>
            </w:r>
            <w:proofErr w:type="spellEnd"/>
            <w:r>
              <w:t xml:space="preserve"> опрос, электронные </w:t>
            </w:r>
            <w:r>
              <w:rPr>
                <w:color w:val="000000"/>
              </w:rPr>
              <w:t>тесты ФЦИОР.</w:t>
            </w:r>
          </w:p>
        </w:tc>
        <w:tc>
          <w:tcPr>
            <w:tcW w:w="2695" w:type="dxa"/>
            <w:gridSpan w:val="4"/>
          </w:tcPr>
          <w:p w:rsidR="00C1336A" w:rsidRPr="00D96D97" w:rsidRDefault="00C1336A" w:rsidP="00B44406">
            <w:r>
              <w:t>Индивидуальные сообщения по литературе 18 века.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85" w:type="dxa"/>
            <w:gridSpan w:val="2"/>
          </w:tcPr>
          <w:p w:rsidR="00C1336A" w:rsidRPr="00575621" w:rsidRDefault="00C1336A" w:rsidP="00B44406">
            <w:pPr>
              <w:jc w:val="both"/>
              <w:rPr>
                <w:b/>
              </w:rPr>
            </w:pPr>
            <w:r w:rsidRPr="00575621">
              <w:rPr>
                <w:b/>
              </w:rPr>
              <w:t>10</w:t>
            </w:r>
          </w:p>
        </w:tc>
        <w:tc>
          <w:tcPr>
            <w:tcW w:w="3766" w:type="dxa"/>
          </w:tcPr>
          <w:p w:rsidR="00C1336A" w:rsidRDefault="00C1336A" w:rsidP="00B44406">
            <w:r w:rsidRPr="000611C6">
              <w:t>М.В. Ломоносов.</w:t>
            </w:r>
            <w:r w:rsidRPr="00D96D97">
              <w:rPr>
                <w:shd w:val="clear" w:color="auto" w:fill="FFFFFF"/>
              </w:rPr>
              <w:t xml:space="preserve"> </w:t>
            </w:r>
            <w:r w:rsidRPr="00D96D97">
              <w:t xml:space="preserve">Жизнь и творчество. Жанр оды. Средства создания образа идеального монарха. «Ода на день восшествия на Всероссийский престол Ее Величества государыни Императрицы </w:t>
            </w:r>
            <w:proofErr w:type="spellStart"/>
            <w:r w:rsidRPr="00D96D97">
              <w:t>Елисаветы</w:t>
            </w:r>
            <w:proofErr w:type="spellEnd"/>
            <w:r w:rsidRPr="00D96D97">
              <w:t xml:space="preserve"> Петровны, 1747 года» (фрагменты)</w:t>
            </w:r>
            <w:r>
              <w:t>.</w:t>
            </w:r>
          </w:p>
          <w:p w:rsidR="00C1336A" w:rsidRPr="00905A53" w:rsidRDefault="00C1336A" w:rsidP="00B44406"/>
        </w:tc>
        <w:tc>
          <w:tcPr>
            <w:tcW w:w="709" w:type="dxa"/>
            <w:gridSpan w:val="2"/>
          </w:tcPr>
          <w:p w:rsidR="00C1336A" w:rsidRPr="00D96D97" w:rsidRDefault="00C1336A" w:rsidP="00B44406">
            <w:pPr>
              <w:jc w:val="center"/>
            </w:pPr>
            <w:r>
              <w:t>1</w:t>
            </w:r>
          </w:p>
        </w:tc>
        <w:tc>
          <w:tcPr>
            <w:tcW w:w="1701" w:type="dxa"/>
            <w:gridSpan w:val="4"/>
          </w:tcPr>
          <w:p w:rsidR="00C1336A" w:rsidRPr="00D96D97" w:rsidRDefault="00C1336A" w:rsidP="00B44406">
            <w:proofErr w:type="spellStart"/>
            <w:r>
              <w:t>Индивидуальн</w:t>
            </w:r>
            <w:proofErr w:type="spellEnd"/>
            <w:r>
              <w:t xml:space="preserve"> опрос.</w:t>
            </w:r>
          </w:p>
        </w:tc>
        <w:tc>
          <w:tcPr>
            <w:tcW w:w="2695" w:type="dxa"/>
            <w:gridSpan w:val="4"/>
          </w:tcPr>
          <w:p w:rsidR="00C1336A" w:rsidRPr="00D96D97" w:rsidRDefault="00C1336A" w:rsidP="00B44406">
            <w:r>
              <w:t>Выразительное чтение оды.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905A53" w:rsidTr="00B44406">
        <w:trPr>
          <w:gridAfter w:val="1"/>
          <w:wAfter w:w="50" w:type="dxa"/>
          <w:cantSplit/>
          <w:trHeight w:val="2030"/>
        </w:trPr>
        <w:tc>
          <w:tcPr>
            <w:tcW w:w="485" w:type="dxa"/>
            <w:gridSpan w:val="2"/>
          </w:tcPr>
          <w:p w:rsidR="00C1336A" w:rsidRPr="00575621" w:rsidRDefault="00C1336A" w:rsidP="00B44406">
            <w:pPr>
              <w:jc w:val="both"/>
              <w:rPr>
                <w:b/>
              </w:rPr>
            </w:pPr>
            <w:r w:rsidRPr="00575621">
              <w:rPr>
                <w:b/>
              </w:rPr>
              <w:t>11</w:t>
            </w:r>
          </w:p>
        </w:tc>
        <w:tc>
          <w:tcPr>
            <w:tcW w:w="3766" w:type="dxa"/>
          </w:tcPr>
          <w:p w:rsidR="00C1336A" w:rsidRPr="00905A53" w:rsidRDefault="00C1336A" w:rsidP="00B44406">
            <w:r w:rsidRPr="00905A53">
              <w:rPr>
                <w:shd w:val="clear" w:color="auto" w:fill="FFFFFF"/>
              </w:rPr>
              <w:t>Г.Р. Державин</w:t>
            </w:r>
            <w:r w:rsidRPr="00905A53">
              <w:t xml:space="preserve">. </w:t>
            </w:r>
          </w:p>
          <w:p w:rsidR="00C1336A" w:rsidRPr="00D96D97" w:rsidRDefault="00C1336A" w:rsidP="00B44406">
            <w:r w:rsidRPr="00D96D97">
              <w:t xml:space="preserve">Философская проблематика произведений. </w:t>
            </w:r>
            <w:r w:rsidRPr="00D96D97">
              <w:rPr>
                <w:shd w:val="clear" w:color="auto" w:fill="FFFFFF"/>
              </w:rPr>
              <w:t>Стихотворения:</w:t>
            </w:r>
            <w:r w:rsidRPr="00D96D97">
              <w:rPr>
                <w:i/>
                <w:shd w:val="clear" w:color="auto" w:fill="FFFFFF"/>
              </w:rPr>
              <w:t xml:space="preserve"> </w:t>
            </w:r>
            <w:r w:rsidRPr="00D96D97">
              <w:rPr>
                <w:shd w:val="clear" w:color="auto" w:fill="FFFFFF"/>
              </w:rPr>
              <w:t>«</w:t>
            </w:r>
            <w:proofErr w:type="spellStart"/>
            <w:r w:rsidRPr="00D96D97">
              <w:rPr>
                <w:shd w:val="clear" w:color="auto" w:fill="FFFFFF"/>
              </w:rPr>
              <w:t>Фелица</w:t>
            </w:r>
            <w:proofErr w:type="spellEnd"/>
            <w:r w:rsidRPr="00D96D97">
              <w:rPr>
                <w:shd w:val="clear" w:color="auto" w:fill="FFFFFF"/>
              </w:rPr>
              <w:t>», «Памятник»</w:t>
            </w:r>
            <w:r>
              <w:rPr>
                <w:shd w:val="clear" w:color="auto" w:fill="FFFFFF"/>
              </w:rPr>
              <w:t>, «Властителям и судиям».</w:t>
            </w:r>
          </w:p>
        </w:tc>
        <w:tc>
          <w:tcPr>
            <w:tcW w:w="709" w:type="dxa"/>
            <w:gridSpan w:val="2"/>
          </w:tcPr>
          <w:p w:rsidR="00C1336A" w:rsidRPr="00D96D97" w:rsidRDefault="00C1336A" w:rsidP="00B44406">
            <w:pPr>
              <w:jc w:val="center"/>
            </w:pPr>
            <w:r>
              <w:t>1</w:t>
            </w:r>
          </w:p>
        </w:tc>
        <w:tc>
          <w:tcPr>
            <w:tcW w:w="1701" w:type="dxa"/>
            <w:gridSpan w:val="4"/>
          </w:tcPr>
          <w:p w:rsidR="00C1336A" w:rsidRDefault="00C1336A" w:rsidP="00B44406">
            <w:proofErr w:type="spellStart"/>
            <w:r>
              <w:t>Индивидуальн</w:t>
            </w:r>
            <w:proofErr w:type="spellEnd"/>
            <w:r>
              <w:t xml:space="preserve"> опрос.</w:t>
            </w:r>
          </w:p>
          <w:p w:rsidR="00C1336A" w:rsidRPr="00D96D97" w:rsidRDefault="00C1336A" w:rsidP="00B44406">
            <w:r>
              <w:t>Проверочная работа по теме.</w:t>
            </w:r>
          </w:p>
        </w:tc>
        <w:tc>
          <w:tcPr>
            <w:tcW w:w="2695" w:type="dxa"/>
            <w:gridSpan w:val="4"/>
          </w:tcPr>
          <w:p w:rsidR="00C1336A" w:rsidRPr="00D96D97" w:rsidRDefault="00C1336A" w:rsidP="00B44406">
            <w:r>
              <w:t>Устный анализ стихотворения.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9D3D00" w:rsidTr="00B44406">
        <w:trPr>
          <w:gridAfter w:val="1"/>
          <w:wAfter w:w="50" w:type="dxa"/>
          <w:cantSplit/>
          <w:trHeight w:val="1769"/>
        </w:trPr>
        <w:tc>
          <w:tcPr>
            <w:tcW w:w="485" w:type="dxa"/>
            <w:gridSpan w:val="2"/>
          </w:tcPr>
          <w:p w:rsidR="00C1336A" w:rsidRPr="00575621" w:rsidRDefault="00C1336A" w:rsidP="00B44406">
            <w:pPr>
              <w:jc w:val="both"/>
              <w:rPr>
                <w:b/>
              </w:rPr>
            </w:pPr>
            <w:r w:rsidRPr="00575621">
              <w:rPr>
                <w:b/>
              </w:rPr>
              <w:t>12</w:t>
            </w:r>
          </w:p>
        </w:tc>
        <w:tc>
          <w:tcPr>
            <w:tcW w:w="3766" w:type="dxa"/>
          </w:tcPr>
          <w:p w:rsidR="00C1336A" w:rsidRDefault="00C1336A" w:rsidP="00B44406">
            <w:r w:rsidRPr="00D96D97">
              <w:t xml:space="preserve">Творчество </w:t>
            </w:r>
            <w:r w:rsidRPr="000611C6">
              <w:t>Д. И. Фонвизина.</w:t>
            </w:r>
            <w:r w:rsidRPr="00D96D97">
              <w:rPr>
                <w:rStyle w:val="ad"/>
              </w:rPr>
              <w:t xml:space="preserve"> </w:t>
            </w:r>
            <w:r w:rsidRPr="00D96D97">
              <w:t>История создания пьесы "Недоросль" и ее сценическая судьба. Обзор содержания</w:t>
            </w:r>
            <w:r>
              <w:t>.</w:t>
            </w:r>
          </w:p>
          <w:p w:rsidR="00C1336A" w:rsidRPr="009D3D00" w:rsidRDefault="00C1336A" w:rsidP="00B44406"/>
        </w:tc>
        <w:tc>
          <w:tcPr>
            <w:tcW w:w="709" w:type="dxa"/>
            <w:gridSpan w:val="2"/>
          </w:tcPr>
          <w:p w:rsidR="00C1336A" w:rsidRPr="00394AE1" w:rsidRDefault="00C1336A" w:rsidP="00B44406">
            <w:pPr>
              <w:jc w:val="center"/>
            </w:pPr>
            <w:r>
              <w:t>1</w:t>
            </w:r>
          </w:p>
        </w:tc>
        <w:tc>
          <w:tcPr>
            <w:tcW w:w="1701" w:type="dxa"/>
            <w:gridSpan w:val="4"/>
          </w:tcPr>
          <w:p w:rsidR="00C1336A" w:rsidRPr="00AA0CCF" w:rsidRDefault="00C1336A" w:rsidP="00B44406">
            <w:r w:rsidRPr="00AA0CCF">
              <w:t>Фронтальный</w:t>
            </w:r>
          </w:p>
          <w:p w:rsidR="00C1336A" w:rsidRPr="00D96D97" w:rsidRDefault="00C1336A" w:rsidP="00B44406">
            <w:r w:rsidRPr="00AA0CCF">
              <w:t>Опрос</w:t>
            </w:r>
            <w:r>
              <w:t>.</w:t>
            </w:r>
          </w:p>
        </w:tc>
        <w:tc>
          <w:tcPr>
            <w:tcW w:w="2695" w:type="dxa"/>
            <w:gridSpan w:val="4"/>
          </w:tcPr>
          <w:p w:rsidR="00C1336A" w:rsidRPr="00D96D97" w:rsidRDefault="00C1336A" w:rsidP="00B44406">
            <w:r>
              <w:t>Индивидуальные сообщения по творчеству Д.И.Фонвизина.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9D3D00" w:rsidTr="00B44406">
        <w:trPr>
          <w:gridAfter w:val="1"/>
          <w:wAfter w:w="50" w:type="dxa"/>
          <w:cantSplit/>
          <w:trHeight w:val="1333"/>
        </w:trPr>
        <w:tc>
          <w:tcPr>
            <w:tcW w:w="485" w:type="dxa"/>
            <w:gridSpan w:val="2"/>
          </w:tcPr>
          <w:p w:rsidR="00C1336A" w:rsidRPr="00575621" w:rsidRDefault="00C1336A" w:rsidP="00B44406">
            <w:pPr>
              <w:jc w:val="both"/>
              <w:rPr>
                <w:b/>
              </w:rPr>
            </w:pPr>
            <w:r w:rsidRPr="00575621">
              <w:rPr>
                <w:b/>
              </w:rPr>
              <w:t>13, 14</w:t>
            </w:r>
          </w:p>
        </w:tc>
        <w:tc>
          <w:tcPr>
            <w:tcW w:w="3766" w:type="dxa"/>
          </w:tcPr>
          <w:p w:rsidR="00C1336A" w:rsidRPr="00D96D97" w:rsidRDefault="00C1336A" w:rsidP="00B44406">
            <w:r w:rsidRPr="00D96D97">
              <w:t>Герои и события комедии. Проблемы гражданственности.</w:t>
            </w:r>
          </w:p>
        </w:tc>
        <w:tc>
          <w:tcPr>
            <w:tcW w:w="709" w:type="dxa"/>
            <w:gridSpan w:val="2"/>
          </w:tcPr>
          <w:p w:rsidR="00C1336A" w:rsidRPr="00D96D97" w:rsidRDefault="00C1336A" w:rsidP="00B44406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4"/>
          </w:tcPr>
          <w:p w:rsidR="00C1336A" w:rsidRPr="00AA0CCF" w:rsidRDefault="00C1336A" w:rsidP="00B44406">
            <w:r w:rsidRPr="00AA0CCF">
              <w:t>Фронтальный</w:t>
            </w:r>
          </w:p>
          <w:p w:rsidR="00C1336A" w:rsidRPr="00D96D97" w:rsidRDefault="00C1336A" w:rsidP="00B44406">
            <w:r w:rsidRPr="00AA0CCF">
              <w:t>опрос</w:t>
            </w:r>
            <w:r>
              <w:t xml:space="preserve">, анализ эпизода по вопросам, </w:t>
            </w:r>
            <w:r>
              <w:rPr>
                <w:color w:val="000000"/>
              </w:rPr>
              <w:t>тесты ФЦИОР.</w:t>
            </w:r>
          </w:p>
        </w:tc>
        <w:tc>
          <w:tcPr>
            <w:tcW w:w="2695" w:type="dxa"/>
            <w:gridSpan w:val="4"/>
          </w:tcPr>
          <w:p w:rsidR="00C1336A" w:rsidRPr="00D96D97" w:rsidRDefault="00C1336A" w:rsidP="00B44406">
            <w:r>
              <w:t>Характеристика героев.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1724"/>
        </w:trPr>
        <w:tc>
          <w:tcPr>
            <w:tcW w:w="485" w:type="dxa"/>
            <w:gridSpan w:val="2"/>
          </w:tcPr>
          <w:p w:rsidR="00C1336A" w:rsidRPr="00575621" w:rsidRDefault="00C1336A" w:rsidP="00B44406">
            <w:pPr>
              <w:jc w:val="both"/>
              <w:rPr>
                <w:b/>
              </w:rPr>
            </w:pPr>
            <w:r w:rsidRPr="00575621">
              <w:rPr>
                <w:b/>
              </w:rPr>
              <w:lastRenderedPageBreak/>
              <w:t>15</w:t>
            </w:r>
          </w:p>
        </w:tc>
        <w:tc>
          <w:tcPr>
            <w:tcW w:w="3766" w:type="dxa"/>
          </w:tcPr>
          <w:p w:rsidR="00C1336A" w:rsidRPr="00D96D97" w:rsidRDefault="00C1336A" w:rsidP="00B44406">
            <w:r w:rsidRPr="000611C6">
              <w:t xml:space="preserve">РР Обучающее </w:t>
            </w:r>
            <w:proofErr w:type="gramStart"/>
            <w:r w:rsidRPr="000611C6">
              <w:t>сочинение-характеристика</w:t>
            </w:r>
            <w:proofErr w:type="gramEnd"/>
            <w:r w:rsidRPr="00D96D97">
              <w:t xml:space="preserve"> «Каким я увидел </w:t>
            </w:r>
            <w:proofErr w:type="spellStart"/>
            <w:r w:rsidRPr="00D96D97">
              <w:t>Митрофана</w:t>
            </w:r>
            <w:proofErr w:type="spellEnd"/>
            <w:r w:rsidRPr="00D96D97">
              <w:t>»</w:t>
            </w:r>
            <w:r>
              <w:t>.</w:t>
            </w:r>
          </w:p>
        </w:tc>
        <w:tc>
          <w:tcPr>
            <w:tcW w:w="709" w:type="dxa"/>
            <w:gridSpan w:val="2"/>
          </w:tcPr>
          <w:p w:rsidR="00C1336A" w:rsidRPr="00D96D97" w:rsidRDefault="00C1336A" w:rsidP="00B44406">
            <w:pPr>
              <w:jc w:val="center"/>
            </w:pPr>
            <w:r>
              <w:t>1</w:t>
            </w:r>
          </w:p>
        </w:tc>
        <w:tc>
          <w:tcPr>
            <w:tcW w:w="1701" w:type="dxa"/>
            <w:gridSpan w:val="4"/>
          </w:tcPr>
          <w:p w:rsidR="00C1336A" w:rsidRDefault="00C1336A" w:rsidP="00B44406">
            <w:pPr>
              <w:jc w:val="both"/>
              <w:rPr>
                <w:b/>
                <w:i/>
              </w:rPr>
            </w:pPr>
            <w:r w:rsidRPr="000611C6">
              <w:t>Сочинение №1</w:t>
            </w:r>
            <w:r w:rsidRPr="009D3D00">
              <w:rPr>
                <w:b/>
                <w:i/>
                <w:color w:val="800080"/>
              </w:rPr>
              <w:t>.</w:t>
            </w:r>
            <w:r w:rsidRPr="009D3D00">
              <w:rPr>
                <w:color w:val="800080"/>
              </w:rPr>
              <w:t xml:space="preserve"> </w:t>
            </w:r>
            <w:r w:rsidRPr="00D96D97">
              <w:t xml:space="preserve">«Каким я увидел </w:t>
            </w:r>
            <w:proofErr w:type="spellStart"/>
            <w:r w:rsidRPr="00D96D97">
              <w:t>Митрофана</w:t>
            </w:r>
            <w:proofErr w:type="spellEnd"/>
            <w:r w:rsidRPr="00D96D97">
              <w:t>»</w:t>
            </w:r>
            <w:r>
              <w:t>.</w:t>
            </w:r>
          </w:p>
          <w:p w:rsidR="00C1336A" w:rsidRPr="00D96D97" w:rsidRDefault="00C1336A" w:rsidP="00B44406"/>
        </w:tc>
        <w:tc>
          <w:tcPr>
            <w:tcW w:w="2695" w:type="dxa"/>
            <w:gridSpan w:val="4"/>
          </w:tcPr>
          <w:p w:rsidR="00C1336A" w:rsidRPr="00D96D97" w:rsidRDefault="00C1336A" w:rsidP="00B44406">
            <w:r>
              <w:t>Сочинение.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9D3D00" w:rsidTr="00B44406">
        <w:trPr>
          <w:gridAfter w:val="1"/>
          <w:wAfter w:w="50" w:type="dxa"/>
          <w:cantSplit/>
          <w:trHeight w:val="1210"/>
        </w:trPr>
        <w:tc>
          <w:tcPr>
            <w:tcW w:w="485" w:type="dxa"/>
            <w:gridSpan w:val="2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16</w:t>
            </w:r>
          </w:p>
        </w:tc>
        <w:tc>
          <w:tcPr>
            <w:tcW w:w="3766" w:type="dxa"/>
          </w:tcPr>
          <w:p w:rsidR="00C1336A" w:rsidRPr="00D96D97" w:rsidRDefault="00C1336A" w:rsidP="00B44406">
            <w:pPr>
              <w:rPr>
                <w:shd w:val="clear" w:color="auto" w:fill="FFFFFF"/>
              </w:rPr>
            </w:pPr>
            <w:r w:rsidRPr="000611C6">
              <w:t xml:space="preserve">А.Н. Радищев. </w:t>
            </w:r>
            <w:r w:rsidRPr="00D96D97">
              <w:rPr>
                <w:shd w:val="clear" w:color="auto" w:fill="FFFFFF"/>
              </w:rPr>
              <w:t>Слово о писателе. «Путешествие из Петербурга в Москву» (обз</w:t>
            </w:r>
            <w:r>
              <w:rPr>
                <w:shd w:val="clear" w:color="auto" w:fill="FFFFFF"/>
              </w:rPr>
              <w:t xml:space="preserve">ор). Отражение в "Путешествии…" </w:t>
            </w:r>
            <w:r w:rsidRPr="00D96D97">
              <w:rPr>
                <w:shd w:val="clear" w:color="auto" w:fill="FFFFFF"/>
              </w:rPr>
              <w:t>просветительских взглядов автора.</w:t>
            </w:r>
          </w:p>
        </w:tc>
        <w:tc>
          <w:tcPr>
            <w:tcW w:w="709" w:type="dxa"/>
            <w:gridSpan w:val="2"/>
          </w:tcPr>
          <w:p w:rsidR="00C1336A" w:rsidRPr="00D96D97" w:rsidRDefault="00C1336A" w:rsidP="00B44406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</w:t>
            </w:r>
          </w:p>
        </w:tc>
        <w:tc>
          <w:tcPr>
            <w:tcW w:w="1701" w:type="dxa"/>
            <w:gridSpan w:val="4"/>
          </w:tcPr>
          <w:p w:rsidR="00C1336A" w:rsidRPr="005C1692" w:rsidRDefault="00C1336A" w:rsidP="00B44406">
            <w:proofErr w:type="spellStart"/>
            <w:r>
              <w:t>К</w:t>
            </w:r>
            <w:r w:rsidRPr="005C1692">
              <w:t>омбиниров</w:t>
            </w:r>
            <w:proofErr w:type="spellEnd"/>
            <w:r w:rsidRPr="005C1692">
              <w:t xml:space="preserve">. </w:t>
            </w:r>
            <w:r>
              <w:t>о</w:t>
            </w:r>
            <w:r w:rsidRPr="005C1692">
              <w:t>прос</w:t>
            </w:r>
            <w:r>
              <w:t>.</w:t>
            </w:r>
          </w:p>
        </w:tc>
        <w:tc>
          <w:tcPr>
            <w:tcW w:w="2695" w:type="dxa"/>
            <w:gridSpan w:val="4"/>
          </w:tcPr>
          <w:p w:rsidR="00C1336A" w:rsidRPr="00D96D97" w:rsidRDefault="00C1336A" w:rsidP="00B44406">
            <w:r>
              <w:t>Составление хронологической таблицы о жизни и творчестве А.Н.Радищева.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1623"/>
        </w:trPr>
        <w:tc>
          <w:tcPr>
            <w:tcW w:w="485" w:type="dxa"/>
            <w:gridSpan w:val="2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17</w:t>
            </w:r>
          </w:p>
        </w:tc>
        <w:tc>
          <w:tcPr>
            <w:tcW w:w="3766" w:type="dxa"/>
          </w:tcPr>
          <w:p w:rsidR="00C1336A" w:rsidRPr="00D96D97" w:rsidRDefault="00C1336A" w:rsidP="00B44406">
            <w:pPr>
              <w:jc w:val="both"/>
            </w:pPr>
            <w:r w:rsidRPr="000611C6">
              <w:t>Н. М. Карамзин.</w:t>
            </w:r>
            <w:r w:rsidRPr="00D96D97">
              <w:t xml:space="preserve"> Жизнь и творчество. </w:t>
            </w:r>
            <w:r>
              <w:t>Карамзин Н.М. -</w:t>
            </w:r>
            <w:r w:rsidRPr="00D96D97">
              <w:t xml:space="preserve">историк. </w:t>
            </w:r>
          </w:p>
        </w:tc>
        <w:tc>
          <w:tcPr>
            <w:tcW w:w="709" w:type="dxa"/>
            <w:gridSpan w:val="2"/>
          </w:tcPr>
          <w:p w:rsidR="00C1336A" w:rsidRPr="00D96D97" w:rsidRDefault="00C1336A" w:rsidP="00B44406">
            <w:pPr>
              <w:jc w:val="center"/>
            </w:pPr>
            <w:r>
              <w:t>1</w:t>
            </w:r>
          </w:p>
        </w:tc>
        <w:tc>
          <w:tcPr>
            <w:tcW w:w="1701" w:type="dxa"/>
            <w:gridSpan w:val="4"/>
          </w:tcPr>
          <w:p w:rsidR="00C1336A" w:rsidRPr="00AA0CCF" w:rsidRDefault="00C1336A" w:rsidP="00B44406">
            <w:r w:rsidRPr="00AA0CCF">
              <w:t>Фронтальный</w:t>
            </w:r>
          </w:p>
          <w:p w:rsidR="00C1336A" w:rsidRPr="00D96D97" w:rsidRDefault="00C1336A" w:rsidP="00B44406">
            <w:r>
              <w:t>о</w:t>
            </w:r>
            <w:r w:rsidRPr="00AA0CCF">
              <w:t>прос</w:t>
            </w:r>
            <w:r>
              <w:t>.</w:t>
            </w:r>
          </w:p>
        </w:tc>
        <w:tc>
          <w:tcPr>
            <w:tcW w:w="2695" w:type="dxa"/>
            <w:gridSpan w:val="4"/>
          </w:tcPr>
          <w:p w:rsidR="00C1336A" w:rsidRPr="00D96D97" w:rsidRDefault="00C1336A" w:rsidP="00B44406">
            <w:r>
              <w:t>сообщение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9D3D00" w:rsidTr="00B44406">
        <w:trPr>
          <w:gridAfter w:val="1"/>
          <w:wAfter w:w="50" w:type="dxa"/>
          <w:cantSplit/>
          <w:trHeight w:val="1494"/>
        </w:trPr>
        <w:tc>
          <w:tcPr>
            <w:tcW w:w="485" w:type="dxa"/>
            <w:gridSpan w:val="2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18</w:t>
            </w:r>
          </w:p>
        </w:tc>
        <w:tc>
          <w:tcPr>
            <w:tcW w:w="3766" w:type="dxa"/>
          </w:tcPr>
          <w:p w:rsidR="00C1336A" w:rsidRPr="00D96D97" w:rsidRDefault="00C1336A" w:rsidP="00B44406">
            <w:pPr>
              <w:jc w:val="both"/>
            </w:pPr>
            <w:r w:rsidRPr="00D96D97">
              <w:t>Повесть Н.М. Карамзина «Бедная Лиза».</w:t>
            </w:r>
          </w:p>
        </w:tc>
        <w:tc>
          <w:tcPr>
            <w:tcW w:w="709" w:type="dxa"/>
            <w:gridSpan w:val="2"/>
          </w:tcPr>
          <w:p w:rsidR="00C1336A" w:rsidRPr="00D96D97" w:rsidRDefault="00C1336A" w:rsidP="00B44406">
            <w:pPr>
              <w:jc w:val="center"/>
            </w:pPr>
            <w:r>
              <w:t>1</w:t>
            </w:r>
          </w:p>
        </w:tc>
        <w:tc>
          <w:tcPr>
            <w:tcW w:w="1701" w:type="dxa"/>
            <w:gridSpan w:val="4"/>
          </w:tcPr>
          <w:p w:rsidR="00C1336A" w:rsidRPr="005C1692" w:rsidRDefault="00C1336A" w:rsidP="00B44406">
            <w:pPr>
              <w:rPr>
                <w:color w:val="000000"/>
              </w:rPr>
            </w:pPr>
            <w:proofErr w:type="spellStart"/>
            <w:r w:rsidRPr="005C1692">
              <w:t>Комбиниров</w:t>
            </w:r>
            <w:proofErr w:type="spellEnd"/>
            <w:r w:rsidRPr="005C1692">
              <w:t>. опрос.</w:t>
            </w:r>
            <w:r w:rsidRPr="005C1692">
              <w:rPr>
                <w:color w:val="000000"/>
              </w:rPr>
              <w:t xml:space="preserve"> </w:t>
            </w:r>
          </w:p>
          <w:p w:rsidR="00C1336A" w:rsidRPr="005C1692" w:rsidRDefault="00C1336A" w:rsidP="00B44406">
            <w:r w:rsidRPr="005C1692">
              <w:t>Проверочная работа по теме.</w:t>
            </w:r>
          </w:p>
          <w:p w:rsidR="00C1336A" w:rsidRPr="005C1692" w:rsidRDefault="00C1336A" w:rsidP="00B44406">
            <w:r w:rsidRPr="005C1692">
              <w:rPr>
                <w:color w:val="000000"/>
              </w:rPr>
              <w:t>Тесты ФЦИОР</w:t>
            </w:r>
            <w:r>
              <w:rPr>
                <w:color w:val="000000"/>
              </w:rPr>
              <w:t>.</w:t>
            </w:r>
            <w:r w:rsidRPr="005C1692">
              <w:rPr>
                <w:color w:val="000000"/>
              </w:rPr>
              <w:t xml:space="preserve"> </w:t>
            </w:r>
            <w:r w:rsidRPr="005C1692">
              <w:t xml:space="preserve"> </w:t>
            </w:r>
          </w:p>
        </w:tc>
        <w:tc>
          <w:tcPr>
            <w:tcW w:w="2695" w:type="dxa"/>
            <w:gridSpan w:val="4"/>
          </w:tcPr>
          <w:p w:rsidR="00C1336A" w:rsidRPr="005C1692" w:rsidRDefault="00C1336A" w:rsidP="00B44406">
            <w:r>
              <w:t>Подробный пересказ.</w:t>
            </w:r>
          </w:p>
        </w:tc>
        <w:tc>
          <w:tcPr>
            <w:tcW w:w="1134" w:type="dxa"/>
          </w:tcPr>
          <w:p w:rsidR="00C1336A" w:rsidRPr="005C1692" w:rsidRDefault="00C1336A" w:rsidP="00B44406"/>
        </w:tc>
      </w:tr>
      <w:tr w:rsidR="00C1336A" w:rsidRPr="009D3D00" w:rsidTr="00B44406">
        <w:trPr>
          <w:gridAfter w:val="1"/>
          <w:wAfter w:w="50" w:type="dxa"/>
          <w:cantSplit/>
          <w:trHeight w:val="1775"/>
        </w:trPr>
        <w:tc>
          <w:tcPr>
            <w:tcW w:w="485" w:type="dxa"/>
            <w:gridSpan w:val="2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19</w:t>
            </w:r>
          </w:p>
        </w:tc>
        <w:tc>
          <w:tcPr>
            <w:tcW w:w="3766" w:type="dxa"/>
          </w:tcPr>
          <w:p w:rsidR="00C1336A" w:rsidRDefault="00C1336A" w:rsidP="00B44406">
            <w:pPr>
              <w:jc w:val="both"/>
            </w:pPr>
            <w:r w:rsidRPr="000611C6">
              <w:t>КР №3. Контрольный тест</w:t>
            </w:r>
            <w:r w:rsidRPr="00D96D97">
              <w:t xml:space="preserve"> по теме «Литература 18 века»</w:t>
            </w:r>
            <w:r>
              <w:t>.</w:t>
            </w:r>
          </w:p>
          <w:p w:rsidR="00C1336A" w:rsidRPr="009D3D00" w:rsidRDefault="00C1336A" w:rsidP="00B44406"/>
        </w:tc>
        <w:tc>
          <w:tcPr>
            <w:tcW w:w="709" w:type="dxa"/>
            <w:gridSpan w:val="2"/>
          </w:tcPr>
          <w:p w:rsidR="00C1336A" w:rsidRPr="00D96D97" w:rsidRDefault="00C1336A" w:rsidP="00B44406">
            <w:pPr>
              <w:jc w:val="center"/>
            </w:pPr>
            <w:r>
              <w:t>1</w:t>
            </w:r>
          </w:p>
        </w:tc>
        <w:tc>
          <w:tcPr>
            <w:tcW w:w="1701" w:type="dxa"/>
            <w:gridSpan w:val="4"/>
          </w:tcPr>
          <w:p w:rsidR="00C1336A" w:rsidRPr="00D96D97" w:rsidRDefault="00C1336A" w:rsidP="00B44406">
            <w:r w:rsidRPr="005552D4">
              <w:rPr>
                <w:shd w:val="clear" w:color="auto" w:fill="FFFFFF"/>
              </w:rPr>
              <w:t>Контрольные тесты 2-х вариантов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2695" w:type="dxa"/>
            <w:gridSpan w:val="4"/>
          </w:tcPr>
          <w:p w:rsidR="00C1336A" w:rsidRPr="00D96D97" w:rsidRDefault="00C1336A" w:rsidP="00B44406">
            <w:r>
              <w:t>Тесты.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630D6A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  <w:vAlign w:val="center"/>
          </w:tcPr>
          <w:p w:rsidR="00C1336A" w:rsidRPr="00D96D97" w:rsidRDefault="00C1336A" w:rsidP="00B44406">
            <w:pPr>
              <w:jc w:val="center"/>
              <w:rPr>
                <w:b/>
              </w:rPr>
            </w:pPr>
            <w:r w:rsidRPr="00D96D97">
              <w:rPr>
                <w:b/>
              </w:rPr>
              <w:t>20</w:t>
            </w:r>
          </w:p>
        </w:tc>
        <w:tc>
          <w:tcPr>
            <w:tcW w:w="3810" w:type="dxa"/>
            <w:gridSpan w:val="2"/>
            <w:vAlign w:val="center"/>
          </w:tcPr>
          <w:p w:rsidR="00C1336A" w:rsidRDefault="00C1336A" w:rsidP="00B44406">
            <w:r w:rsidRPr="00D96D97">
              <w:t xml:space="preserve">Художественный мир русской литературы 10—20-х гг. 19 в. Литературные течения этого периода. </w:t>
            </w:r>
          </w:p>
          <w:p w:rsidR="00C1336A" w:rsidRPr="00630D6A" w:rsidRDefault="00C1336A" w:rsidP="00B44406"/>
        </w:tc>
        <w:tc>
          <w:tcPr>
            <w:tcW w:w="709" w:type="dxa"/>
            <w:gridSpan w:val="2"/>
          </w:tcPr>
          <w:p w:rsidR="00C1336A" w:rsidRPr="00D96D97" w:rsidRDefault="00C1336A" w:rsidP="00B44406">
            <w:pPr>
              <w:jc w:val="center"/>
            </w:pPr>
            <w:r>
              <w:t>1</w:t>
            </w:r>
          </w:p>
        </w:tc>
        <w:tc>
          <w:tcPr>
            <w:tcW w:w="1701" w:type="dxa"/>
            <w:gridSpan w:val="4"/>
          </w:tcPr>
          <w:p w:rsidR="00C1336A" w:rsidRPr="005C1692" w:rsidRDefault="00C1336A" w:rsidP="00B44406">
            <w:proofErr w:type="gramStart"/>
            <w:r>
              <w:t>П</w:t>
            </w:r>
            <w:r w:rsidRPr="005C1692">
              <w:t>редставлен</w:t>
            </w:r>
            <w:proofErr w:type="gramEnd"/>
            <w:r w:rsidRPr="005C1692">
              <w:t xml:space="preserve"> доклада или защита проекта</w:t>
            </w:r>
            <w:r>
              <w:t>.</w:t>
            </w:r>
          </w:p>
        </w:tc>
        <w:tc>
          <w:tcPr>
            <w:tcW w:w="2695" w:type="dxa"/>
            <w:gridSpan w:val="4"/>
          </w:tcPr>
          <w:p w:rsidR="00C1336A" w:rsidRPr="00D96D97" w:rsidRDefault="00C1336A" w:rsidP="00B44406">
            <w:r>
              <w:t>Доклад.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630D6A" w:rsidTr="00B44406">
        <w:trPr>
          <w:gridAfter w:val="1"/>
          <w:wAfter w:w="50" w:type="dxa"/>
          <w:cantSplit/>
          <w:trHeight w:val="2119"/>
        </w:trPr>
        <w:tc>
          <w:tcPr>
            <w:tcW w:w="441" w:type="dxa"/>
            <w:vAlign w:val="center"/>
          </w:tcPr>
          <w:p w:rsidR="00C1336A" w:rsidRPr="00D96D97" w:rsidRDefault="00C1336A" w:rsidP="00B44406">
            <w:pPr>
              <w:jc w:val="center"/>
              <w:rPr>
                <w:b/>
              </w:rPr>
            </w:pPr>
            <w:r w:rsidRPr="00D96D97">
              <w:rPr>
                <w:b/>
              </w:rPr>
              <w:t>21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0611C6">
              <w:t>А.С. Грибоедов</w:t>
            </w:r>
            <w:r w:rsidRPr="00630D6A">
              <w:rPr>
                <w:b/>
                <w:i/>
                <w:color w:val="0000FF"/>
                <w:shd w:val="clear" w:color="auto" w:fill="FFFFFF"/>
              </w:rPr>
              <w:t>.</w:t>
            </w:r>
            <w:r w:rsidRPr="00D96D97">
              <w:rPr>
                <w:shd w:val="clear" w:color="auto" w:fill="FFFFFF"/>
              </w:rPr>
              <w:t xml:space="preserve"> </w:t>
            </w:r>
            <w:r w:rsidRPr="00D96D97">
              <w:t>Жизнь и творчество.</w:t>
            </w:r>
            <w:r w:rsidRPr="00D96D97">
              <w:rPr>
                <w:shd w:val="clear" w:color="auto" w:fill="FFFFFF"/>
              </w:rPr>
              <w:t xml:space="preserve"> А.С. Грибоедов. </w:t>
            </w:r>
            <w:r w:rsidRPr="00D96D97">
              <w:t xml:space="preserve">Комедия «Горе от ума». </w:t>
            </w:r>
          </w:p>
        </w:tc>
        <w:tc>
          <w:tcPr>
            <w:tcW w:w="709" w:type="dxa"/>
            <w:gridSpan w:val="2"/>
          </w:tcPr>
          <w:p w:rsidR="00C1336A" w:rsidRPr="00D96D97" w:rsidRDefault="00C1336A" w:rsidP="00B44406">
            <w:pPr>
              <w:jc w:val="center"/>
            </w:pPr>
            <w:r>
              <w:t>1</w:t>
            </w:r>
          </w:p>
        </w:tc>
        <w:tc>
          <w:tcPr>
            <w:tcW w:w="1701" w:type="dxa"/>
            <w:gridSpan w:val="4"/>
          </w:tcPr>
          <w:p w:rsidR="00C1336A" w:rsidRPr="005C1692" w:rsidRDefault="00C1336A" w:rsidP="00B44406">
            <w:r w:rsidRPr="005C1692">
              <w:t>Устный опрос.</w:t>
            </w:r>
          </w:p>
          <w:p w:rsidR="00C1336A" w:rsidRPr="005C1692" w:rsidRDefault="00C1336A" w:rsidP="00B44406"/>
        </w:tc>
        <w:tc>
          <w:tcPr>
            <w:tcW w:w="2695" w:type="dxa"/>
            <w:gridSpan w:val="4"/>
          </w:tcPr>
          <w:p w:rsidR="00C1336A" w:rsidRPr="00D96D97" w:rsidRDefault="00C1336A" w:rsidP="00B44406">
            <w:r>
              <w:t xml:space="preserve">Составление хронологической таблицы о жизни и творчестве </w:t>
            </w:r>
            <w:proofErr w:type="spellStart"/>
            <w:r>
              <w:t>А.С.Грибоедова</w:t>
            </w:r>
            <w:proofErr w:type="spellEnd"/>
            <w:r>
              <w:t>.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253"/>
        </w:trPr>
        <w:tc>
          <w:tcPr>
            <w:tcW w:w="441" w:type="dxa"/>
            <w:vMerge w:val="restart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22</w:t>
            </w:r>
          </w:p>
        </w:tc>
        <w:tc>
          <w:tcPr>
            <w:tcW w:w="3810" w:type="dxa"/>
            <w:gridSpan w:val="2"/>
            <w:vMerge w:val="restart"/>
          </w:tcPr>
          <w:p w:rsidR="00C1336A" w:rsidRPr="00D96D97" w:rsidRDefault="00C1336A" w:rsidP="00B44406">
            <w:r w:rsidRPr="00D96D97">
              <w:t xml:space="preserve">Утро в доме Фамусова. Анализ </w:t>
            </w:r>
            <w:r w:rsidRPr="00D96D97">
              <w:rPr>
                <w:lang w:val="en-US"/>
              </w:rPr>
              <w:t>I</w:t>
            </w:r>
            <w:r w:rsidRPr="00D96D97">
              <w:t xml:space="preserve"> действия комедии.</w:t>
            </w:r>
          </w:p>
        </w:tc>
        <w:tc>
          <w:tcPr>
            <w:tcW w:w="709" w:type="dxa"/>
            <w:gridSpan w:val="2"/>
            <w:vMerge w:val="restart"/>
          </w:tcPr>
          <w:p w:rsidR="00C1336A" w:rsidRPr="00D96D97" w:rsidRDefault="00C1336A" w:rsidP="00B44406">
            <w:pPr>
              <w:jc w:val="center"/>
            </w:pPr>
            <w:r>
              <w:t>1</w:t>
            </w:r>
          </w:p>
        </w:tc>
        <w:tc>
          <w:tcPr>
            <w:tcW w:w="1701" w:type="dxa"/>
            <w:gridSpan w:val="4"/>
            <w:vMerge w:val="restart"/>
          </w:tcPr>
          <w:p w:rsidR="00C1336A" w:rsidRPr="00D96D97" w:rsidRDefault="00C1336A" w:rsidP="00B44406">
            <w:r>
              <w:t>Устный опро</w:t>
            </w:r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т</w:t>
            </w:r>
            <w:proofErr w:type="gramEnd"/>
            <w:r>
              <w:rPr>
                <w:color w:val="000000"/>
              </w:rPr>
              <w:t>есты ФЦИОР</w:t>
            </w:r>
          </w:p>
        </w:tc>
        <w:tc>
          <w:tcPr>
            <w:tcW w:w="2695" w:type="dxa"/>
            <w:gridSpan w:val="4"/>
            <w:vMerge w:val="restart"/>
          </w:tcPr>
          <w:p w:rsidR="00C1336A" w:rsidRPr="00D96D97" w:rsidRDefault="00C1336A" w:rsidP="00B44406">
            <w:r>
              <w:t>Анализ текста по вопросам.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1264"/>
        </w:trPr>
        <w:tc>
          <w:tcPr>
            <w:tcW w:w="441" w:type="dxa"/>
            <w:vMerge/>
          </w:tcPr>
          <w:p w:rsidR="00C1336A" w:rsidRPr="00D96D97" w:rsidRDefault="00C1336A" w:rsidP="00B44406">
            <w:pPr>
              <w:jc w:val="both"/>
              <w:rPr>
                <w:b/>
              </w:rPr>
            </w:pPr>
          </w:p>
        </w:tc>
        <w:tc>
          <w:tcPr>
            <w:tcW w:w="3810" w:type="dxa"/>
            <w:gridSpan w:val="2"/>
            <w:vMerge/>
          </w:tcPr>
          <w:p w:rsidR="00C1336A" w:rsidRPr="00D96D97" w:rsidRDefault="00C1336A" w:rsidP="00B44406"/>
        </w:tc>
        <w:tc>
          <w:tcPr>
            <w:tcW w:w="709" w:type="dxa"/>
            <w:gridSpan w:val="2"/>
            <w:vMerge/>
          </w:tcPr>
          <w:p w:rsidR="00C1336A" w:rsidRDefault="00C1336A" w:rsidP="00B44406">
            <w:pPr>
              <w:jc w:val="center"/>
            </w:pPr>
          </w:p>
        </w:tc>
        <w:tc>
          <w:tcPr>
            <w:tcW w:w="1701" w:type="dxa"/>
            <w:gridSpan w:val="4"/>
            <w:vMerge/>
          </w:tcPr>
          <w:p w:rsidR="00C1336A" w:rsidRDefault="00C1336A" w:rsidP="00B44406"/>
        </w:tc>
        <w:tc>
          <w:tcPr>
            <w:tcW w:w="2695" w:type="dxa"/>
            <w:gridSpan w:val="4"/>
            <w:vMerge/>
          </w:tcPr>
          <w:p w:rsidR="00C1336A" w:rsidRDefault="00C1336A" w:rsidP="00B44406"/>
        </w:tc>
        <w:tc>
          <w:tcPr>
            <w:tcW w:w="1134" w:type="dxa"/>
          </w:tcPr>
          <w:p w:rsidR="00C1336A" w:rsidRDefault="00C1336A" w:rsidP="00B44406"/>
        </w:tc>
      </w:tr>
      <w:tr w:rsidR="00C1336A" w:rsidRPr="009A588F" w:rsidTr="00B44406">
        <w:trPr>
          <w:gridAfter w:val="1"/>
          <w:wAfter w:w="50" w:type="dxa"/>
          <w:cantSplit/>
          <w:trHeight w:val="1560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lastRenderedPageBreak/>
              <w:t>23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D96D97">
              <w:t xml:space="preserve">Фамусов — Чацкий — София. Анализ </w:t>
            </w:r>
            <w:r w:rsidRPr="00D96D97">
              <w:rPr>
                <w:lang w:val="en-US"/>
              </w:rPr>
              <w:t>II</w:t>
            </w:r>
            <w:r>
              <w:t xml:space="preserve"> </w:t>
            </w:r>
            <w:r w:rsidRPr="00D96D97">
              <w:t>действия комедии.</w:t>
            </w:r>
          </w:p>
        </w:tc>
        <w:tc>
          <w:tcPr>
            <w:tcW w:w="709" w:type="dxa"/>
            <w:gridSpan w:val="2"/>
          </w:tcPr>
          <w:p w:rsidR="00C1336A" w:rsidRPr="00D96D97" w:rsidRDefault="00C1336A" w:rsidP="00B44406">
            <w:pPr>
              <w:jc w:val="center"/>
            </w:pPr>
            <w:r>
              <w:t>1</w:t>
            </w:r>
          </w:p>
        </w:tc>
        <w:tc>
          <w:tcPr>
            <w:tcW w:w="1701" w:type="dxa"/>
            <w:gridSpan w:val="4"/>
          </w:tcPr>
          <w:p w:rsidR="00C1336A" w:rsidRPr="005C1692" w:rsidRDefault="00C1336A" w:rsidP="00B44406">
            <w:proofErr w:type="spellStart"/>
            <w:r>
              <w:t>К</w:t>
            </w:r>
            <w:r w:rsidRPr="005C1692">
              <w:t>омбиниров</w:t>
            </w:r>
            <w:proofErr w:type="spellEnd"/>
            <w:r w:rsidRPr="005C1692">
              <w:t xml:space="preserve">. </w:t>
            </w:r>
            <w:r>
              <w:t>о</w:t>
            </w:r>
            <w:r w:rsidRPr="005C1692">
              <w:t>прос</w:t>
            </w:r>
            <w:r>
              <w:t>.</w:t>
            </w:r>
          </w:p>
        </w:tc>
        <w:tc>
          <w:tcPr>
            <w:tcW w:w="2695" w:type="dxa"/>
            <w:gridSpan w:val="4"/>
          </w:tcPr>
          <w:p w:rsidR="00C1336A" w:rsidRPr="00D96D97" w:rsidRDefault="00C1336A" w:rsidP="00B44406">
            <w:r>
              <w:t>Наизусть монолог Фамусова.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540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24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0611C6">
              <w:t>РР Анализ сцены бала.</w:t>
            </w:r>
            <w:r w:rsidRPr="00D96D97">
              <w:rPr>
                <w:shd w:val="clear" w:color="auto" w:fill="FFFFFF"/>
              </w:rPr>
              <w:t xml:space="preserve"> </w:t>
            </w:r>
            <w:r w:rsidRPr="00D96D97">
              <w:t xml:space="preserve">Чацкий и </w:t>
            </w:r>
            <w:proofErr w:type="spellStart"/>
            <w:r w:rsidRPr="00D96D97">
              <w:t>фамусовская</w:t>
            </w:r>
            <w:proofErr w:type="spellEnd"/>
            <w:r w:rsidRPr="00D96D97">
              <w:t xml:space="preserve"> Москва. </w:t>
            </w:r>
          </w:p>
        </w:tc>
        <w:tc>
          <w:tcPr>
            <w:tcW w:w="709" w:type="dxa"/>
            <w:gridSpan w:val="2"/>
          </w:tcPr>
          <w:p w:rsidR="00C1336A" w:rsidRPr="00D96D97" w:rsidRDefault="00C1336A" w:rsidP="00B44406">
            <w:pPr>
              <w:jc w:val="center"/>
            </w:pPr>
            <w:r>
              <w:t>1</w:t>
            </w:r>
          </w:p>
        </w:tc>
        <w:tc>
          <w:tcPr>
            <w:tcW w:w="1701" w:type="dxa"/>
            <w:gridSpan w:val="4"/>
          </w:tcPr>
          <w:p w:rsidR="00C1336A" w:rsidRPr="005C1692" w:rsidRDefault="00C1336A" w:rsidP="00B44406">
            <w:r>
              <w:t>А</w:t>
            </w:r>
            <w:r w:rsidRPr="005C1692">
              <w:t>нализ эпизода</w:t>
            </w:r>
            <w:r>
              <w:t>.</w:t>
            </w:r>
          </w:p>
        </w:tc>
        <w:tc>
          <w:tcPr>
            <w:tcW w:w="2695" w:type="dxa"/>
            <w:gridSpan w:val="4"/>
          </w:tcPr>
          <w:p w:rsidR="00C1336A" w:rsidRPr="00D96D97" w:rsidRDefault="00C1336A" w:rsidP="00B44406"/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788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25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rPr>
                <w:shd w:val="clear" w:color="auto" w:fill="FFFFFF"/>
              </w:rPr>
            </w:pPr>
            <w:r w:rsidRPr="00D96D97">
              <w:t xml:space="preserve">«Век нынешний» и «век минувший» в комедии. </w:t>
            </w:r>
          </w:p>
        </w:tc>
        <w:tc>
          <w:tcPr>
            <w:tcW w:w="709" w:type="dxa"/>
            <w:gridSpan w:val="2"/>
          </w:tcPr>
          <w:p w:rsidR="00C1336A" w:rsidRPr="00D96D97" w:rsidRDefault="00C1336A" w:rsidP="00B44406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</w:t>
            </w:r>
          </w:p>
        </w:tc>
        <w:tc>
          <w:tcPr>
            <w:tcW w:w="1701" w:type="dxa"/>
            <w:gridSpan w:val="4"/>
            <w:vMerge w:val="restart"/>
          </w:tcPr>
          <w:p w:rsidR="00C1336A" w:rsidRPr="005C1692" w:rsidRDefault="00C1336A" w:rsidP="00B44406">
            <w:proofErr w:type="spellStart"/>
            <w:r>
              <w:t>комбиниров</w:t>
            </w:r>
            <w:proofErr w:type="spellEnd"/>
            <w:r>
              <w:t>. О</w:t>
            </w:r>
            <w:r w:rsidRPr="005C1692">
              <w:t xml:space="preserve">прос, </w:t>
            </w:r>
            <w:r w:rsidRPr="005C1692">
              <w:rPr>
                <w:color w:val="000000"/>
              </w:rPr>
              <w:t>тесты ФЦИОР</w:t>
            </w:r>
            <w:r>
              <w:rPr>
                <w:color w:val="000000"/>
              </w:rPr>
              <w:t>.</w:t>
            </w:r>
          </w:p>
        </w:tc>
        <w:tc>
          <w:tcPr>
            <w:tcW w:w="2695" w:type="dxa"/>
            <w:gridSpan w:val="4"/>
            <w:vMerge w:val="restart"/>
          </w:tcPr>
          <w:p w:rsidR="00C1336A" w:rsidRPr="00D96D97" w:rsidRDefault="00C1336A" w:rsidP="00B44406">
            <w:r>
              <w:t>Устное рассуждение о молодом поколении в комедии.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943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26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D96D97">
              <w:t xml:space="preserve">Молодое поколение в комедии. Загадка Софьи. Чацкий и Молчалин. </w:t>
            </w:r>
          </w:p>
        </w:tc>
        <w:tc>
          <w:tcPr>
            <w:tcW w:w="709" w:type="dxa"/>
            <w:gridSpan w:val="2"/>
          </w:tcPr>
          <w:p w:rsidR="00C1336A" w:rsidRPr="00D96D97" w:rsidRDefault="00C1336A" w:rsidP="00B44406">
            <w:pPr>
              <w:jc w:val="center"/>
            </w:pPr>
            <w:r>
              <w:t>1</w:t>
            </w:r>
          </w:p>
        </w:tc>
        <w:tc>
          <w:tcPr>
            <w:tcW w:w="1701" w:type="dxa"/>
            <w:gridSpan w:val="4"/>
            <w:vMerge/>
          </w:tcPr>
          <w:p w:rsidR="00C1336A" w:rsidRPr="00D96D97" w:rsidRDefault="00C1336A" w:rsidP="00B44406"/>
        </w:tc>
        <w:tc>
          <w:tcPr>
            <w:tcW w:w="2695" w:type="dxa"/>
            <w:gridSpan w:val="4"/>
            <w:vMerge/>
          </w:tcPr>
          <w:p w:rsidR="00C1336A" w:rsidRPr="00D96D97" w:rsidRDefault="00C1336A" w:rsidP="00B44406"/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9A588F" w:rsidTr="00B44406">
        <w:trPr>
          <w:gridAfter w:val="1"/>
          <w:wAfter w:w="50" w:type="dxa"/>
          <w:cantSplit/>
          <w:trHeight w:val="1383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27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0611C6">
              <w:t xml:space="preserve">РР </w:t>
            </w:r>
            <w:r w:rsidRPr="00D96D97">
              <w:t>Анализ комедии в критическом этюде И.А. Гончарова “</w:t>
            </w:r>
            <w:proofErr w:type="spellStart"/>
            <w:r w:rsidRPr="00D96D97">
              <w:t>Мильон</w:t>
            </w:r>
            <w:proofErr w:type="spellEnd"/>
            <w:r w:rsidRPr="00D96D97">
              <w:t xml:space="preserve"> терзаний”. </w:t>
            </w:r>
            <w:r w:rsidRPr="000611C6">
              <w:t>Обучение конспектированию.</w:t>
            </w:r>
          </w:p>
        </w:tc>
        <w:tc>
          <w:tcPr>
            <w:tcW w:w="709" w:type="dxa"/>
            <w:gridSpan w:val="2"/>
          </w:tcPr>
          <w:p w:rsidR="00C1336A" w:rsidRPr="00D96D97" w:rsidRDefault="00C1336A" w:rsidP="00B44406">
            <w:pPr>
              <w:jc w:val="center"/>
            </w:pPr>
            <w:r>
              <w:t>1</w:t>
            </w:r>
          </w:p>
        </w:tc>
        <w:tc>
          <w:tcPr>
            <w:tcW w:w="1701" w:type="dxa"/>
            <w:gridSpan w:val="4"/>
          </w:tcPr>
          <w:p w:rsidR="00C1336A" w:rsidRPr="00D96D97" w:rsidRDefault="00C1336A" w:rsidP="00B44406">
            <w:r>
              <w:t>Конспект статьи.</w:t>
            </w:r>
          </w:p>
        </w:tc>
        <w:tc>
          <w:tcPr>
            <w:tcW w:w="2695" w:type="dxa"/>
            <w:gridSpan w:val="4"/>
          </w:tcPr>
          <w:p w:rsidR="00C1336A" w:rsidRPr="00D96D97" w:rsidRDefault="00C1336A" w:rsidP="00B44406">
            <w:r>
              <w:t>Конспект статьи.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9A588F" w:rsidTr="00B44406">
        <w:trPr>
          <w:gridAfter w:val="1"/>
          <w:wAfter w:w="50" w:type="dxa"/>
          <w:cantSplit/>
          <w:trHeight w:val="133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28, 29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0611C6">
              <w:t>РР Контрольное сочинение</w:t>
            </w:r>
            <w:r w:rsidRPr="00D96D97">
              <w:t xml:space="preserve"> по комедии  А.С. </w:t>
            </w:r>
            <w:proofErr w:type="spellStart"/>
            <w:r w:rsidRPr="00D96D97">
              <w:t>Грибоедова</w:t>
            </w:r>
            <w:proofErr w:type="spellEnd"/>
            <w:r w:rsidRPr="00D96D97">
              <w:t xml:space="preserve"> «Горе от ума».</w:t>
            </w:r>
          </w:p>
        </w:tc>
        <w:tc>
          <w:tcPr>
            <w:tcW w:w="709" w:type="dxa"/>
            <w:gridSpan w:val="2"/>
          </w:tcPr>
          <w:p w:rsidR="00C1336A" w:rsidRPr="00D96D97" w:rsidRDefault="00C1336A" w:rsidP="00B44406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4"/>
          </w:tcPr>
          <w:p w:rsidR="00C1336A" w:rsidRPr="009A588F" w:rsidRDefault="00C1336A" w:rsidP="00B44406">
            <w:r w:rsidRPr="009A588F">
              <w:t>Сочинение №2.</w:t>
            </w:r>
          </w:p>
        </w:tc>
        <w:tc>
          <w:tcPr>
            <w:tcW w:w="2695" w:type="dxa"/>
            <w:gridSpan w:val="4"/>
          </w:tcPr>
          <w:p w:rsidR="00C1336A" w:rsidRPr="00D96D97" w:rsidRDefault="00C1336A" w:rsidP="00B44406">
            <w:r>
              <w:t>Сочинение на литературную тему.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9A588F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30</w:t>
            </w:r>
          </w:p>
        </w:tc>
        <w:tc>
          <w:tcPr>
            <w:tcW w:w="3810" w:type="dxa"/>
            <w:gridSpan w:val="2"/>
          </w:tcPr>
          <w:p w:rsidR="00C1336A" w:rsidRDefault="00C1336A" w:rsidP="00B44406">
            <w:r w:rsidRPr="000611C6">
              <w:t>КР №4. Контрольный тест</w:t>
            </w:r>
            <w:r w:rsidRPr="00D96D97">
              <w:t xml:space="preserve"> по теме «А.С. Грибоедов. «Горе от ума»</w:t>
            </w:r>
            <w:r>
              <w:t>.</w:t>
            </w:r>
          </w:p>
          <w:p w:rsidR="00C1336A" w:rsidRPr="009A588F" w:rsidRDefault="00C1336A" w:rsidP="00B44406"/>
        </w:tc>
        <w:tc>
          <w:tcPr>
            <w:tcW w:w="709" w:type="dxa"/>
            <w:gridSpan w:val="2"/>
          </w:tcPr>
          <w:p w:rsidR="00C1336A" w:rsidRPr="00262971" w:rsidRDefault="00C1336A" w:rsidP="00B44406">
            <w:pPr>
              <w:jc w:val="center"/>
            </w:pPr>
            <w:r>
              <w:t>1</w:t>
            </w:r>
          </w:p>
        </w:tc>
        <w:tc>
          <w:tcPr>
            <w:tcW w:w="1701" w:type="dxa"/>
            <w:gridSpan w:val="4"/>
          </w:tcPr>
          <w:p w:rsidR="00C1336A" w:rsidRPr="00D96D97" w:rsidRDefault="00C1336A" w:rsidP="00B44406">
            <w:r w:rsidRPr="005552D4">
              <w:rPr>
                <w:shd w:val="clear" w:color="auto" w:fill="FFFFFF"/>
              </w:rPr>
              <w:t>Контрольные тесты 2-х вариантов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2695" w:type="dxa"/>
            <w:gridSpan w:val="4"/>
          </w:tcPr>
          <w:p w:rsidR="00C1336A" w:rsidRPr="00D96D97" w:rsidRDefault="00C1336A" w:rsidP="00B44406">
            <w:r>
              <w:t>тесты</w:t>
            </w:r>
          </w:p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AA1A66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31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0611C6">
              <w:t>В.А. Жуковский.</w:t>
            </w:r>
            <w:r w:rsidRPr="00D96D97">
              <w:rPr>
                <w:shd w:val="clear" w:color="auto" w:fill="FFFFFF"/>
              </w:rPr>
              <w:t xml:space="preserve"> </w:t>
            </w:r>
            <w:r w:rsidRPr="00D96D97">
              <w:t>Жизнь и творчество. Черты романтизма в лирике. Тема человека и природы.</w:t>
            </w:r>
          </w:p>
        </w:tc>
        <w:tc>
          <w:tcPr>
            <w:tcW w:w="709" w:type="dxa"/>
            <w:gridSpan w:val="2"/>
          </w:tcPr>
          <w:p w:rsidR="00C1336A" w:rsidRPr="00D96D97" w:rsidRDefault="00C1336A" w:rsidP="00B44406">
            <w:pPr>
              <w:jc w:val="center"/>
            </w:pPr>
            <w:r>
              <w:t>1</w:t>
            </w:r>
          </w:p>
        </w:tc>
        <w:tc>
          <w:tcPr>
            <w:tcW w:w="1701" w:type="dxa"/>
            <w:gridSpan w:val="4"/>
          </w:tcPr>
          <w:p w:rsidR="00C1336A" w:rsidRPr="00D96D97" w:rsidRDefault="00C1336A" w:rsidP="00B44406">
            <w:proofErr w:type="spellStart"/>
            <w:r>
              <w:t>К</w:t>
            </w:r>
            <w:r w:rsidRPr="005C1692">
              <w:t>омбиниров</w:t>
            </w:r>
            <w:proofErr w:type="spellEnd"/>
            <w:r w:rsidRPr="005C1692">
              <w:t xml:space="preserve">. </w:t>
            </w:r>
            <w:r>
              <w:t>опрос,</w:t>
            </w:r>
            <w:r w:rsidRPr="005C169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тесты ФЦИОР</w:t>
            </w:r>
            <w:r>
              <w:t xml:space="preserve">. </w:t>
            </w:r>
          </w:p>
        </w:tc>
        <w:tc>
          <w:tcPr>
            <w:tcW w:w="2695" w:type="dxa"/>
            <w:gridSpan w:val="4"/>
          </w:tcPr>
          <w:p w:rsidR="00C1336A" w:rsidRPr="00D96D97" w:rsidRDefault="00C1336A" w:rsidP="00B44406">
            <w:r>
              <w:t xml:space="preserve">Баллада «Светлана», стихи «Певец </w:t>
            </w:r>
            <w:proofErr w:type="gramStart"/>
            <w:r>
              <w:t>во</w:t>
            </w:r>
            <w:proofErr w:type="gramEnd"/>
            <w:r>
              <w:t xml:space="preserve"> стане русских воинов», «Море» Наизусть стих.</w:t>
            </w:r>
          </w:p>
        </w:tc>
        <w:tc>
          <w:tcPr>
            <w:tcW w:w="1134" w:type="dxa"/>
          </w:tcPr>
          <w:p w:rsidR="00C1336A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2186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32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D96D97">
              <w:t>Поэты  пушкинской поры.</w:t>
            </w:r>
            <w:r w:rsidRPr="000611C6">
              <w:t xml:space="preserve"> Е.А. Баратынский </w:t>
            </w:r>
            <w:r w:rsidRPr="00D96D97">
              <w:t xml:space="preserve">как представитель «поэзии мысли». </w:t>
            </w:r>
            <w:r w:rsidRPr="000611C6">
              <w:t>К.Н. Батюшков</w:t>
            </w:r>
            <w:r w:rsidRPr="00D96D97">
              <w:t xml:space="preserve">  как представитель «легкой» поэзии, «поэт радости». Одушевленная жизнь природы в стихотворениях</w:t>
            </w:r>
            <w:r w:rsidRPr="00532D88">
              <w:t xml:space="preserve"> А.В. Кольцова.</w:t>
            </w:r>
          </w:p>
        </w:tc>
        <w:tc>
          <w:tcPr>
            <w:tcW w:w="709" w:type="dxa"/>
            <w:gridSpan w:val="2"/>
          </w:tcPr>
          <w:p w:rsidR="00C1336A" w:rsidRPr="00D96D97" w:rsidRDefault="00C1336A" w:rsidP="00B44406">
            <w:pPr>
              <w:jc w:val="center"/>
            </w:pPr>
            <w:r>
              <w:t>1</w:t>
            </w:r>
          </w:p>
        </w:tc>
        <w:tc>
          <w:tcPr>
            <w:tcW w:w="1701" w:type="dxa"/>
            <w:gridSpan w:val="4"/>
          </w:tcPr>
          <w:p w:rsidR="00C1336A" w:rsidRPr="005C1692" w:rsidRDefault="00C1336A" w:rsidP="00B44406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 w:rsidRPr="005C1692">
              <w:t>редставлен</w:t>
            </w:r>
            <w:r>
              <w:t>ие</w:t>
            </w:r>
            <w:r w:rsidRPr="005C1692">
              <w:t xml:space="preserve"> доклада или защита проекта</w:t>
            </w:r>
            <w:r>
              <w:t>.</w:t>
            </w:r>
          </w:p>
        </w:tc>
        <w:tc>
          <w:tcPr>
            <w:tcW w:w="2695" w:type="dxa"/>
            <w:gridSpan w:val="4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r>
              <w:t>Е.А.Баратынский «Родина», «Разуверение». К.Н.Батюшков «Мои Пенаты», «Вакханка». А.В.Кольцов «Молитва», «Человек», «Цветок». Выразительное чтение стихотворений.</w:t>
            </w:r>
          </w:p>
        </w:tc>
        <w:tc>
          <w:tcPr>
            <w:tcW w:w="1134" w:type="dxa"/>
          </w:tcPr>
          <w:p w:rsidR="00C1336A" w:rsidRDefault="00C1336A" w:rsidP="00B4440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D96D97" w:rsidRDefault="00C1336A" w:rsidP="00B44406">
            <w:r w:rsidRPr="00D96D97">
              <w:t>33</w:t>
            </w:r>
          </w:p>
        </w:tc>
        <w:tc>
          <w:tcPr>
            <w:tcW w:w="3810" w:type="dxa"/>
            <w:gridSpan w:val="2"/>
          </w:tcPr>
          <w:p w:rsidR="00C1336A" w:rsidRDefault="00C1336A" w:rsidP="00B44406">
            <w:r w:rsidRPr="00532D88">
              <w:t>А.С. Пушкин</w:t>
            </w:r>
            <w:r w:rsidRPr="00857AAD">
              <w:rPr>
                <w:i/>
                <w:color w:val="0070C0"/>
              </w:rPr>
              <w:t>.</w:t>
            </w:r>
            <w:r w:rsidRPr="00D96D97">
              <w:t xml:space="preserve"> Жизнь и творчество поэта. Лицейская лирика. Тема «дружества святого» в творчестве А.С. Пушкина. </w:t>
            </w:r>
          </w:p>
          <w:p w:rsidR="00C1336A" w:rsidRPr="00857AAD" w:rsidRDefault="00C1336A" w:rsidP="00B44406"/>
        </w:tc>
        <w:tc>
          <w:tcPr>
            <w:tcW w:w="1589" w:type="dxa"/>
            <w:gridSpan w:val="4"/>
          </w:tcPr>
          <w:p w:rsidR="00C1336A" w:rsidRDefault="00C1336A" w:rsidP="00B44406">
            <w:r>
              <w:t>Составить хронолог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аблицу жизни и творчества.</w:t>
            </w:r>
          </w:p>
          <w:p w:rsidR="00C1336A" w:rsidRPr="00D96D97" w:rsidRDefault="00C1336A" w:rsidP="00B44406"/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Учить лекцию, читать статьи учебника, вопросы.</w:t>
            </w:r>
          </w:p>
        </w:tc>
        <w:tc>
          <w:tcPr>
            <w:tcW w:w="1964" w:type="dxa"/>
            <w:gridSpan w:val="2"/>
          </w:tcPr>
          <w:p w:rsidR="00C1336A" w:rsidRPr="00D96D97" w:rsidRDefault="00C1336A" w:rsidP="00B44406">
            <w:pPr>
              <w:jc w:val="both"/>
            </w:pPr>
            <w:r>
              <w:t>«19 октября», «</w:t>
            </w:r>
            <w:proofErr w:type="spellStart"/>
            <w:r>
              <w:t>Дельвигу</w:t>
            </w:r>
            <w:proofErr w:type="spellEnd"/>
            <w:r>
              <w:t>», «Воспоминания в Царском селе». Выразительное чтение стихотворений.</w:t>
            </w:r>
          </w:p>
        </w:tc>
        <w:tc>
          <w:tcPr>
            <w:tcW w:w="1134" w:type="dxa"/>
          </w:tcPr>
          <w:p w:rsidR="00C1336A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988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lastRenderedPageBreak/>
              <w:t>34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D96D97">
              <w:t>Вольнолюбивая лирика А.С. Пушкина. Анализ стихотворений «К Чаадаеву», «</w:t>
            </w:r>
            <w:proofErr w:type="gramStart"/>
            <w:r w:rsidRPr="00D96D97">
              <w:t>Во</w:t>
            </w:r>
            <w:proofErr w:type="gramEnd"/>
            <w:r w:rsidRPr="00D96D97">
              <w:t xml:space="preserve"> глубине сибирских руд…».</w:t>
            </w:r>
          </w:p>
        </w:tc>
        <w:tc>
          <w:tcPr>
            <w:tcW w:w="1589" w:type="dxa"/>
            <w:gridSpan w:val="4"/>
          </w:tcPr>
          <w:p w:rsidR="00C1336A" w:rsidRDefault="00C1336A" w:rsidP="00B44406">
            <w:pPr>
              <w:rPr>
                <w:color w:val="000000"/>
              </w:rPr>
            </w:pPr>
            <w:proofErr w:type="spellStart"/>
            <w:r>
              <w:t>К</w:t>
            </w:r>
            <w:r w:rsidRPr="005C1692">
              <w:t>омбиниров</w:t>
            </w:r>
            <w:proofErr w:type="spellEnd"/>
            <w:r w:rsidRPr="005C1692">
              <w:t xml:space="preserve">. </w:t>
            </w:r>
            <w:r>
              <w:t>о</w:t>
            </w:r>
            <w:r w:rsidRPr="005C1692">
              <w:t>прос</w:t>
            </w:r>
            <w:r>
              <w:t>,</w:t>
            </w:r>
            <w:r>
              <w:rPr>
                <w:color w:val="000000"/>
              </w:rPr>
              <w:t xml:space="preserve"> </w:t>
            </w:r>
          </w:p>
          <w:p w:rsidR="00C1336A" w:rsidRPr="006A26D2" w:rsidRDefault="00C1336A" w:rsidP="00B44406">
            <w:r>
              <w:rPr>
                <w:color w:val="000000"/>
              </w:rPr>
              <w:t>тесты ФЦИОР</w:t>
            </w:r>
            <w:r>
              <w:t>.</w:t>
            </w:r>
          </w:p>
        </w:tc>
        <w:tc>
          <w:tcPr>
            <w:tcW w:w="1552" w:type="dxa"/>
            <w:gridSpan w:val="4"/>
          </w:tcPr>
          <w:p w:rsidR="00C1336A" w:rsidRPr="00187F2E" w:rsidRDefault="00C1336A" w:rsidP="00B44406">
            <w:r>
              <w:t>Читать стихи, статьи учебника, вопросы.</w:t>
            </w:r>
          </w:p>
        </w:tc>
        <w:tc>
          <w:tcPr>
            <w:tcW w:w="1964" w:type="dxa"/>
            <w:gridSpan w:val="2"/>
          </w:tcPr>
          <w:p w:rsidR="00C1336A" w:rsidRPr="00D96D97" w:rsidRDefault="00C1336A" w:rsidP="00B44406">
            <w:pPr>
              <w:jc w:val="both"/>
            </w:pPr>
            <w:r>
              <w:t>Наизусть «К Чаадаеву».</w:t>
            </w: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675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35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D96D97">
              <w:t>Поэт и власть. Анализ стихотворения «Анчар».</w:t>
            </w:r>
          </w:p>
        </w:tc>
        <w:tc>
          <w:tcPr>
            <w:tcW w:w="1589" w:type="dxa"/>
            <w:gridSpan w:val="4"/>
          </w:tcPr>
          <w:p w:rsidR="00C1336A" w:rsidRPr="00857AAD" w:rsidRDefault="00C1336A" w:rsidP="00B44406"/>
        </w:tc>
        <w:tc>
          <w:tcPr>
            <w:tcW w:w="1552" w:type="dxa"/>
            <w:gridSpan w:val="4"/>
          </w:tcPr>
          <w:p w:rsidR="00C1336A" w:rsidRPr="00D96D97" w:rsidRDefault="00C1336A" w:rsidP="00B44406"/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 w:rsidRPr="00D96D97">
              <w:t>Анализ стихотворения</w:t>
            </w:r>
            <w:r>
              <w:t>.</w:t>
            </w: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36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D96D97">
              <w:t xml:space="preserve">Тема любви в лирике А.С. Пушкина. </w:t>
            </w:r>
          </w:p>
        </w:tc>
        <w:tc>
          <w:tcPr>
            <w:tcW w:w="1589" w:type="dxa"/>
            <w:gridSpan w:val="4"/>
          </w:tcPr>
          <w:p w:rsidR="00C1336A" w:rsidRPr="00D96D97" w:rsidRDefault="00C1336A" w:rsidP="00B44406">
            <w:r w:rsidRPr="00D96D97">
              <w:rPr>
                <w:shd w:val="clear" w:color="auto" w:fill="FFFFFF"/>
              </w:rPr>
              <w:t>Выразительное чтение стихотворений наизусть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Читать стихи, статьи учебника, вопросы.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>«На холмах Грузии лежит ночная мгла...», «Я вас любил…», «Я помню чудное мгновенье…». Наизусть стихи.</w:t>
            </w:r>
          </w:p>
        </w:tc>
        <w:tc>
          <w:tcPr>
            <w:tcW w:w="1134" w:type="dxa"/>
          </w:tcPr>
          <w:p w:rsidR="00C1336A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11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37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532D88">
              <w:t>РР Обучение анализу лирического стихотворения.</w:t>
            </w:r>
            <w:r w:rsidRPr="00857AAD">
              <w:rPr>
                <w:color w:val="0070C0"/>
              </w:rPr>
              <w:t xml:space="preserve"> </w:t>
            </w:r>
            <w:r w:rsidRPr="00D96D97">
              <w:t>Мое любимое стихотворение Пушкина: восприятие, истолкование, оценка</w:t>
            </w:r>
            <w:r>
              <w:t>.</w:t>
            </w:r>
          </w:p>
        </w:tc>
        <w:tc>
          <w:tcPr>
            <w:tcW w:w="1589" w:type="dxa"/>
            <w:gridSpan w:val="4"/>
          </w:tcPr>
          <w:p w:rsidR="00C1336A" w:rsidRPr="00857AAD" w:rsidRDefault="00C1336A" w:rsidP="00B44406">
            <w:r w:rsidRPr="00857AAD">
              <w:t>Сочинение№3 (домашнее)</w:t>
            </w:r>
          </w:p>
        </w:tc>
        <w:tc>
          <w:tcPr>
            <w:tcW w:w="1552" w:type="dxa"/>
            <w:gridSpan w:val="4"/>
          </w:tcPr>
          <w:p w:rsidR="00C1336A" w:rsidRPr="0001403D" w:rsidRDefault="00C1336A" w:rsidP="00B44406">
            <w:r>
              <w:t>Написать с</w:t>
            </w:r>
            <w:r w:rsidRPr="0001403D">
              <w:t>очинение</w:t>
            </w:r>
            <w:r>
              <w:t>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>сочинение</w:t>
            </w: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38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D96D97">
              <w:t xml:space="preserve">Тема творчества в лирике А.С. Пушкина. </w:t>
            </w:r>
          </w:p>
        </w:tc>
        <w:tc>
          <w:tcPr>
            <w:tcW w:w="1589" w:type="dxa"/>
            <w:gridSpan w:val="4"/>
          </w:tcPr>
          <w:p w:rsidR="00C1336A" w:rsidRPr="005C1692" w:rsidRDefault="00C1336A" w:rsidP="00B44406">
            <w:proofErr w:type="gramStart"/>
            <w:r>
              <w:t>П</w:t>
            </w:r>
            <w:r w:rsidRPr="005C1692">
              <w:t>редставлен</w:t>
            </w:r>
            <w:proofErr w:type="gramEnd"/>
            <w:r w:rsidRPr="005C1692">
              <w:t xml:space="preserve"> доклада или защита проекта</w:t>
            </w:r>
            <w:r>
              <w:t>.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Читать стихи, статьи учебника, вопросы.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>«Пророк», «Я памятник себе воздвиг нерукотворный…» Наизусть «Памятник»</w:t>
            </w:r>
          </w:p>
        </w:tc>
        <w:tc>
          <w:tcPr>
            <w:tcW w:w="1134" w:type="dxa"/>
          </w:tcPr>
          <w:p w:rsidR="00C1336A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538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39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rPr>
                <w:shd w:val="clear" w:color="auto" w:fill="FFFFFF"/>
              </w:rPr>
            </w:pPr>
            <w:r w:rsidRPr="00D96D97">
              <w:rPr>
                <w:shd w:val="clear" w:color="auto" w:fill="FFFFFF"/>
              </w:rPr>
              <w:t>Поэма «Цыганы». Черты романтизма в произведении.</w:t>
            </w:r>
          </w:p>
        </w:tc>
        <w:tc>
          <w:tcPr>
            <w:tcW w:w="1589" w:type="dxa"/>
            <w:gridSpan w:val="4"/>
          </w:tcPr>
          <w:p w:rsidR="00C1336A" w:rsidRPr="00D96D97" w:rsidRDefault="00C1336A" w:rsidP="00B44406"/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 xml:space="preserve">Читать трагедию </w:t>
            </w:r>
            <w:r w:rsidRPr="00D96D97">
              <w:rPr>
                <w:color w:val="000000"/>
              </w:rPr>
              <w:t>«Моцарт и Сальери»</w:t>
            </w:r>
            <w:r>
              <w:rPr>
                <w:color w:val="000000"/>
              </w:rPr>
              <w:t xml:space="preserve">, </w:t>
            </w:r>
            <w:r>
              <w:t xml:space="preserve">статьи учебника. 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>Развёрнутый ответ на вопрос «Черты романтизма в произведении «Цыганы»</w:t>
            </w: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434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40</w:t>
            </w:r>
          </w:p>
        </w:tc>
        <w:tc>
          <w:tcPr>
            <w:tcW w:w="3810" w:type="dxa"/>
            <w:gridSpan w:val="2"/>
          </w:tcPr>
          <w:p w:rsidR="00C1336A" w:rsidRPr="00661ACE" w:rsidRDefault="00C1336A" w:rsidP="00B44406">
            <w:pPr>
              <w:rPr>
                <w:color w:val="000000"/>
              </w:rPr>
            </w:pPr>
            <w:r w:rsidRPr="00D96D97">
              <w:rPr>
                <w:shd w:val="clear" w:color="auto" w:fill="FFFFFF"/>
              </w:rPr>
              <w:t xml:space="preserve">А.С. Пушкин. </w:t>
            </w:r>
            <w:r w:rsidRPr="00D96D97">
              <w:rPr>
                <w:color w:val="000000"/>
              </w:rPr>
              <w:t>«Моцарт и Сальери». «Гений и злодейство» как главная тема в трагедии</w:t>
            </w:r>
          </w:p>
        </w:tc>
        <w:tc>
          <w:tcPr>
            <w:tcW w:w="1589" w:type="dxa"/>
            <w:gridSpan w:val="4"/>
          </w:tcPr>
          <w:p w:rsidR="00C1336A" w:rsidRDefault="00C1336A" w:rsidP="00B44406">
            <w:pPr>
              <w:rPr>
                <w:color w:val="000000"/>
              </w:rPr>
            </w:pPr>
            <w:proofErr w:type="spellStart"/>
            <w:r>
              <w:t>К</w:t>
            </w:r>
            <w:r w:rsidRPr="005C1692">
              <w:t>омбиниров</w:t>
            </w:r>
            <w:proofErr w:type="spellEnd"/>
            <w:r w:rsidRPr="005C1692">
              <w:t xml:space="preserve">. </w:t>
            </w:r>
            <w:r>
              <w:t>опрос,</w:t>
            </w:r>
            <w:r>
              <w:rPr>
                <w:color w:val="000000"/>
              </w:rPr>
              <w:t xml:space="preserve"> </w:t>
            </w:r>
          </w:p>
          <w:p w:rsidR="00C1336A" w:rsidRPr="00D96D97" w:rsidRDefault="00C1336A" w:rsidP="00B44406">
            <w:r>
              <w:rPr>
                <w:color w:val="000000"/>
              </w:rPr>
              <w:t>тесты ФЦИОР</w:t>
            </w:r>
            <w:r>
              <w:t>.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Читать р</w:t>
            </w:r>
            <w:r w:rsidRPr="00D96D97">
              <w:t>оман в стихах «Евгений Онегин»</w:t>
            </w:r>
            <w:r>
              <w:t>, готовить вопросы.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C1336A">
        <w:trPr>
          <w:gridAfter w:val="1"/>
          <w:wAfter w:w="50" w:type="dxa"/>
          <w:cantSplit/>
          <w:trHeight w:val="2542"/>
        </w:trPr>
        <w:tc>
          <w:tcPr>
            <w:tcW w:w="441" w:type="dxa"/>
          </w:tcPr>
          <w:p w:rsidR="00C1336A" w:rsidRPr="00D96D97" w:rsidRDefault="00C1336A" w:rsidP="00C1336A">
            <w:pPr>
              <w:pStyle w:val="a4"/>
            </w:pPr>
            <w:r w:rsidRPr="00D96D97">
              <w:t>41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C1336A">
            <w:pPr>
              <w:pStyle w:val="a4"/>
            </w:pPr>
            <w:r w:rsidRPr="00D96D97">
              <w:rPr>
                <w:shd w:val="clear" w:color="auto" w:fill="FFFFFF"/>
              </w:rPr>
              <w:t xml:space="preserve">А.С. Пушкин. </w:t>
            </w:r>
            <w:r w:rsidRPr="00D96D97">
              <w:t>Роман в стихах «Евгений Онегин».</w:t>
            </w:r>
          </w:p>
          <w:p w:rsidR="00C1336A" w:rsidRDefault="00C1336A" w:rsidP="00C1336A">
            <w:pPr>
              <w:pStyle w:val="a4"/>
            </w:pPr>
            <w:r w:rsidRPr="00D96D97">
              <w:t>Своеобразие жанра и композиции.</w:t>
            </w:r>
          </w:p>
          <w:p w:rsidR="00C1336A" w:rsidRDefault="00C1336A" w:rsidP="00C1336A">
            <w:pPr>
              <w:pStyle w:val="a4"/>
            </w:pPr>
          </w:p>
          <w:p w:rsidR="00C1336A" w:rsidRPr="00857AAD" w:rsidRDefault="00C1336A" w:rsidP="00C1336A">
            <w:pPr>
              <w:pStyle w:val="a4"/>
            </w:pPr>
          </w:p>
        </w:tc>
        <w:tc>
          <w:tcPr>
            <w:tcW w:w="1589" w:type="dxa"/>
            <w:gridSpan w:val="4"/>
          </w:tcPr>
          <w:p w:rsidR="00C1336A" w:rsidRDefault="00C1336A" w:rsidP="00C1336A">
            <w:pPr>
              <w:pStyle w:val="a4"/>
            </w:pPr>
          </w:p>
          <w:p w:rsidR="00C1336A" w:rsidRDefault="00C1336A" w:rsidP="00C1336A">
            <w:pPr>
              <w:pStyle w:val="a4"/>
            </w:pPr>
          </w:p>
          <w:p w:rsidR="00C1336A" w:rsidRDefault="00C1336A" w:rsidP="00C1336A">
            <w:pPr>
              <w:pStyle w:val="a4"/>
            </w:pPr>
          </w:p>
          <w:p w:rsidR="00C1336A" w:rsidRDefault="00C1336A" w:rsidP="00C1336A">
            <w:pPr>
              <w:pStyle w:val="a4"/>
            </w:pPr>
          </w:p>
          <w:p w:rsidR="00C1336A" w:rsidRDefault="00C1336A" w:rsidP="00C1336A">
            <w:pPr>
              <w:pStyle w:val="a4"/>
            </w:pPr>
          </w:p>
          <w:p w:rsidR="00C1336A" w:rsidRDefault="00C1336A" w:rsidP="00C1336A">
            <w:pPr>
              <w:pStyle w:val="a4"/>
            </w:pPr>
          </w:p>
          <w:p w:rsidR="00C1336A" w:rsidRDefault="00C1336A" w:rsidP="00C1336A">
            <w:pPr>
              <w:pStyle w:val="a4"/>
            </w:pPr>
          </w:p>
          <w:p w:rsidR="00C1336A" w:rsidRDefault="00C1336A" w:rsidP="00C1336A">
            <w:pPr>
              <w:pStyle w:val="a4"/>
            </w:pPr>
          </w:p>
          <w:p w:rsidR="00C1336A" w:rsidRPr="00D96D97" w:rsidRDefault="00C1336A" w:rsidP="00C1336A">
            <w:pPr>
              <w:pStyle w:val="a4"/>
            </w:pPr>
          </w:p>
        </w:tc>
        <w:tc>
          <w:tcPr>
            <w:tcW w:w="1552" w:type="dxa"/>
            <w:gridSpan w:val="4"/>
          </w:tcPr>
          <w:p w:rsidR="00C1336A" w:rsidRDefault="00C1336A" w:rsidP="00C1336A">
            <w:pPr>
              <w:pStyle w:val="a4"/>
            </w:pPr>
            <w:r>
              <w:t>Учить лекцию, читать статьи учебника, вопросы.</w:t>
            </w:r>
          </w:p>
          <w:p w:rsidR="00C1336A" w:rsidRDefault="00C1336A" w:rsidP="00C1336A">
            <w:pPr>
              <w:pStyle w:val="a4"/>
            </w:pPr>
          </w:p>
          <w:p w:rsidR="00C1336A" w:rsidRDefault="00C1336A" w:rsidP="00C1336A">
            <w:pPr>
              <w:pStyle w:val="a4"/>
            </w:pPr>
          </w:p>
          <w:p w:rsidR="00C1336A" w:rsidRDefault="00C1336A" w:rsidP="00C1336A">
            <w:pPr>
              <w:pStyle w:val="a4"/>
            </w:pPr>
          </w:p>
          <w:p w:rsidR="00C1336A" w:rsidRDefault="00C1336A" w:rsidP="00C1336A">
            <w:pPr>
              <w:pStyle w:val="a4"/>
            </w:pPr>
          </w:p>
          <w:p w:rsidR="00C1336A" w:rsidRDefault="00C1336A" w:rsidP="00C1336A">
            <w:pPr>
              <w:pStyle w:val="a4"/>
            </w:pPr>
          </w:p>
          <w:p w:rsidR="00C1336A" w:rsidRDefault="00C1336A" w:rsidP="00C1336A">
            <w:pPr>
              <w:pStyle w:val="a4"/>
            </w:pPr>
          </w:p>
          <w:p w:rsidR="00C1336A" w:rsidRPr="00D96D97" w:rsidRDefault="00C1336A" w:rsidP="00C1336A">
            <w:pPr>
              <w:pStyle w:val="a4"/>
            </w:pPr>
          </w:p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C1336A">
            <w:pPr>
              <w:pStyle w:val="a4"/>
            </w:pPr>
            <w:r>
              <w:t>Наизусть строфы из романа.</w:t>
            </w:r>
          </w:p>
        </w:tc>
        <w:tc>
          <w:tcPr>
            <w:tcW w:w="1134" w:type="dxa"/>
          </w:tcPr>
          <w:p w:rsidR="00C1336A" w:rsidRPr="00D96D97" w:rsidRDefault="00C1336A" w:rsidP="00C1336A">
            <w:pPr>
              <w:pStyle w:val="a4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D96D97" w:rsidRDefault="00C1336A" w:rsidP="00C1336A">
            <w:pPr>
              <w:spacing w:after="0"/>
              <w:jc w:val="both"/>
              <w:rPr>
                <w:b/>
              </w:rPr>
            </w:pPr>
            <w:r w:rsidRPr="00D96D97">
              <w:rPr>
                <w:b/>
              </w:rPr>
              <w:lastRenderedPageBreak/>
              <w:t>42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r w:rsidRPr="00D96D97">
              <w:t>Комментированное чтение 1 главы романа. Историческая и общественная обусловленность характера Онегина. Причины его разочарованности в жизни.</w:t>
            </w:r>
          </w:p>
        </w:tc>
        <w:tc>
          <w:tcPr>
            <w:tcW w:w="1589" w:type="dxa"/>
            <w:gridSpan w:val="4"/>
          </w:tcPr>
          <w:p w:rsidR="00C1336A" w:rsidRDefault="00C1336A" w:rsidP="00B44406"/>
          <w:p w:rsidR="00C1336A" w:rsidRDefault="00C1336A" w:rsidP="00B44406"/>
          <w:p w:rsidR="00C1336A" w:rsidRDefault="00C1336A" w:rsidP="00B44406"/>
          <w:p w:rsidR="00C1336A" w:rsidRDefault="00C1336A" w:rsidP="00B44406"/>
          <w:p w:rsidR="00C1336A" w:rsidRPr="00D96D97" w:rsidRDefault="00C1336A" w:rsidP="00B44406"/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Перечитать роман «Евгений Онегин».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536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43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r w:rsidRPr="00D96D97">
              <w:t xml:space="preserve">Комментированное чтение 2 главы романа «Евгений Онегин». </w:t>
            </w:r>
          </w:p>
        </w:tc>
        <w:tc>
          <w:tcPr>
            <w:tcW w:w="1589" w:type="dxa"/>
            <w:gridSpan w:val="4"/>
            <w:vMerge w:val="restart"/>
          </w:tcPr>
          <w:p w:rsidR="00C1336A" w:rsidRDefault="00C1336A" w:rsidP="00B44406"/>
          <w:p w:rsidR="00C1336A" w:rsidRPr="00D96D97" w:rsidRDefault="00C1336A" w:rsidP="00B44406">
            <w:r>
              <w:t>Устное рассуждение</w:t>
            </w:r>
          </w:p>
          <w:p w:rsidR="00C1336A" w:rsidRPr="00D96D97" w:rsidRDefault="00C1336A" w:rsidP="00B44406">
            <w:r w:rsidRPr="00D96D97">
              <w:t xml:space="preserve">на </w:t>
            </w:r>
            <w:r>
              <w:t>одну из тем</w:t>
            </w:r>
            <w:r w:rsidRPr="00D96D97">
              <w:t xml:space="preserve">:  </w:t>
            </w:r>
          </w:p>
          <w:p w:rsidR="00C1336A" w:rsidRPr="00D96D97" w:rsidRDefault="00C1336A" w:rsidP="00B44406">
            <w:r w:rsidRPr="00D96D97">
              <w:t>1) «Лирические отступ</w:t>
            </w:r>
            <w:r>
              <w:t>ления в романе «Евгений Онегин».</w:t>
            </w:r>
          </w:p>
          <w:p w:rsidR="00C1336A" w:rsidRPr="00D96D97" w:rsidRDefault="00C1336A" w:rsidP="00B44406">
            <w:r w:rsidRPr="00D96D97">
              <w:t>2) «Голос автора в романе «Евгений Онегин»</w:t>
            </w:r>
            <w:r>
              <w:t>.</w:t>
            </w:r>
          </w:p>
        </w:tc>
        <w:tc>
          <w:tcPr>
            <w:tcW w:w="1552" w:type="dxa"/>
            <w:gridSpan w:val="4"/>
            <w:vMerge w:val="restart"/>
          </w:tcPr>
          <w:p w:rsidR="00C1336A" w:rsidRPr="00D96D97" w:rsidRDefault="00C1336A" w:rsidP="00B44406">
            <w:r>
              <w:t>Составить сюжетно-хронологический план.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44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r w:rsidRPr="00D96D97">
              <w:t xml:space="preserve">Комментированное чтение 3 главы. Письмо Татьяны как выражение ее чувств, движения ее души. </w:t>
            </w:r>
          </w:p>
        </w:tc>
        <w:tc>
          <w:tcPr>
            <w:tcW w:w="1589" w:type="dxa"/>
            <w:gridSpan w:val="4"/>
            <w:vMerge/>
          </w:tcPr>
          <w:p w:rsidR="00C1336A" w:rsidRPr="00D96D97" w:rsidRDefault="00C1336A" w:rsidP="00B44406"/>
        </w:tc>
        <w:tc>
          <w:tcPr>
            <w:tcW w:w="1552" w:type="dxa"/>
            <w:gridSpan w:val="4"/>
            <w:vMerge/>
          </w:tcPr>
          <w:p w:rsidR="00C1336A" w:rsidRPr="00D96D97" w:rsidRDefault="00C1336A" w:rsidP="00B44406"/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>Наизусть письмо Татьяны к Онегину.</w:t>
            </w: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trHeight w:val="144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45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r w:rsidRPr="00D96D97">
              <w:t xml:space="preserve">Сюжет и композиция 4 главы. Исповедь Онегина. </w:t>
            </w:r>
          </w:p>
        </w:tc>
        <w:tc>
          <w:tcPr>
            <w:tcW w:w="1589" w:type="dxa"/>
            <w:gridSpan w:val="4"/>
            <w:vMerge/>
          </w:tcPr>
          <w:p w:rsidR="00C1336A" w:rsidRPr="00D96D97" w:rsidRDefault="00C1336A" w:rsidP="00B44406"/>
        </w:tc>
        <w:tc>
          <w:tcPr>
            <w:tcW w:w="1552" w:type="dxa"/>
            <w:gridSpan w:val="4"/>
            <w:vMerge/>
          </w:tcPr>
          <w:p w:rsidR="00C1336A" w:rsidRPr="00D96D97" w:rsidRDefault="00C1336A" w:rsidP="00B44406"/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trHeight w:val="144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46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r w:rsidRPr="00D96D97">
              <w:t xml:space="preserve">Трагическая гибель </w:t>
            </w:r>
            <w:proofErr w:type="gramStart"/>
            <w:r w:rsidRPr="00D96D97">
              <w:t>Ленского</w:t>
            </w:r>
            <w:proofErr w:type="gramEnd"/>
            <w:r w:rsidRPr="00D96D97">
              <w:t xml:space="preserve">. </w:t>
            </w:r>
          </w:p>
        </w:tc>
        <w:tc>
          <w:tcPr>
            <w:tcW w:w="1589" w:type="dxa"/>
            <w:gridSpan w:val="4"/>
          </w:tcPr>
          <w:p w:rsidR="00C1336A" w:rsidRDefault="00C1336A" w:rsidP="00B44406">
            <w:proofErr w:type="spellStart"/>
            <w:r>
              <w:t>Комбиниров</w:t>
            </w:r>
            <w:proofErr w:type="spellEnd"/>
            <w:r>
              <w:t>. опрос</w:t>
            </w:r>
            <w:r>
              <w:rPr>
                <w:color w:val="000000"/>
              </w:rPr>
              <w:t xml:space="preserve"> тесты ФЦИОР</w:t>
            </w:r>
            <w:r>
              <w:t>,</w:t>
            </w:r>
          </w:p>
          <w:p w:rsidR="00C1336A" w:rsidRDefault="00C1336A" w:rsidP="00B44406"/>
          <w:p w:rsidR="00C1336A" w:rsidRPr="00D96D97" w:rsidRDefault="00C1336A" w:rsidP="00B44406"/>
        </w:tc>
        <w:tc>
          <w:tcPr>
            <w:tcW w:w="1552" w:type="dxa"/>
            <w:gridSpan w:val="4"/>
          </w:tcPr>
          <w:p w:rsidR="00C1336A" w:rsidRPr="00D96D97" w:rsidRDefault="00C1336A" w:rsidP="00B44406"/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870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47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r w:rsidRPr="00D96D97">
              <w:t>Комментированное чтение 7 главы. «Без Онегина».</w:t>
            </w:r>
            <w:r>
              <w:t xml:space="preserve"> </w:t>
            </w:r>
            <w:r w:rsidRPr="00D96D97">
              <w:t xml:space="preserve">Татьяна и Онегин в 8 главе. </w:t>
            </w:r>
          </w:p>
        </w:tc>
        <w:tc>
          <w:tcPr>
            <w:tcW w:w="1589" w:type="dxa"/>
            <w:gridSpan w:val="4"/>
          </w:tcPr>
          <w:p w:rsidR="00C1336A" w:rsidRPr="00D96D97" w:rsidRDefault="00C1336A" w:rsidP="00B44406">
            <w:r>
              <w:t>Проверочная работа.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Готовиться к сочинению по роману.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>Анализ текста по вопросам. Наизусть письмо Онегина к Татьяне.</w:t>
            </w: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22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48, 49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r w:rsidRPr="00532D88">
              <w:t>РР Контрольное сочинение</w:t>
            </w:r>
            <w:r w:rsidRPr="001855A6">
              <w:rPr>
                <w:color w:val="0070C0"/>
              </w:rPr>
              <w:t xml:space="preserve"> </w:t>
            </w:r>
            <w:r w:rsidRPr="00D96D97">
              <w:t>по роману А.С. Пушкина «Евгений Онегин».</w:t>
            </w:r>
          </w:p>
        </w:tc>
        <w:tc>
          <w:tcPr>
            <w:tcW w:w="1589" w:type="dxa"/>
            <w:gridSpan w:val="4"/>
          </w:tcPr>
          <w:p w:rsidR="00C1336A" w:rsidRPr="001855A6" w:rsidRDefault="00C1336A" w:rsidP="00B44406">
            <w:r w:rsidRPr="001855A6">
              <w:t xml:space="preserve">Сочинение №4 </w:t>
            </w:r>
          </w:p>
        </w:tc>
        <w:tc>
          <w:tcPr>
            <w:tcW w:w="1552" w:type="dxa"/>
            <w:gridSpan w:val="4"/>
          </w:tcPr>
          <w:p w:rsidR="00C1336A" w:rsidRPr="001855A6" w:rsidRDefault="00C1336A" w:rsidP="00B44406"/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>Сочинение на литературную тему.</w:t>
            </w: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273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50</w:t>
            </w:r>
          </w:p>
        </w:tc>
        <w:tc>
          <w:tcPr>
            <w:tcW w:w="3810" w:type="dxa"/>
            <w:gridSpan w:val="2"/>
          </w:tcPr>
          <w:p w:rsidR="00C1336A" w:rsidRDefault="00C1336A" w:rsidP="00B44406">
            <w:pPr>
              <w:rPr>
                <w:shd w:val="clear" w:color="auto" w:fill="FFFFFF"/>
              </w:rPr>
            </w:pPr>
            <w:r w:rsidRPr="00532D88">
              <w:t>КР №5. Контрольный тест</w:t>
            </w:r>
            <w:r w:rsidRPr="00D96D97">
              <w:rPr>
                <w:shd w:val="clear" w:color="auto" w:fill="FFFFFF"/>
              </w:rPr>
              <w:t xml:space="preserve"> по теме «А.С. Пушкина»</w:t>
            </w:r>
            <w:r>
              <w:rPr>
                <w:shd w:val="clear" w:color="auto" w:fill="FFFFFF"/>
              </w:rPr>
              <w:t>.</w:t>
            </w:r>
          </w:p>
          <w:p w:rsidR="00C1336A" w:rsidRPr="001855A6" w:rsidRDefault="00C1336A" w:rsidP="00B44406">
            <w:pPr>
              <w:rPr>
                <w:shd w:val="clear" w:color="auto" w:fill="FFFFFF"/>
              </w:rPr>
            </w:pPr>
            <w:r w:rsidRPr="001855A6">
              <w:rPr>
                <w:shd w:val="clear" w:color="auto" w:fill="FFFFFF"/>
              </w:rPr>
              <w:t>ИКТ</w:t>
            </w:r>
          </w:p>
        </w:tc>
        <w:tc>
          <w:tcPr>
            <w:tcW w:w="1589" w:type="dxa"/>
            <w:gridSpan w:val="4"/>
          </w:tcPr>
          <w:p w:rsidR="00C1336A" w:rsidRPr="00D96D97" w:rsidRDefault="00C1336A" w:rsidP="00B44406">
            <w:r w:rsidRPr="007C6F76">
              <w:rPr>
                <w:shd w:val="clear" w:color="auto" w:fill="FFFFFF"/>
              </w:rPr>
              <w:t>Контрольные тесты 2-х вариантов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Читать стихи Лермонтова, учить наизусть 1 стих.</w:t>
            </w:r>
          </w:p>
        </w:tc>
        <w:tc>
          <w:tcPr>
            <w:tcW w:w="1964" w:type="dxa"/>
            <w:gridSpan w:val="2"/>
          </w:tcPr>
          <w:p w:rsidR="00C1336A" w:rsidRDefault="00C1336A" w:rsidP="00B44406">
            <w:pPr>
              <w:jc w:val="both"/>
            </w:pPr>
          </w:p>
          <w:p w:rsidR="00C1336A" w:rsidRPr="00D96D97" w:rsidRDefault="00C1336A" w:rsidP="00B44406">
            <w:pPr>
              <w:jc w:val="both"/>
            </w:pPr>
            <w:r>
              <w:t>Учить наизусть 1 стих.</w:t>
            </w: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lastRenderedPageBreak/>
              <w:t>51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r w:rsidRPr="00532D88">
              <w:t>М.Ю. Лермонтов.</w:t>
            </w:r>
            <w:r w:rsidRPr="00D96D97">
              <w:t xml:space="preserve"> Судьба и личность поэта. Время Лермонтова.</w:t>
            </w:r>
          </w:p>
        </w:tc>
        <w:tc>
          <w:tcPr>
            <w:tcW w:w="1589" w:type="dxa"/>
            <w:gridSpan w:val="4"/>
          </w:tcPr>
          <w:p w:rsidR="00C1336A" w:rsidRPr="00D96D97" w:rsidRDefault="00C1336A" w:rsidP="00B44406">
            <w:proofErr w:type="gramStart"/>
            <w:r>
              <w:t>Представлен</w:t>
            </w:r>
            <w:proofErr w:type="gramEnd"/>
            <w:r>
              <w:t xml:space="preserve"> доклада или защита проекта.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Составить хронолог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аблицу жизни и творчества.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>Составить хронолог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аблицу жизни и творчества.</w:t>
            </w: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52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r w:rsidRPr="00D96D97">
              <w:t xml:space="preserve">Тема поэта и толпы в лирике М.Ю. Лермонтова. </w:t>
            </w:r>
          </w:p>
        </w:tc>
        <w:tc>
          <w:tcPr>
            <w:tcW w:w="1589" w:type="dxa"/>
            <w:gridSpan w:val="4"/>
          </w:tcPr>
          <w:p w:rsidR="00C1336A" w:rsidRPr="00D96D97" w:rsidRDefault="00C1336A" w:rsidP="00B44406">
            <w:r>
              <w:t>Устные ответы.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Учить лекцию, читать статьи учебника, вопросы.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 xml:space="preserve">«Смерть поэта», «И скучно и грустно». Выразительное чтение, наизусть одно из </w:t>
            </w:r>
            <w:proofErr w:type="spellStart"/>
            <w:r>
              <w:t>стихотвор</w:t>
            </w:r>
            <w:proofErr w:type="spellEnd"/>
            <w:r>
              <w:t>.</w:t>
            </w:r>
          </w:p>
        </w:tc>
        <w:tc>
          <w:tcPr>
            <w:tcW w:w="1134" w:type="dxa"/>
          </w:tcPr>
          <w:p w:rsidR="00C1336A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trHeight w:val="144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53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r w:rsidRPr="00D96D97">
              <w:t xml:space="preserve">Судьба М.Ю. Лермонтова и судьба его поколения. </w:t>
            </w:r>
          </w:p>
        </w:tc>
        <w:tc>
          <w:tcPr>
            <w:tcW w:w="1589" w:type="dxa"/>
            <w:gridSpan w:val="4"/>
            <w:vMerge w:val="restart"/>
          </w:tcPr>
          <w:p w:rsidR="00C1336A" w:rsidRPr="00D96D97" w:rsidRDefault="00C1336A" w:rsidP="00B44406">
            <w:proofErr w:type="spellStart"/>
            <w:r>
              <w:t>Комбиниров</w:t>
            </w:r>
            <w:proofErr w:type="spellEnd"/>
            <w:r>
              <w:t>. опрос</w:t>
            </w:r>
            <w:r>
              <w:rPr>
                <w:color w:val="000000"/>
              </w:rPr>
              <w:t xml:space="preserve"> тесты ФЦИОР</w:t>
            </w:r>
            <w:r>
              <w:t>.</w:t>
            </w:r>
          </w:p>
        </w:tc>
        <w:tc>
          <w:tcPr>
            <w:tcW w:w="1552" w:type="dxa"/>
            <w:gridSpan w:val="4"/>
            <w:vMerge w:val="restart"/>
          </w:tcPr>
          <w:p w:rsidR="00C1336A" w:rsidRPr="00D96D97" w:rsidRDefault="00C1336A" w:rsidP="00B44406">
            <w:r>
              <w:t>Читать стихи, статьи учебника, вопросы.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>«Дума», «Молитва».</w:t>
            </w:r>
          </w:p>
        </w:tc>
        <w:tc>
          <w:tcPr>
            <w:tcW w:w="1134" w:type="dxa"/>
          </w:tcPr>
          <w:p w:rsidR="00C1336A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trHeight w:val="144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54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r w:rsidRPr="00D96D97">
              <w:t xml:space="preserve">Тема Родины и природы в лирике М.Ю. Лермонтова. </w:t>
            </w:r>
          </w:p>
        </w:tc>
        <w:tc>
          <w:tcPr>
            <w:tcW w:w="1589" w:type="dxa"/>
            <w:gridSpan w:val="4"/>
            <w:vMerge/>
          </w:tcPr>
          <w:p w:rsidR="00C1336A" w:rsidRPr="00D96D97" w:rsidRDefault="00C1336A" w:rsidP="00B44406"/>
        </w:tc>
        <w:tc>
          <w:tcPr>
            <w:tcW w:w="1552" w:type="dxa"/>
            <w:gridSpan w:val="4"/>
            <w:vMerge/>
          </w:tcPr>
          <w:p w:rsidR="00C1336A" w:rsidRPr="00D96D97" w:rsidRDefault="00C1336A" w:rsidP="00B44406"/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>«Родина» Выразительное чтение.</w:t>
            </w:r>
          </w:p>
        </w:tc>
        <w:tc>
          <w:tcPr>
            <w:tcW w:w="1134" w:type="dxa"/>
          </w:tcPr>
          <w:p w:rsidR="00C1336A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trHeight w:val="144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55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r w:rsidRPr="00D96D97">
              <w:t xml:space="preserve">Тема любви в лирике М.Ю. Лермонтова. </w:t>
            </w:r>
          </w:p>
        </w:tc>
        <w:tc>
          <w:tcPr>
            <w:tcW w:w="1589" w:type="dxa"/>
            <w:gridSpan w:val="4"/>
          </w:tcPr>
          <w:p w:rsidR="00C1336A" w:rsidRPr="00D96D97" w:rsidRDefault="00C1336A" w:rsidP="00B44406">
            <w:proofErr w:type="spellStart"/>
            <w:r>
              <w:t>Комбиниров</w:t>
            </w:r>
            <w:proofErr w:type="spellEnd"/>
            <w:r>
              <w:t>. опрос</w:t>
            </w:r>
            <w:r>
              <w:rPr>
                <w:color w:val="000000"/>
              </w:rPr>
              <w:t xml:space="preserve"> тесты ФЦИОР</w:t>
            </w:r>
            <w:r>
              <w:t>.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Выучить наизусть стихотворение.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>«Нет, не тебя так пылко я люблю», «Я не унижусь пред тобою». Выразительное чтение.</w:t>
            </w:r>
          </w:p>
        </w:tc>
        <w:tc>
          <w:tcPr>
            <w:tcW w:w="1134" w:type="dxa"/>
          </w:tcPr>
          <w:p w:rsidR="00C1336A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698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56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r w:rsidRPr="00D96D97">
              <w:t>Замысел, смысл названия и проблематика романа М.Ю. Лермонтова «Герой нашего времени».</w:t>
            </w:r>
          </w:p>
        </w:tc>
        <w:tc>
          <w:tcPr>
            <w:tcW w:w="1589" w:type="dxa"/>
            <w:gridSpan w:val="4"/>
          </w:tcPr>
          <w:p w:rsidR="00C1336A" w:rsidRPr="00D96D97" w:rsidRDefault="00C1336A" w:rsidP="00B44406">
            <w:r>
              <w:t>Конспект статьи.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Читать статьи учебника, повесть «Бэла», вопросы.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>Конспект статьи.</w:t>
            </w: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57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r w:rsidRPr="00D96D97">
              <w:t>Анализ повести «Бэла».</w:t>
            </w:r>
          </w:p>
        </w:tc>
        <w:tc>
          <w:tcPr>
            <w:tcW w:w="1589" w:type="dxa"/>
            <w:gridSpan w:val="4"/>
          </w:tcPr>
          <w:p w:rsidR="00C1336A" w:rsidRPr="00D96D97" w:rsidRDefault="00C1336A" w:rsidP="00B44406">
            <w:r>
              <w:t>Устный опрос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 xml:space="preserve">Читать статьи учебника, повесть </w:t>
            </w:r>
            <w:r w:rsidRPr="00D96D97">
              <w:t xml:space="preserve">«Максим </w:t>
            </w:r>
            <w:proofErr w:type="spellStart"/>
            <w:r w:rsidRPr="00D96D97">
              <w:t>Максимыч</w:t>
            </w:r>
            <w:proofErr w:type="spellEnd"/>
            <w:r w:rsidRPr="00D96D97">
              <w:t>»</w:t>
            </w:r>
            <w:r>
              <w:t>, вопросы.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>Анализ текста по вопросам.</w:t>
            </w: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trHeight w:val="83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58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r w:rsidRPr="00D96D97">
              <w:t xml:space="preserve">Анализ повести «Максим </w:t>
            </w:r>
            <w:proofErr w:type="spellStart"/>
            <w:r w:rsidRPr="00D96D97">
              <w:t>Максимыч</w:t>
            </w:r>
            <w:proofErr w:type="spellEnd"/>
            <w:r w:rsidRPr="00D96D97">
              <w:t>».</w:t>
            </w:r>
          </w:p>
        </w:tc>
        <w:tc>
          <w:tcPr>
            <w:tcW w:w="1589" w:type="dxa"/>
            <w:gridSpan w:val="4"/>
            <w:vMerge w:val="restart"/>
          </w:tcPr>
          <w:p w:rsidR="00C1336A" w:rsidRPr="00D96D97" w:rsidRDefault="00C1336A" w:rsidP="00B44406">
            <w:proofErr w:type="spellStart"/>
            <w:r>
              <w:t>К</w:t>
            </w:r>
            <w:r w:rsidRPr="00CA5242">
              <w:t>омбиниров</w:t>
            </w:r>
            <w:proofErr w:type="spellEnd"/>
            <w:r w:rsidRPr="00CA5242">
              <w:t>. опрос</w:t>
            </w:r>
            <w:r w:rsidRPr="00CA5242">
              <w:rPr>
                <w:color w:val="000000"/>
              </w:rPr>
              <w:t xml:space="preserve"> тесты</w:t>
            </w:r>
            <w:r>
              <w:rPr>
                <w:color w:val="000000"/>
              </w:rPr>
              <w:t xml:space="preserve"> ФЦИОР</w:t>
            </w:r>
            <w:r>
              <w:t>.</w:t>
            </w:r>
          </w:p>
        </w:tc>
        <w:tc>
          <w:tcPr>
            <w:tcW w:w="1552" w:type="dxa"/>
            <w:gridSpan w:val="4"/>
            <w:vMerge w:val="restart"/>
          </w:tcPr>
          <w:p w:rsidR="00C1336A" w:rsidRPr="00D96D97" w:rsidRDefault="00C1336A" w:rsidP="00B44406">
            <w:r>
              <w:t>Читать роман, отвечать на вопросы, 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rPr>
                <w:shd w:val="clear" w:color="auto" w:fill="FFFFFF"/>
              </w:rPr>
              <w:t>п</w:t>
            </w:r>
            <w:proofErr w:type="gramEnd"/>
            <w:r>
              <w:rPr>
                <w:shd w:val="clear" w:color="auto" w:fill="FFFFFF"/>
              </w:rPr>
              <w:t>резентацию</w:t>
            </w:r>
            <w:r w:rsidRPr="004621B0">
              <w:rPr>
                <w:shd w:val="clear" w:color="auto" w:fill="FFFFFF"/>
              </w:rPr>
              <w:t xml:space="preserve"> в программе MS </w:t>
            </w:r>
            <w:proofErr w:type="spellStart"/>
            <w:r w:rsidRPr="004621B0">
              <w:rPr>
                <w:shd w:val="clear" w:color="auto" w:fill="FFFFFF"/>
              </w:rPr>
              <w:t>Power</w:t>
            </w:r>
            <w:proofErr w:type="spellEnd"/>
            <w:r w:rsidRPr="004621B0">
              <w:rPr>
                <w:shd w:val="clear" w:color="auto" w:fill="FFFFFF"/>
              </w:rPr>
              <w:t xml:space="preserve"> </w:t>
            </w:r>
            <w:proofErr w:type="spellStart"/>
            <w:r w:rsidRPr="004621B0">
              <w:rPr>
                <w:shd w:val="clear" w:color="auto" w:fill="FFFFFF"/>
              </w:rPr>
              <w:t>Point</w:t>
            </w:r>
            <w:proofErr w:type="spellEnd"/>
            <w:r>
              <w:rPr>
                <w:shd w:val="clear" w:color="auto" w:fill="FFFFFF"/>
              </w:rPr>
              <w:t>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>Анализ текста по вопросам.</w:t>
            </w: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trHeight w:val="144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59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r w:rsidRPr="00D96D97">
              <w:t>Анализ повести «Тамань».</w:t>
            </w:r>
          </w:p>
        </w:tc>
        <w:tc>
          <w:tcPr>
            <w:tcW w:w="1589" w:type="dxa"/>
            <w:gridSpan w:val="4"/>
            <w:vMerge/>
          </w:tcPr>
          <w:p w:rsidR="00C1336A" w:rsidRPr="00D96D97" w:rsidRDefault="00C1336A" w:rsidP="00B44406"/>
        </w:tc>
        <w:tc>
          <w:tcPr>
            <w:tcW w:w="1552" w:type="dxa"/>
            <w:gridSpan w:val="4"/>
            <w:vMerge/>
          </w:tcPr>
          <w:p w:rsidR="00C1336A" w:rsidRPr="00D96D97" w:rsidRDefault="00C1336A" w:rsidP="00B44406"/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trHeight w:val="144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60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r w:rsidRPr="00D96D97">
              <w:t xml:space="preserve">Анализ повести «Княжна Мери». Печорин и его двойники (Грушницкий и Вернер). Печорин и Мери. Печорин </w:t>
            </w:r>
            <w:r w:rsidRPr="00D96D97">
              <w:lastRenderedPageBreak/>
              <w:t>и Вера.</w:t>
            </w:r>
          </w:p>
        </w:tc>
        <w:tc>
          <w:tcPr>
            <w:tcW w:w="1589" w:type="dxa"/>
            <w:gridSpan w:val="4"/>
          </w:tcPr>
          <w:p w:rsidR="00C1336A" w:rsidRPr="00D96D97" w:rsidRDefault="00C1336A" w:rsidP="00B44406"/>
        </w:tc>
        <w:tc>
          <w:tcPr>
            <w:tcW w:w="1552" w:type="dxa"/>
            <w:gridSpan w:val="4"/>
          </w:tcPr>
          <w:p w:rsidR="00C1336A" w:rsidRPr="00D96D97" w:rsidRDefault="00C1336A" w:rsidP="00B44406"/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>Анализ текста по вопросам.</w:t>
            </w: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trHeight w:val="144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lastRenderedPageBreak/>
              <w:t>61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r w:rsidRPr="00D96D97">
              <w:t>Тема любви и женские образы в романе. Печорин и Мери. Печорин и Вера.</w:t>
            </w:r>
          </w:p>
        </w:tc>
        <w:tc>
          <w:tcPr>
            <w:tcW w:w="1589" w:type="dxa"/>
            <w:gridSpan w:val="4"/>
            <w:vMerge w:val="restart"/>
          </w:tcPr>
          <w:p w:rsidR="00C1336A" w:rsidRPr="00D96D97" w:rsidRDefault="00C1336A" w:rsidP="00B44406">
            <w:proofErr w:type="spellStart"/>
            <w:r>
              <w:t>К</w:t>
            </w:r>
            <w:r w:rsidRPr="00CA5242">
              <w:t>омбиниров</w:t>
            </w:r>
            <w:proofErr w:type="spellEnd"/>
            <w:r w:rsidRPr="00CA5242">
              <w:t>. опрос,</w:t>
            </w:r>
            <w:r>
              <w:t xml:space="preserve"> </w:t>
            </w:r>
            <w:r>
              <w:rPr>
                <w:color w:val="000000"/>
              </w:rPr>
              <w:t xml:space="preserve"> тесты ФЦИОР.</w:t>
            </w:r>
          </w:p>
        </w:tc>
        <w:tc>
          <w:tcPr>
            <w:tcW w:w="1552" w:type="dxa"/>
            <w:gridSpan w:val="4"/>
            <w:vMerge w:val="restart"/>
          </w:tcPr>
          <w:p w:rsidR="00C1336A" w:rsidRPr="00D96D97" w:rsidRDefault="00C1336A" w:rsidP="00B44406">
            <w:r>
              <w:t>Читать роман, отвечать на вопросы, 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rPr>
                <w:shd w:val="clear" w:color="auto" w:fill="FFFFFF"/>
              </w:rPr>
              <w:t>п</w:t>
            </w:r>
            <w:proofErr w:type="gramEnd"/>
            <w:r>
              <w:rPr>
                <w:shd w:val="clear" w:color="auto" w:fill="FFFFFF"/>
              </w:rPr>
              <w:t>резентацию</w:t>
            </w:r>
            <w:r w:rsidRPr="004621B0">
              <w:rPr>
                <w:shd w:val="clear" w:color="auto" w:fill="FFFFFF"/>
              </w:rPr>
              <w:t xml:space="preserve"> в программе MS </w:t>
            </w:r>
            <w:proofErr w:type="spellStart"/>
            <w:r w:rsidRPr="004621B0">
              <w:rPr>
                <w:shd w:val="clear" w:color="auto" w:fill="FFFFFF"/>
              </w:rPr>
              <w:t>Power</w:t>
            </w:r>
            <w:proofErr w:type="spellEnd"/>
            <w:r w:rsidRPr="004621B0">
              <w:rPr>
                <w:shd w:val="clear" w:color="auto" w:fill="FFFFFF"/>
              </w:rPr>
              <w:t xml:space="preserve"> </w:t>
            </w:r>
            <w:proofErr w:type="spellStart"/>
            <w:r w:rsidRPr="004621B0">
              <w:rPr>
                <w:shd w:val="clear" w:color="auto" w:fill="FFFFFF"/>
              </w:rPr>
              <w:t>Point</w:t>
            </w:r>
            <w:proofErr w:type="spellEnd"/>
            <w:r>
              <w:rPr>
                <w:shd w:val="clear" w:color="auto" w:fill="FFFFFF"/>
              </w:rPr>
              <w:t>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>Характеристика литературного героя.</w:t>
            </w: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trHeight w:val="420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62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r w:rsidRPr="00D96D97">
              <w:t>Анализ повести «Фаталист». Нравственно-философская проблематика произведения, проблема судьбы.</w:t>
            </w:r>
          </w:p>
        </w:tc>
        <w:tc>
          <w:tcPr>
            <w:tcW w:w="1589" w:type="dxa"/>
            <w:gridSpan w:val="4"/>
            <w:vMerge/>
          </w:tcPr>
          <w:p w:rsidR="00C1336A" w:rsidRPr="00D96D97" w:rsidRDefault="00C1336A" w:rsidP="00B44406"/>
        </w:tc>
        <w:tc>
          <w:tcPr>
            <w:tcW w:w="1552" w:type="dxa"/>
            <w:gridSpan w:val="4"/>
            <w:vMerge/>
          </w:tcPr>
          <w:p w:rsidR="00C1336A" w:rsidRPr="00D96D97" w:rsidRDefault="00C1336A" w:rsidP="00B44406"/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>Анализ текста по вопросам.</w:t>
            </w: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461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63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rPr>
                <w:shd w:val="clear" w:color="auto" w:fill="FFFFFF"/>
              </w:rPr>
            </w:pPr>
            <w:r w:rsidRPr="00D96D97">
              <w:rPr>
                <w:shd w:val="clear" w:color="auto" w:fill="FFFFFF"/>
              </w:rPr>
              <w:t>М.Ю. Лермонтов.</w:t>
            </w:r>
            <w:r w:rsidRPr="00D96D97">
              <w:t xml:space="preserve"> Роман «Герой нашего времени». </w:t>
            </w:r>
            <w:r w:rsidRPr="00D96D97">
              <w:rPr>
                <w:shd w:val="clear" w:color="auto" w:fill="FFFFFF"/>
              </w:rPr>
              <w:t xml:space="preserve"> К</w:t>
            </w:r>
            <w:r w:rsidRPr="00D96D97">
              <w:t>омпозиция романа и его герой.</w:t>
            </w:r>
          </w:p>
        </w:tc>
        <w:tc>
          <w:tcPr>
            <w:tcW w:w="1589" w:type="dxa"/>
            <w:gridSpan w:val="4"/>
          </w:tcPr>
          <w:p w:rsidR="00C1336A" w:rsidRPr="00D96D97" w:rsidRDefault="00C1336A" w:rsidP="00B44406">
            <w:r>
              <w:t>Устный опрос, составление таблицы.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Подготовка к сочинению.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39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64, 65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rPr>
                <w:shd w:val="clear" w:color="auto" w:fill="FFFFFF"/>
              </w:rPr>
            </w:pPr>
            <w:r w:rsidRPr="00532D88">
              <w:t>РР Контрольное сочинение</w:t>
            </w:r>
            <w:r w:rsidRPr="00D96D97">
              <w:rPr>
                <w:shd w:val="clear" w:color="auto" w:fill="FFFFFF"/>
              </w:rPr>
              <w:t xml:space="preserve"> по роману «Герой нашего времени» М.Ю. Лермонтова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589" w:type="dxa"/>
            <w:gridSpan w:val="4"/>
          </w:tcPr>
          <w:p w:rsidR="00C1336A" w:rsidRPr="002B23A9" w:rsidRDefault="00C1336A" w:rsidP="00B44406">
            <w:r w:rsidRPr="002B23A9">
              <w:t>Сочинение №5.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 xml:space="preserve">Учить </w:t>
            </w:r>
            <w:r w:rsidRPr="00D96D97">
              <w:t>материал по теме</w:t>
            </w:r>
          </w:p>
          <w:p w:rsidR="00C1336A" w:rsidRPr="00D96D97" w:rsidRDefault="00C1336A" w:rsidP="00B44406">
            <w:r w:rsidRPr="00D96D97">
              <w:rPr>
                <w:bCs/>
              </w:rPr>
              <w:t>«М.Ю. Лермонтов»</w:t>
            </w:r>
            <w:r>
              <w:rPr>
                <w:bCs/>
              </w:rPr>
              <w:t>.</w:t>
            </w:r>
          </w:p>
        </w:tc>
        <w:tc>
          <w:tcPr>
            <w:tcW w:w="1964" w:type="dxa"/>
            <w:gridSpan w:val="2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>Сочинение на литературную тему.</w:t>
            </w: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66</w:t>
            </w:r>
          </w:p>
        </w:tc>
        <w:tc>
          <w:tcPr>
            <w:tcW w:w="3810" w:type="dxa"/>
            <w:gridSpan w:val="2"/>
          </w:tcPr>
          <w:p w:rsidR="00C1336A" w:rsidRDefault="00C1336A" w:rsidP="00B44406">
            <w:pPr>
              <w:jc w:val="both"/>
            </w:pPr>
            <w:r w:rsidRPr="00532D88">
              <w:t>КР №6. Контрольный тест</w:t>
            </w:r>
            <w:r w:rsidRPr="00D96D97">
              <w:rPr>
                <w:b/>
                <w:i/>
                <w:shd w:val="clear" w:color="auto" w:fill="FFFFFF"/>
              </w:rPr>
              <w:t xml:space="preserve"> </w:t>
            </w:r>
            <w:r w:rsidRPr="00D96D97">
              <w:t xml:space="preserve"> по теме «Творчество М.Ю. Лермонтова»</w:t>
            </w:r>
            <w:r>
              <w:t>.</w:t>
            </w:r>
          </w:p>
          <w:p w:rsidR="00C1336A" w:rsidRPr="002B23A9" w:rsidRDefault="00C1336A" w:rsidP="00B44406">
            <w:r w:rsidRPr="002B23A9">
              <w:t>ИКТ</w:t>
            </w:r>
          </w:p>
        </w:tc>
        <w:tc>
          <w:tcPr>
            <w:tcW w:w="1589" w:type="dxa"/>
            <w:gridSpan w:val="4"/>
          </w:tcPr>
          <w:p w:rsidR="00C1336A" w:rsidRPr="00D96D97" w:rsidRDefault="00C1336A" w:rsidP="00B44406">
            <w:r w:rsidRPr="005552D4">
              <w:rPr>
                <w:shd w:val="clear" w:color="auto" w:fill="FFFFFF"/>
              </w:rPr>
              <w:t>Контрольные тесты 2-х вариантов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/>
        </w:tc>
        <w:tc>
          <w:tcPr>
            <w:tcW w:w="1964" w:type="dxa"/>
            <w:gridSpan w:val="2"/>
          </w:tcPr>
          <w:p w:rsidR="00C1336A" w:rsidRPr="00D96D97" w:rsidRDefault="00C1336A" w:rsidP="00B44406">
            <w:pPr>
              <w:jc w:val="both"/>
            </w:pP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67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532D88">
              <w:t>Н.В. Гоголь.</w:t>
            </w:r>
            <w:r w:rsidRPr="00D96D97">
              <w:rPr>
                <w:shd w:val="clear" w:color="auto" w:fill="FFFFFF"/>
              </w:rPr>
              <w:t xml:space="preserve"> </w:t>
            </w:r>
            <w:r w:rsidRPr="00D96D97">
              <w:t>Жизнь и творчество</w:t>
            </w:r>
            <w:r>
              <w:t>.</w:t>
            </w:r>
          </w:p>
        </w:tc>
        <w:tc>
          <w:tcPr>
            <w:tcW w:w="1569" w:type="dxa"/>
            <w:gridSpan w:val="3"/>
          </w:tcPr>
          <w:p w:rsidR="00C1336A" w:rsidRPr="00D96D97" w:rsidRDefault="00C1336A" w:rsidP="00B44406"/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Составить хронолог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аблицу жизни и творчества.</w:t>
            </w:r>
          </w:p>
        </w:tc>
        <w:tc>
          <w:tcPr>
            <w:tcW w:w="1984" w:type="dxa"/>
            <w:gridSpan w:val="3"/>
          </w:tcPr>
          <w:p w:rsidR="00C1336A" w:rsidRDefault="00C1336A" w:rsidP="00B44406">
            <w:r>
              <w:t>Хронолог. Таблица жизни и творчества.</w:t>
            </w:r>
          </w:p>
        </w:tc>
        <w:tc>
          <w:tcPr>
            <w:tcW w:w="1134" w:type="dxa"/>
          </w:tcPr>
          <w:p w:rsidR="00C1336A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1824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68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D96D97">
              <w:rPr>
                <w:shd w:val="clear" w:color="auto" w:fill="FFFFFF"/>
              </w:rPr>
              <w:t xml:space="preserve">Н.В. Гоголь. </w:t>
            </w:r>
            <w:r w:rsidRPr="00D96D97">
              <w:t>Поэма «Мертвые души». История замысла, жанр и композиция поэмы</w:t>
            </w:r>
            <w:r>
              <w:t>.</w:t>
            </w:r>
          </w:p>
        </w:tc>
        <w:tc>
          <w:tcPr>
            <w:tcW w:w="1569" w:type="dxa"/>
            <w:gridSpan w:val="3"/>
          </w:tcPr>
          <w:p w:rsidR="00C1336A" w:rsidRPr="00D96D97" w:rsidRDefault="00C1336A" w:rsidP="00B44406">
            <w:proofErr w:type="gramStart"/>
            <w:r>
              <w:t>Представлен</w:t>
            </w:r>
            <w:proofErr w:type="gramEnd"/>
            <w:r>
              <w:t xml:space="preserve"> доклада или защита проекта.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Учить лекцию, читать статьи учебника, вопросы.</w:t>
            </w:r>
          </w:p>
        </w:tc>
        <w:tc>
          <w:tcPr>
            <w:tcW w:w="1984" w:type="dxa"/>
            <w:gridSpan w:val="3"/>
          </w:tcPr>
          <w:p w:rsidR="00C1336A" w:rsidRDefault="00C1336A" w:rsidP="00B44406">
            <w:r>
              <w:t>Индивидуальные сообщения.</w:t>
            </w:r>
          </w:p>
        </w:tc>
        <w:tc>
          <w:tcPr>
            <w:tcW w:w="1134" w:type="dxa"/>
          </w:tcPr>
          <w:p w:rsidR="00C1336A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855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69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D96D97">
              <w:rPr>
                <w:shd w:val="clear" w:color="auto" w:fill="FFFFFF"/>
              </w:rPr>
              <w:t xml:space="preserve">Н.В. Гоголь. </w:t>
            </w:r>
            <w:r w:rsidRPr="00D96D97">
              <w:t xml:space="preserve">Авантюра Чичикова как сюжетная основа повествования. </w:t>
            </w:r>
          </w:p>
        </w:tc>
        <w:tc>
          <w:tcPr>
            <w:tcW w:w="1569" w:type="dxa"/>
            <w:gridSpan w:val="3"/>
          </w:tcPr>
          <w:p w:rsidR="00C1336A" w:rsidRPr="00D96D97" w:rsidRDefault="00C1336A" w:rsidP="00B44406">
            <w:proofErr w:type="spellStart"/>
            <w:r>
              <w:t>Комбиниров</w:t>
            </w:r>
            <w:proofErr w:type="spellEnd"/>
            <w:r>
              <w:t>. опрос</w:t>
            </w:r>
            <w:r>
              <w:rPr>
                <w:color w:val="000000"/>
              </w:rPr>
              <w:t xml:space="preserve"> тесты ФЦИОР</w:t>
            </w:r>
            <w:r>
              <w:t>,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Перечитать поэму «Мёртвые души».</w:t>
            </w:r>
          </w:p>
        </w:tc>
        <w:tc>
          <w:tcPr>
            <w:tcW w:w="1984" w:type="dxa"/>
            <w:gridSpan w:val="3"/>
          </w:tcPr>
          <w:p w:rsidR="00C1336A" w:rsidRDefault="00C1336A" w:rsidP="00B44406">
            <w:r>
              <w:t>Характеристика героя.</w:t>
            </w:r>
          </w:p>
        </w:tc>
        <w:tc>
          <w:tcPr>
            <w:tcW w:w="1134" w:type="dxa"/>
          </w:tcPr>
          <w:p w:rsidR="00C1336A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1266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70, 71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D96D97">
              <w:rPr>
                <w:shd w:val="clear" w:color="auto" w:fill="FFFFFF"/>
              </w:rPr>
              <w:t xml:space="preserve">Н.В. Гоголь. </w:t>
            </w:r>
            <w:r w:rsidRPr="00D96D97">
              <w:t>Образы помещиков и чиновников  и средства их создания.</w:t>
            </w:r>
          </w:p>
        </w:tc>
        <w:tc>
          <w:tcPr>
            <w:tcW w:w="1569" w:type="dxa"/>
            <w:gridSpan w:val="3"/>
          </w:tcPr>
          <w:p w:rsidR="00C1336A" w:rsidRPr="00D96D97" w:rsidRDefault="00C1336A" w:rsidP="00B44406">
            <w:r>
              <w:rPr>
                <w:color w:val="000000"/>
              </w:rPr>
              <w:t>тесты ФЦИОР.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 xml:space="preserve">Подобрать цитаты, </w:t>
            </w:r>
            <w:proofErr w:type="spellStart"/>
            <w:r>
              <w:t>хар-ие</w:t>
            </w:r>
            <w:proofErr w:type="spellEnd"/>
            <w:r>
              <w:t xml:space="preserve"> П.И. Чичикова.</w:t>
            </w:r>
          </w:p>
        </w:tc>
        <w:tc>
          <w:tcPr>
            <w:tcW w:w="1984" w:type="dxa"/>
            <w:gridSpan w:val="3"/>
          </w:tcPr>
          <w:p w:rsidR="00C1336A" w:rsidRDefault="00C1336A" w:rsidP="00B44406">
            <w:r>
              <w:t>Образы героев.</w:t>
            </w:r>
          </w:p>
        </w:tc>
        <w:tc>
          <w:tcPr>
            <w:tcW w:w="1134" w:type="dxa"/>
          </w:tcPr>
          <w:p w:rsidR="00C1336A" w:rsidRDefault="00C1336A" w:rsidP="00B44406"/>
        </w:tc>
      </w:tr>
      <w:tr w:rsidR="00C1336A" w:rsidRPr="00D96D97" w:rsidTr="00B44406">
        <w:trPr>
          <w:gridAfter w:val="1"/>
          <w:wAfter w:w="50" w:type="dxa"/>
          <w:trHeight w:val="486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72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D96D97">
              <w:t xml:space="preserve">Образ Чичикова. Анализ </w:t>
            </w:r>
            <w:r w:rsidRPr="00D96D97">
              <w:rPr>
                <w:lang w:val="en-US"/>
              </w:rPr>
              <w:t>XI</w:t>
            </w:r>
            <w:r w:rsidRPr="00D96D97">
              <w:t xml:space="preserve"> главы.</w:t>
            </w:r>
          </w:p>
        </w:tc>
        <w:tc>
          <w:tcPr>
            <w:tcW w:w="1569" w:type="dxa"/>
            <w:gridSpan w:val="3"/>
            <w:vMerge w:val="restart"/>
          </w:tcPr>
          <w:p w:rsidR="00C1336A" w:rsidRPr="00D96D97" w:rsidRDefault="00C1336A" w:rsidP="00B44406"/>
        </w:tc>
        <w:tc>
          <w:tcPr>
            <w:tcW w:w="1552" w:type="dxa"/>
            <w:gridSpan w:val="4"/>
            <w:vMerge w:val="restart"/>
          </w:tcPr>
          <w:p w:rsidR="00C1336A" w:rsidRPr="00D96D97" w:rsidRDefault="00C1336A" w:rsidP="00B44406">
            <w:r>
              <w:t xml:space="preserve">Выучить </w:t>
            </w:r>
            <w:r>
              <w:lastRenderedPageBreak/>
              <w:t>наизусть отрывок из поэмы: «Эх, тройка! Птица-тройка…»</w:t>
            </w:r>
          </w:p>
        </w:tc>
        <w:tc>
          <w:tcPr>
            <w:tcW w:w="1984" w:type="dxa"/>
            <w:gridSpan w:val="3"/>
          </w:tcPr>
          <w:p w:rsidR="00C1336A" w:rsidRDefault="00C1336A" w:rsidP="00B44406"/>
        </w:tc>
        <w:tc>
          <w:tcPr>
            <w:tcW w:w="1134" w:type="dxa"/>
          </w:tcPr>
          <w:p w:rsidR="00C1336A" w:rsidRDefault="00C1336A" w:rsidP="00B44406"/>
        </w:tc>
      </w:tr>
      <w:tr w:rsidR="00C1336A" w:rsidRPr="00D96D97" w:rsidTr="00B44406">
        <w:trPr>
          <w:gridAfter w:val="1"/>
          <w:wAfter w:w="50" w:type="dxa"/>
          <w:trHeight w:val="1615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lastRenderedPageBreak/>
              <w:t>73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D96D97">
              <w:rPr>
                <w:shd w:val="clear" w:color="auto" w:fill="FFFFFF"/>
              </w:rPr>
              <w:t xml:space="preserve">Н.В. Гоголь. </w:t>
            </w:r>
            <w:r w:rsidRPr="00D96D97">
              <w:t xml:space="preserve">Смысл названия произведения.  Души мертвые и живые в поэме. </w:t>
            </w:r>
          </w:p>
        </w:tc>
        <w:tc>
          <w:tcPr>
            <w:tcW w:w="1569" w:type="dxa"/>
            <w:gridSpan w:val="3"/>
            <w:vMerge/>
          </w:tcPr>
          <w:p w:rsidR="00C1336A" w:rsidRPr="00D96D97" w:rsidRDefault="00C1336A" w:rsidP="00B44406"/>
        </w:tc>
        <w:tc>
          <w:tcPr>
            <w:tcW w:w="1552" w:type="dxa"/>
            <w:gridSpan w:val="4"/>
            <w:vMerge/>
          </w:tcPr>
          <w:p w:rsidR="00C1336A" w:rsidRPr="00D96D97" w:rsidRDefault="00C1336A" w:rsidP="00B44406"/>
        </w:tc>
        <w:tc>
          <w:tcPr>
            <w:tcW w:w="1984" w:type="dxa"/>
            <w:gridSpan w:val="3"/>
          </w:tcPr>
          <w:p w:rsidR="00C1336A" w:rsidRPr="00D96D97" w:rsidRDefault="00C1336A" w:rsidP="00B44406"/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D96D97" w:rsidTr="00B44406">
        <w:trPr>
          <w:gridAfter w:val="1"/>
          <w:wAfter w:w="50" w:type="dxa"/>
          <w:trHeight w:val="1361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lastRenderedPageBreak/>
              <w:t>74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D96D97">
              <w:rPr>
                <w:shd w:val="clear" w:color="auto" w:fill="FFFFFF"/>
              </w:rPr>
              <w:t xml:space="preserve">Н.В. Гоголь. </w:t>
            </w:r>
            <w:r w:rsidRPr="00D96D97">
              <w:t xml:space="preserve">Лирические отступления в поэме,  образ Руси и мотив дороги. </w:t>
            </w:r>
            <w:r w:rsidRPr="00D96D97">
              <w:rPr>
                <w:shd w:val="clear" w:color="auto" w:fill="FFFFFF"/>
              </w:rPr>
              <w:t>Чтение наизусть отрывка из  поэмы «Мертвые души»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569" w:type="dxa"/>
            <w:gridSpan w:val="3"/>
            <w:vMerge/>
          </w:tcPr>
          <w:p w:rsidR="00C1336A" w:rsidRPr="00D96D97" w:rsidRDefault="00C1336A" w:rsidP="00B44406"/>
        </w:tc>
        <w:tc>
          <w:tcPr>
            <w:tcW w:w="1552" w:type="dxa"/>
            <w:gridSpan w:val="4"/>
            <w:vMerge/>
          </w:tcPr>
          <w:p w:rsidR="00C1336A" w:rsidRPr="00D96D97" w:rsidRDefault="00C1336A" w:rsidP="00B44406"/>
        </w:tc>
        <w:tc>
          <w:tcPr>
            <w:tcW w:w="1984" w:type="dxa"/>
            <w:gridSpan w:val="3"/>
          </w:tcPr>
          <w:p w:rsidR="00C1336A" w:rsidRPr="00D96D97" w:rsidRDefault="00C1336A" w:rsidP="00B44406"/>
        </w:tc>
        <w:tc>
          <w:tcPr>
            <w:tcW w:w="1134" w:type="dxa"/>
          </w:tcPr>
          <w:p w:rsidR="00C1336A" w:rsidRPr="00D96D97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75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0611C6">
              <w:t>Вн</w:t>
            </w:r>
            <w:proofErr w:type="spellEnd"/>
            <w:r w:rsidRPr="000611C6">
              <w:t>. чт.</w:t>
            </w:r>
            <w:r w:rsidRPr="00D96D97">
              <w:t xml:space="preserve"> Повесть Н.В. Гоголя «Шинель». Тема «маленького человека» в повести. Отношение автора к герою.</w:t>
            </w:r>
          </w:p>
        </w:tc>
        <w:tc>
          <w:tcPr>
            <w:tcW w:w="1569" w:type="dxa"/>
            <w:gridSpan w:val="3"/>
          </w:tcPr>
          <w:p w:rsidR="00C1336A" w:rsidRPr="00D96D97" w:rsidRDefault="00C1336A" w:rsidP="00B44406"/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Подготовка к контрольной работе.</w:t>
            </w:r>
          </w:p>
        </w:tc>
        <w:tc>
          <w:tcPr>
            <w:tcW w:w="1984" w:type="dxa"/>
            <w:gridSpan w:val="3"/>
          </w:tcPr>
          <w:p w:rsidR="00C1336A" w:rsidRDefault="00C1336A" w:rsidP="00B44406"/>
        </w:tc>
        <w:tc>
          <w:tcPr>
            <w:tcW w:w="1134" w:type="dxa"/>
          </w:tcPr>
          <w:p w:rsidR="00C1336A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76</w:t>
            </w:r>
          </w:p>
        </w:tc>
        <w:tc>
          <w:tcPr>
            <w:tcW w:w="3810" w:type="dxa"/>
            <w:gridSpan w:val="2"/>
          </w:tcPr>
          <w:p w:rsidR="00C1336A" w:rsidRDefault="00C1336A" w:rsidP="00B44406">
            <w:r>
              <w:t>А.Н.Островский</w:t>
            </w:r>
          </w:p>
          <w:p w:rsidR="00C1336A" w:rsidRPr="0032443E" w:rsidRDefault="00C1336A" w:rsidP="00B44406">
            <w:r>
              <w:t>«Свои люди – сочтёмся»</w:t>
            </w:r>
          </w:p>
        </w:tc>
        <w:tc>
          <w:tcPr>
            <w:tcW w:w="1569" w:type="dxa"/>
            <w:gridSpan w:val="3"/>
          </w:tcPr>
          <w:p w:rsidR="00C1336A" w:rsidRPr="00D96D97" w:rsidRDefault="00C1336A" w:rsidP="00B44406"/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Читать стихи Тютчева и Фета, статьи учебника, вопросы.</w:t>
            </w:r>
          </w:p>
        </w:tc>
        <w:tc>
          <w:tcPr>
            <w:tcW w:w="1984" w:type="dxa"/>
            <w:gridSpan w:val="3"/>
          </w:tcPr>
          <w:p w:rsidR="00C1336A" w:rsidRDefault="00C1336A" w:rsidP="00B44406">
            <w:r>
              <w:t>Знание текста пьесы, ответы на вопросы по содержанию.</w:t>
            </w:r>
          </w:p>
        </w:tc>
        <w:tc>
          <w:tcPr>
            <w:tcW w:w="1134" w:type="dxa"/>
          </w:tcPr>
          <w:p w:rsidR="00C1336A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77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D96D97">
              <w:t xml:space="preserve">Философское понимание мира в </w:t>
            </w:r>
            <w:r w:rsidRPr="00532D88">
              <w:t>поэзии Ф.И. Тютчева. Тема «невыразимого» в лирике А.А. Фета.</w:t>
            </w:r>
          </w:p>
        </w:tc>
        <w:tc>
          <w:tcPr>
            <w:tcW w:w="1569" w:type="dxa"/>
            <w:gridSpan w:val="3"/>
          </w:tcPr>
          <w:p w:rsidR="00C1336A" w:rsidRPr="00D96D97" w:rsidRDefault="00C1336A" w:rsidP="00B44406">
            <w:proofErr w:type="gramStart"/>
            <w:r>
              <w:t>Представлен</w:t>
            </w:r>
            <w:proofErr w:type="gramEnd"/>
            <w:r>
              <w:t xml:space="preserve"> доклада или защита проекта.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Учить лекцию, читать статьи учебника, вопросы.</w:t>
            </w:r>
          </w:p>
        </w:tc>
        <w:tc>
          <w:tcPr>
            <w:tcW w:w="1984" w:type="dxa"/>
            <w:gridSpan w:val="3"/>
          </w:tcPr>
          <w:p w:rsidR="00C1336A" w:rsidRDefault="00C1336A" w:rsidP="00B44406">
            <w:r>
              <w:t>«Умом Россию не понять», «Странник», «Я помню время золотое». Выразительное чтение.</w:t>
            </w:r>
          </w:p>
        </w:tc>
        <w:tc>
          <w:tcPr>
            <w:tcW w:w="1134" w:type="dxa"/>
          </w:tcPr>
          <w:p w:rsidR="00C1336A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78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532D88">
              <w:t>Н.А. Некрасов.</w:t>
            </w:r>
            <w:r w:rsidRPr="00D96D97">
              <w:t xml:space="preserve"> Слово о поэте. Место Н.А. Некрасова в русской поэзии 19 века. </w:t>
            </w:r>
          </w:p>
        </w:tc>
        <w:tc>
          <w:tcPr>
            <w:tcW w:w="1569" w:type="dxa"/>
            <w:gridSpan w:val="3"/>
          </w:tcPr>
          <w:p w:rsidR="00C1336A" w:rsidRPr="00D96D97" w:rsidRDefault="00C1336A" w:rsidP="00B44406"/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Составить хронолог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аблицу жизни и творчества.</w:t>
            </w:r>
          </w:p>
        </w:tc>
        <w:tc>
          <w:tcPr>
            <w:tcW w:w="1984" w:type="dxa"/>
            <w:gridSpan w:val="3"/>
          </w:tcPr>
          <w:p w:rsidR="00C1336A" w:rsidRDefault="00C1336A" w:rsidP="00B44406">
            <w:r>
              <w:t>«Элегия», «Вчерашний день…», «Тройка». Выразительное чтение.</w:t>
            </w:r>
          </w:p>
        </w:tc>
        <w:tc>
          <w:tcPr>
            <w:tcW w:w="1134" w:type="dxa"/>
          </w:tcPr>
          <w:p w:rsidR="00C1336A" w:rsidRDefault="00C1336A" w:rsidP="00B44406"/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79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D96D97">
              <w:t xml:space="preserve">Любовь в жизни и творчестве </w:t>
            </w:r>
            <w:r w:rsidRPr="00532D88">
              <w:t>И. С. Тургенева.</w:t>
            </w:r>
            <w:r w:rsidRPr="00D96D97">
              <w:t xml:space="preserve"> </w:t>
            </w:r>
          </w:p>
        </w:tc>
        <w:tc>
          <w:tcPr>
            <w:tcW w:w="1569" w:type="dxa"/>
            <w:gridSpan w:val="3"/>
          </w:tcPr>
          <w:p w:rsidR="00C1336A" w:rsidRPr="00D96D97" w:rsidRDefault="00C1336A" w:rsidP="00B44406">
            <w:r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 xml:space="preserve">прос, </w:t>
            </w:r>
            <w:r>
              <w:rPr>
                <w:color w:val="000000"/>
              </w:rPr>
              <w:t>тесты ФЦИОР.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Учить лекцию, читать статьи учебника, вопросы.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>«Когда так радостно, так нежно…», «Утро туманное, утро седое</w:t>
            </w:r>
            <w:proofErr w:type="gramStart"/>
            <w:r>
              <w:t xml:space="preserve">..». </w:t>
            </w:r>
            <w:proofErr w:type="gramEnd"/>
            <w:r>
              <w:t>Выразительное чтение.</w:t>
            </w:r>
          </w:p>
        </w:tc>
        <w:tc>
          <w:tcPr>
            <w:tcW w:w="1134" w:type="dxa"/>
          </w:tcPr>
          <w:p w:rsidR="00C1336A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80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D96D97">
              <w:t xml:space="preserve">Слово о </w:t>
            </w:r>
            <w:r w:rsidRPr="00532D88">
              <w:t>Л. Н. Толстом.</w:t>
            </w:r>
            <w:r w:rsidRPr="002F4BFB">
              <w:rPr>
                <w:color w:val="0070C0"/>
              </w:rPr>
              <w:t xml:space="preserve"> </w:t>
            </w:r>
            <w:r w:rsidRPr="00D96D97">
              <w:t xml:space="preserve">Обзор содержания автобиографической трилогии. </w:t>
            </w:r>
          </w:p>
        </w:tc>
        <w:tc>
          <w:tcPr>
            <w:tcW w:w="1569" w:type="dxa"/>
            <w:gridSpan w:val="3"/>
            <w:vMerge w:val="restart"/>
          </w:tcPr>
          <w:p w:rsidR="00C1336A" w:rsidRPr="00D96D97" w:rsidRDefault="00C1336A" w:rsidP="00B44406">
            <w:proofErr w:type="gramStart"/>
            <w:r>
              <w:t>Представлен</w:t>
            </w:r>
            <w:proofErr w:type="gramEnd"/>
            <w:r>
              <w:t xml:space="preserve"> доклада или защита проекта.</w:t>
            </w:r>
          </w:p>
        </w:tc>
        <w:tc>
          <w:tcPr>
            <w:tcW w:w="1552" w:type="dxa"/>
            <w:gridSpan w:val="4"/>
            <w:vMerge w:val="restart"/>
          </w:tcPr>
          <w:p w:rsidR="00C1336A" w:rsidRPr="00D96D97" w:rsidRDefault="00C1336A" w:rsidP="00B44406">
            <w:r>
              <w:t>Перечитать автобиографическую трилогию «Детство. Отрочество. Юность».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1336A" w:rsidRPr="00D96D97" w:rsidRDefault="00C1336A" w:rsidP="00B44406">
            <w:pPr>
              <w:jc w:val="both"/>
            </w:pPr>
            <w:r>
              <w:t>Представление доклада.</w:t>
            </w: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425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81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D96D97">
              <w:t>Особенности поэтики Л. Толстого. «Диалектика души» героев в повести «Юность»</w:t>
            </w:r>
            <w:r>
              <w:t>.</w:t>
            </w:r>
          </w:p>
          <w:p w:rsidR="00C1336A" w:rsidRPr="00D96D97" w:rsidRDefault="00C1336A" w:rsidP="00B44406"/>
        </w:tc>
        <w:tc>
          <w:tcPr>
            <w:tcW w:w="1569" w:type="dxa"/>
            <w:gridSpan w:val="3"/>
            <w:vMerge/>
          </w:tcPr>
          <w:p w:rsidR="00C1336A" w:rsidRPr="00D96D97" w:rsidRDefault="00C1336A" w:rsidP="00B44406"/>
        </w:tc>
        <w:tc>
          <w:tcPr>
            <w:tcW w:w="1552" w:type="dxa"/>
            <w:gridSpan w:val="4"/>
            <w:vMerge/>
          </w:tcPr>
          <w:p w:rsidR="00C1336A" w:rsidRPr="00D96D97" w:rsidRDefault="00C1336A" w:rsidP="00B44406"/>
        </w:tc>
        <w:tc>
          <w:tcPr>
            <w:tcW w:w="1984" w:type="dxa"/>
            <w:gridSpan w:val="3"/>
            <w:shd w:val="clear" w:color="auto" w:fill="auto"/>
          </w:tcPr>
          <w:p w:rsidR="00C1336A" w:rsidRPr="00D96D97" w:rsidRDefault="00C1336A" w:rsidP="00B44406">
            <w:pPr>
              <w:jc w:val="both"/>
            </w:pP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lastRenderedPageBreak/>
              <w:t>82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r w:rsidRPr="00532D88">
              <w:t>А.П. Чехов</w:t>
            </w:r>
            <w:r w:rsidRPr="002F4BFB">
              <w:rPr>
                <w:i/>
                <w:color w:val="0070C0"/>
                <w:shd w:val="clear" w:color="auto" w:fill="FFFFFF"/>
              </w:rPr>
              <w:t>.</w:t>
            </w:r>
            <w:r w:rsidRPr="00D96D97">
              <w:rPr>
                <w:i/>
                <w:shd w:val="clear" w:color="auto" w:fill="FFFFFF"/>
              </w:rPr>
              <w:t xml:space="preserve"> </w:t>
            </w:r>
            <w:r w:rsidRPr="00D96D97">
              <w:rPr>
                <w:shd w:val="clear" w:color="auto" w:fill="FFFFFF"/>
              </w:rPr>
              <w:t xml:space="preserve">Слово о писателе. </w:t>
            </w:r>
            <w:proofErr w:type="gramStart"/>
            <w:r w:rsidRPr="00D96D97">
              <w:t>Комическое</w:t>
            </w:r>
            <w:proofErr w:type="gramEnd"/>
            <w:r w:rsidRPr="00D96D97">
              <w:t xml:space="preserve"> и трагическое в прозе Чехова. </w:t>
            </w:r>
          </w:p>
        </w:tc>
        <w:tc>
          <w:tcPr>
            <w:tcW w:w="1569" w:type="dxa"/>
            <w:gridSpan w:val="3"/>
            <w:vMerge w:val="restart"/>
          </w:tcPr>
          <w:p w:rsidR="00C1336A" w:rsidRPr="00D96D97" w:rsidRDefault="00C1336A" w:rsidP="00B44406">
            <w:proofErr w:type="spellStart"/>
            <w:r>
              <w:t>Комбиниров</w:t>
            </w:r>
            <w:proofErr w:type="spellEnd"/>
            <w:r>
              <w:t>. опрос</w:t>
            </w:r>
            <w:r>
              <w:rPr>
                <w:color w:val="000000"/>
              </w:rPr>
              <w:t xml:space="preserve"> тесты ФЦИОР</w:t>
            </w:r>
            <w:r>
              <w:t>.</w:t>
            </w:r>
          </w:p>
        </w:tc>
        <w:tc>
          <w:tcPr>
            <w:tcW w:w="1552" w:type="dxa"/>
            <w:gridSpan w:val="4"/>
            <w:vMerge w:val="restart"/>
          </w:tcPr>
          <w:p w:rsidR="00C1336A" w:rsidRPr="00D96D97" w:rsidRDefault="00C1336A" w:rsidP="00B44406"/>
        </w:tc>
        <w:tc>
          <w:tcPr>
            <w:tcW w:w="1984" w:type="dxa"/>
            <w:gridSpan w:val="3"/>
          </w:tcPr>
          <w:p w:rsidR="00C1336A" w:rsidRPr="00D96D97" w:rsidRDefault="00C1336A" w:rsidP="00B44406">
            <w:pPr>
              <w:jc w:val="both"/>
            </w:pP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137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83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rPr>
                <w:shd w:val="clear" w:color="auto" w:fill="FFFFFF"/>
              </w:rPr>
            </w:pPr>
            <w:r w:rsidRPr="00D96D97">
              <w:rPr>
                <w:shd w:val="clear" w:color="auto" w:fill="FFFFFF"/>
              </w:rPr>
              <w:t>А.П. Чехов. «</w:t>
            </w:r>
            <w:r>
              <w:rPr>
                <w:shd w:val="clear" w:color="auto" w:fill="FFFFFF"/>
              </w:rPr>
              <w:t>Анна на шее</w:t>
            </w:r>
            <w:r w:rsidRPr="00D96D97">
              <w:rPr>
                <w:shd w:val="clear" w:color="auto" w:fill="FFFFFF"/>
              </w:rPr>
              <w:t>». Трансформация темы «маленького» человека.</w:t>
            </w:r>
          </w:p>
        </w:tc>
        <w:tc>
          <w:tcPr>
            <w:tcW w:w="1569" w:type="dxa"/>
            <w:gridSpan w:val="3"/>
            <w:vMerge/>
          </w:tcPr>
          <w:p w:rsidR="00C1336A" w:rsidRPr="00D96D97" w:rsidRDefault="00C1336A" w:rsidP="00B44406"/>
        </w:tc>
        <w:tc>
          <w:tcPr>
            <w:tcW w:w="1552" w:type="dxa"/>
            <w:gridSpan w:val="4"/>
            <w:vMerge/>
          </w:tcPr>
          <w:p w:rsidR="00C1336A" w:rsidRPr="00D96D97" w:rsidRDefault="00C1336A" w:rsidP="00B44406"/>
        </w:tc>
        <w:tc>
          <w:tcPr>
            <w:tcW w:w="1984" w:type="dxa"/>
            <w:gridSpan w:val="3"/>
          </w:tcPr>
          <w:p w:rsidR="00C1336A" w:rsidRPr="00D96D97" w:rsidRDefault="00C1336A" w:rsidP="00B44406">
            <w:pPr>
              <w:jc w:val="both"/>
            </w:pPr>
            <w:r>
              <w:t>«Дом с мезонином»</w:t>
            </w:r>
          </w:p>
        </w:tc>
        <w:tc>
          <w:tcPr>
            <w:tcW w:w="1134" w:type="dxa"/>
          </w:tcPr>
          <w:p w:rsidR="00C1336A" w:rsidRDefault="00C1336A" w:rsidP="00B44406">
            <w:pPr>
              <w:jc w:val="both"/>
            </w:pPr>
          </w:p>
        </w:tc>
      </w:tr>
      <w:tr w:rsidR="00C1336A" w:rsidRPr="00D96D97" w:rsidTr="00B44406">
        <w:trPr>
          <w:gridAfter w:val="1"/>
          <w:wAfter w:w="50" w:type="dxa"/>
          <w:cantSplit/>
          <w:trHeight w:val="1270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84, 85</w:t>
            </w:r>
          </w:p>
        </w:tc>
        <w:tc>
          <w:tcPr>
            <w:tcW w:w="3810" w:type="dxa"/>
            <w:gridSpan w:val="2"/>
          </w:tcPr>
          <w:p w:rsidR="00C1336A" w:rsidRPr="00D96D97" w:rsidRDefault="00C1336A" w:rsidP="00B44406">
            <w:pPr>
              <w:rPr>
                <w:shd w:val="clear" w:color="auto" w:fill="FFFFFF"/>
              </w:rPr>
            </w:pPr>
            <w:r w:rsidRPr="00532D88">
              <w:t xml:space="preserve">РР Контрольное сочинение по теме </w:t>
            </w:r>
            <w:r w:rsidRPr="00D96D97">
              <w:t>«Литература второй половины 19 века»</w:t>
            </w:r>
            <w:r>
              <w:t>.</w:t>
            </w:r>
          </w:p>
        </w:tc>
        <w:tc>
          <w:tcPr>
            <w:tcW w:w="1569" w:type="dxa"/>
            <w:gridSpan w:val="3"/>
          </w:tcPr>
          <w:p w:rsidR="00C1336A" w:rsidRPr="000618E5" w:rsidRDefault="00C1336A" w:rsidP="00B44406">
            <w:r w:rsidRPr="000618E5">
              <w:t>Сочинение №6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/>
        </w:tc>
        <w:tc>
          <w:tcPr>
            <w:tcW w:w="1984" w:type="dxa"/>
            <w:gridSpan w:val="3"/>
          </w:tcPr>
          <w:p w:rsidR="00C1336A" w:rsidRPr="00D96D97" w:rsidRDefault="00C1336A" w:rsidP="00B44406">
            <w:pPr>
              <w:jc w:val="both"/>
            </w:pPr>
            <w:r w:rsidRPr="000618E5">
              <w:t>Сочинение</w:t>
            </w:r>
          </w:p>
        </w:tc>
        <w:tc>
          <w:tcPr>
            <w:tcW w:w="1134" w:type="dxa"/>
          </w:tcPr>
          <w:p w:rsidR="00C1336A" w:rsidRPr="00D96D97" w:rsidRDefault="00C1336A" w:rsidP="00B44406">
            <w:pPr>
              <w:jc w:val="both"/>
            </w:pPr>
          </w:p>
        </w:tc>
      </w:tr>
      <w:tr w:rsidR="00C1336A" w:rsidRPr="00D96D97" w:rsidTr="00B44406">
        <w:trPr>
          <w:cantSplit/>
          <w:trHeight w:val="1137"/>
        </w:trPr>
        <w:tc>
          <w:tcPr>
            <w:tcW w:w="441" w:type="dxa"/>
            <w:vAlign w:val="center"/>
          </w:tcPr>
          <w:p w:rsidR="00C1336A" w:rsidRPr="00D96D97" w:rsidRDefault="00C1336A" w:rsidP="00B44406">
            <w:pPr>
              <w:jc w:val="center"/>
              <w:rPr>
                <w:b/>
              </w:rPr>
            </w:pPr>
            <w:r w:rsidRPr="00D96D97">
              <w:rPr>
                <w:b/>
              </w:rPr>
              <w:t>86</w:t>
            </w:r>
          </w:p>
        </w:tc>
        <w:tc>
          <w:tcPr>
            <w:tcW w:w="3864" w:type="dxa"/>
            <w:gridSpan w:val="3"/>
            <w:vAlign w:val="center"/>
          </w:tcPr>
          <w:p w:rsidR="00C1336A" w:rsidRPr="00D96D97" w:rsidRDefault="00C1336A" w:rsidP="00B44406">
            <w:r w:rsidRPr="00D96D97">
              <w:t xml:space="preserve">Обращение писателей второй половины ХХ века к острым проблемам современности. </w:t>
            </w:r>
          </w:p>
        </w:tc>
        <w:tc>
          <w:tcPr>
            <w:tcW w:w="1556" w:type="dxa"/>
            <w:gridSpan w:val="4"/>
          </w:tcPr>
          <w:p w:rsidR="00C1336A" w:rsidRPr="00D96D97" w:rsidRDefault="00C1336A" w:rsidP="00B44406">
            <w:pPr>
              <w:rPr>
                <w:b/>
                <w:i/>
              </w:rPr>
            </w:pPr>
            <w:proofErr w:type="gramStart"/>
            <w:r>
              <w:t>Представлен</w:t>
            </w:r>
            <w:proofErr w:type="gramEnd"/>
            <w:r>
              <w:t xml:space="preserve"> доклада или защита проекта.</w:t>
            </w:r>
          </w:p>
        </w:tc>
        <w:tc>
          <w:tcPr>
            <w:tcW w:w="1552" w:type="dxa"/>
            <w:gridSpan w:val="4"/>
          </w:tcPr>
          <w:p w:rsidR="00C1336A" w:rsidRPr="001E00FC" w:rsidRDefault="00C1336A" w:rsidP="00B44406">
            <w:pPr>
              <w:rPr>
                <w:b/>
              </w:rPr>
            </w:pPr>
            <w:r>
              <w:t>Учить лекцию, читать статьи учебника, вопросы.</w:t>
            </w:r>
          </w:p>
        </w:tc>
        <w:tc>
          <w:tcPr>
            <w:tcW w:w="1943" w:type="dxa"/>
          </w:tcPr>
          <w:p w:rsidR="00C1336A" w:rsidRDefault="00C1336A" w:rsidP="00B44406">
            <w:r>
              <w:t>Составление тезисов лекции.</w:t>
            </w:r>
          </w:p>
        </w:tc>
        <w:tc>
          <w:tcPr>
            <w:tcW w:w="1184" w:type="dxa"/>
            <w:gridSpan w:val="2"/>
          </w:tcPr>
          <w:p w:rsidR="00C1336A" w:rsidRDefault="00C1336A" w:rsidP="00B44406"/>
        </w:tc>
      </w:tr>
      <w:tr w:rsidR="00C1336A" w:rsidRPr="00D96D97" w:rsidTr="00B44406">
        <w:trPr>
          <w:cantSplit/>
          <w:trHeight w:val="1463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87</w:t>
            </w:r>
          </w:p>
        </w:tc>
        <w:tc>
          <w:tcPr>
            <w:tcW w:w="3864" w:type="dxa"/>
            <w:gridSpan w:val="3"/>
          </w:tcPr>
          <w:p w:rsidR="00C1336A" w:rsidRPr="00582428" w:rsidRDefault="00C1336A" w:rsidP="00B44406">
            <w:pPr>
              <w:rPr>
                <w:shd w:val="clear" w:color="auto" w:fill="FFFFFF"/>
              </w:rPr>
            </w:pPr>
            <w:r w:rsidRPr="00532D88">
              <w:t>И.А. Бунин</w:t>
            </w:r>
            <w:r w:rsidRPr="00D96D97">
              <w:rPr>
                <w:shd w:val="clear" w:color="auto" w:fill="FFFFFF"/>
              </w:rPr>
              <w:t xml:space="preserve">. </w:t>
            </w:r>
            <w:r>
              <w:rPr>
                <w:shd w:val="clear" w:color="auto" w:fill="FFFFFF"/>
              </w:rPr>
              <w:t>Слово о писателе.</w:t>
            </w:r>
          </w:p>
        </w:tc>
        <w:tc>
          <w:tcPr>
            <w:tcW w:w="1556" w:type="dxa"/>
            <w:gridSpan w:val="4"/>
          </w:tcPr>
          <w:p w:rsidR="00C1336A" w:rsidRPr="00D96D97" w:rsidRDefault="00C1336A" w:rsidP="00B44406"/>
        </w:tc>
        <w:tc>
          <w:tcPr>
            <w:tcW w:w="1552" w:type="dxa"/>
            <w:gridSpan w:val="4"/>
          </w:tcPr>
          <w:p w:rsidR="00C1336A" w:rsidRPr="00D96D97" w:rsidRDefault="00C1336A" w:rsidP="00B44406"/>
        </w:tc>
        <w:tc>
          <w:tcPr>
            <w:tcW w:w="1943" w:type="dxa"/>
          </w:tcPr>
          <w:p w:rsidR="00C1336A" w:rsidRDefault="00C1336A" w:rsidP="00B44406">
            <w:r>
              <w:t>сообщение</w:t>
            </w:r>
          </w:p>
        </w:tc>
        <w:tc>
          <w:tcPr>
            <w:tcW w:w="1184" w:type="dxa"/>
            <w:gridSpan w:val="2"/>
          </w:tcPr>
          <w:p w:rsidR="00C1336A" w:rsidRDefault="00C1336A" w:rsidP="00B44406"/>
        </w:tc>
      </w:tr>
      <w:tr w:rsidR="00C1336A" w:rsidRPr="00D96D97" w:rsidTr="00B44406">
        <w:trPr>
          <w:cantSplit/>
          <w:trHeight w:val="1976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 w:rsidRPr="00D96D97">
              <w:rPr>
                <w:b/>
              </w:rPr>
              <w:t>88</w:t>
            </w:r>
          </w:p>
        </w:tc>
        <w:tc>
          <w:tcPr>
            <w:tcW w:w="3864" w:type="dxa"/>
            <w:gridSpan w:val="3"/>
          </w:tcPr>
          <w:p w:rsidR="00C1336A" w:rsidRPr="00D96D97" w:rsidRDefault="00C1336A" w:rsidP="00B44406">
            <w:pPr>
              <w:rPr>
                <w:shd w:val="clear" w:color="auto" w:fill="FFFFFF"/>
              </w:rPr>
            </w:pPr>
            <w:r w:rsidRPr="00532D88">
              <w:t>И.А. Бунин.</w:t>
            </w:r>
            <w:r w:rsidRPr="00D96D97">
              <w:rPr>
                <w:b/>
                <w:shd w:val="clear" w:color="auto" w:fill="FFFFFF"/>
              </w:rPr>
              <w:t xml:space="preserve"> Анализ рассказа «Молодость и старость»</w:t>
            </w:r>
            <w:r>
              <w:rPr>
                <w:b/>
                <w:shd w:val="clear" w:color="auto" w:fill="FFFFFF"/>
              </w:rPr>
              <w:t>.</w:t>
            </w:r>
          </w:p>
        </w:tc>
        <w:tc>
          <w:tcPr>
            <w:tcW w:w="1556" w:type="dxa"/>
            <w:gridSpan w:val="4"/>
          </w:tcPr>
          <w:p w:rsidR="00C1336A" w:rsidRPr="00D96D97" w:rsidRDefault="00C1336A" w:rsidP="00B44406">
            <w:proofErr w:type="spellStart"/>
            <w:r>
              <w:t>Комбиниров</w:t>
            </w:r>
            <w:proofErr w:type="spellEnd"/>
            <w:r>
              <w:t>. опрос</w:t>
            </w:r>
            <w:r>
              <w:rPr>
                <w:color w:val="000000"/>
              </w:rPr>
              <w:t xml:space="preserve"> тесты ФЦИОР</w:t>
            </w:r>
            <w:r>
              <w:t>.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Читать стихи Блока, статьи учебника, вопросы.</w:t>
            </w:r>
          </w:p>
        </w:tc>
        <w:tc>
          <w:tcPr>
            <w:tcW w:w="1943" w:type="dxa"/>
          </w:tcPr>
          <w:p w:rsidR="00C1336A" w:rsidRDefault="00C1336A" w:rsidP="00B44406">
            <w:r>
              <w:t>Выборочный пересказ произведения.</w:t>
            </w:r>
          </w:p>
        </w:tc>
        <w:tc>
          <w:tcPr>
            <w:tcW w:w="1184" w:type="dxa"/>
            <w:gridSpan w:val="2"/>
          </w:tcPr>
          <w:p w:rsidR="00C1336A" w:rsidRDefault="00C1336A" w:rsidP="00B44406"/>
        </w:tc>
      </w:tr>
      <w:tr w:rsidR="00C1336A" w:rsidRPr="00D96D97" w:rsidTr="00B44406">
        <w:trPr>
          <w:cantSplit/>
          <w:trHeight w:val="1976"/>
        </w:trPr>
        <w:tc>
          <w:tcPr>
            <w:tcW w:w="441" w:type="dxa"/>
          </w:tcPr>
          <w:p w:rsidR="00C1336A" w:rsidRPr="00D96D97" w:rsidRDefault="00C1336A" w:rsidP="00B44406">
            <w:pPr>
              <w:jc w:val="both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3864" w:type="dxa"/>
            <w:gridSpan w:val="3"/>
          </w:tcPr>
          <w:p w:rsidR="00C1336A" w:rsidRPr="000618E5" w:rsidRDefault="00C1336A" w:rsidP="00B44406">
            <w:pPr>
              <w:rPr>
                <w:i/>
                <w:color w:val="215868"/>
              </w:rPr>
            </w:pPr>
            <w:r w:rsidRPr="00D96D97">
              <w:t xml:space="preserve">Творчество </w:t>
            </w:r>
            <w:r w:rsidRPr="00532D88">
              <w:t>А. Блока.</w:t>
            </w:r>
            <w:r w:rsidRPr="00D96D97">
              <w:t xml:space="preserve"> Женские образы в лирике поэта.</w:t>
            </w:r>
          </w:p>
        </w:tc>
        <w:tc>
          <w:tcPr>
            <w:tcW w:w="1556" w:type="dxa"/>
            <w:gridSpan w:val="4"/>
          </w:tcPr>
          <w:p w:rsidR="00C1336A" w:rsidRDefault="00C1336A" w:rsidP="00B44406"/>
        </w:tc>
        <w:tc>
          <w:tcPr>
            <w:tcW w:w="1552" w:type="dxa"/>
            <w:gridSpan w:val="4"/>
          </w:tcPr>
          <w:p w:rsidR="00C1336A" w:rsidRDefault="00C1336A" w:rsidP="00B44406">
            <w:r>
              <w:t>Читать стихи Есенина, статьи учебника, вопросы.</w:t>
            </w:r>
          </w:p>
        </w:tc>
        <w:tc>
          <w:tcPr>
            <w:tcW w:w="1943" w:type="dxa"/>
          </w:tcPr>
          <w:p w:rsidR="00C1336A" w:rsidRDefault="00C1336A" w:rsidP="00B44406">
            <w:r>
              <w:t xml:space="preserve"> Выразительное чтение стихотворений «Вхожу я в тёмные храмы», «Предчувствую тебя…», «Незнакомка».</w:t>
            </w:r>
          </w:p>
        </w:tc>
        <w:tc>
          <w:tcPr>
            <w:tcW w:w="1184" w:type="dxa"/>
            <w:gridSpan w:val="2"/>
          </w:tcPr>
          <w:p w:rsidR="00C1336A" w:rsidRDefault="00C1336A" w:rsidP="00B44406"/>
          <w:p w:rsidR="00C1336A" w:rsidRDefault="00C1336A" w:rsidP="00B44406"/>
          <w:p w:rsidR="00C1336A" w:rsidRDefault="00C1336A" w:rsidP="00B44406"/>
          <w:p w:rsidR="00C1336A" w:rsidRDefault="00C1336A" w:rsidP="00B44406"/>
          <w:p w:rsidR="00C1336A" w:rsidRDefault="00C1336A" w:rsidP="00B44406"/>
          <w:p w:rsidR="00C1336A" w:rsidRDefault="00C1336A" w:rsidP="00B44406"/>
        </w:tc>
      </w:tr>
      <w:tr w:rsidR="00C1336A" w:rsidRPr="00D96D97" w:rsidTr="00B44406">
        <w:trPr>
          <w:cantSplit/>
          <w:trHeight w:val="1976"/>
        </w:trPr>
        <w:tc>
          <w:tcPr>
            <w:tcW w:w="441" w:type="dxa"/>
          </w:tcPr>
          <w:p w:rsidR="00C1336A" w:rsidRDefault="00C1336A" w:rsidP="00B44406">
            <w:pPr>
              <w:jc w:val="both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3864" w:type="dxa"/>
            <w:gridSpan w:val="3"/>
          </w:tcPr>
          <w:p w:rsidR="00C1336A" w:rsidRPr="00D96D97" w:rsidRDefault="00C1336A" w:rsidP="00B44406">
            <w:r w:rsidRPr="00532D88">
              <w:t>С. Есенин</w:t>
            </w:r>
            <w:r w:rsidRPr="00D96D97">
              <w:rPr>
                <w:b/>
                <w:i/>
              </w:rPr>
              <w:t xml:space="preserve"> </w:t>
            </w:r>
            <w:r w:rsidRPr="00D96D97">
              <w:t>и его судьба. Тема Родины и тема любви в лирике Есенина.</w:t>
            </w:r>
          </w:p>
        </w:tc>
        <w:tc>
          <w:tcPr>
            <w:tcW w:w="1556" w:type="dxa"/>
            <w:gridSpan w:val="4"/>
          </w:tcPr>
          <w:p w:rsidR="00C1336A" w:rsidRDefault="00C1336A" w:rsidP="00B44406"/>
        </w:tc>
        <w:tc>
          <w:tcPr>
            <w:tcW w:w="1552" w:type="dxa"/>
            <w:gridSpan w:val="4"/>
          </w:tcPr>
          <w:p w:rsidR="00C1336A" w:rsidRDefault="00C1336A" w:rsidP="00B44406">
            <w:r>
              <w:t>Читать стихи, Маяковского статьи учебника, вопросы.</w:t>
            </w:r>
          </w:p>
        </w:tc>
        <w:tc>
          <w:tcPr>
            <w:tcW w:w="1943" w:type="dxa"/>
          </w:tcPr>
          <w:p w:rsidR="00C1336A" w:rsidRDefault="00C1336A" w:rsidP="00B44406">
            <w:r>
              <w:t>Выразительное чтение стихотворений «Гой ты, Русь, моя родная», «Край ты мой заброшенный…», «Письмо женщине».</w:t>
            </w:r>
          </w:p>
        </w:tc>
        <w:tc>
          <w:tcPr>
            <w:tcW w:w="1184" w:type="dxa"/>
            <w:gridSpan w:val="2"/>
          </w:tcPr>
          <w:p w:rsidR="00C1336A" w:rsidRDefault="00C1336A" w:rsidP="00B44406"/>
        </w:tc>
      </w:tr>
      <w:tr w:rsidR="00C1336A" w:rsidRPr="00D96D97" w:rsidTr="00B44406">
        <w:trPr>
          <w:cantSplit/>
          <w:trHeight w:val="1976"/>
        </w:trPr>
        <w:tc>
          <w:tcPr>
            <w:tcW w:w="441" w:type="dxa"/>
          </w:tcPr>
          <w:p w:rsidR="00C1336A" w:rsidRDefault="00C1336A" w:rsidP="00B44406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91</w:t>
            </w:r>
          </w:p>
        </w:tc>
        <w:tc>
          <w:tcPr>
            <w:tcW w:w="3864" w:type="dxa"/>
            <w:gridSpan w:val="3"/>
          </w:tcPr>
          <w:p w:rsidR="00C1336A" w:rsidRPr="000A050B" w:rsidRDefault="00C1336A" w:rsidP="00B44406">
            <w:r>
              <w:t>В.В.Маяковский. Жизнь и творчество.</w:t>
            </w:r>
          </w:p>
        </w:tc>
        <w:tc>
          <w:tcPr>
            <w:tcW w:w="1556" w:type="dxa"/>
            <w:gridSpan w:val="4"/>
          </w:tcPr>
          <w:p w:rsidR="00C1336A" w:rsidRDefault="00C1336A" w:rsidP="00B44406"/>
        </w:tc>
        <w:tc>
          <w:tcPr>
            <w:tcW w:w="1552" w:type="dxa"/>
            <w:gridSpan w:val="4"/>
          </w:tcPr>
          <w:p w:rsidR="00C1336A" w:rsidRDefault="00C1336A" w:rsidP="00B44406"/>
        </w:tc>
        <w:tc>
          <w:tcPr>
            <w:tcW w:w="1943" w:type="dxa"/>
          </w:tcPr>
          <w:p w:rsidR="00C1336A" w:rsidRDefault="00C1336A" w:rsidP="00B44406">
            <w:r>
              <w:t xml:space="preserve">Выразительное чтение стихотворений «Нате», «Скрипка и немножко нервно», «Гимн учёному», «Послушайте», «Прозаседавшиеся», «О </w:t>
            </w:r>
            <w:proofErr w:type="spellStart"/>
            <w:proofErr w:type="gramStart"/>
            <w:r>
              <w:t>дряни</w:t>
            </w:r>
            <w:proofErr w:type="spellEnd"/>
            <w:proofErr w:type="gramEnd"/>
            <w:r>
              <w:t>».</w:t>
            </w:r>
          </w:p>
        </w:tc>
        <w:tc>
          <w:tcPr>
            <w:tcW w:w="1184" w:type="dxa"/>
            <w:gridSpan w:val="2"/>
          </w:tcPr>
          <w:p w:rsidR="00C1336A" w:rsidRDefault="00C1336A" w:rsidP="00B44406"/>
        </w:tc>
      </w:tr>
      <w:tr w:rsidR="00C1336A" w:rsidRPr="00D96D97" w:rsidTr="00B44406">
        <w:trPr>
          <w:cantSplit/>
          <w:trHeight w:val="1976"/>
        </w:trPr>
        <w:tc>
          <w:tcPr>
            <w:tcW w:w="441" w:type="dxa"/>
          </w:tcPr>
          <w:p w:rsidR="00C1336A" w:rsidRDefault="00C1336A" w:rsidP="00B44406">
            <w:pPr>
              <w:jc w:val="both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3864" w:type="dxa"/>
            <w:gridSpan w:val="3"/>
          </w:tcPr>
          <w:p w:rsidR="00C1336A" w:rsidRDefault="00C1336A" w:rsidP="00B44406">
            <w:r w:rsidRPr="000611C6">
              <w:t>В.В. Маяковский.</w:t>
            </w:r>
            <w:r w:rsidRPr="00D96D97">
              <w:rPr>
                <w:b/>
                <w:i/>
              </w:rPr>
              <w:t xml:space="preserve"> </w:t>
            </w:r>
            <w:r w:rsidRPr="00D96D97">
              <w:t>Ранняя лирика, сатира</w:t>
            </w:r>
            <w:r>
              <w:t>.</w:t>
            </w:r>
          </w:p>
        </w:tc>
        <w:tc>
          <w:tcPr>
            <w:tcW w:w="1556" w:type="dxa"/>
            <w:gridSpan w:val="4"/>
          </w:tcPr>
          <w:p w:rsidR="00C1336A" w:rsidRDefault="00C1336A" w:rsidP="00B44406"/>
        </w:tc>
        <w:tc>
          <w:tcPr>
            <w:tcW w:w="1552" w:type="dxa"/>
            <w:gridSpan w:val="4"/>
          </w:tcPr>
          <w:p w:rsidR="00C1336A" w:rsidRDefault="00C1336A" w:rsidP="00B44406">
            <w:r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адания, читать комедию Булгакова.</w:t>
            </w:r>
          </w:p>
        </w:tc>
        <w:tc>
          <w:tcPr>
            <w:tcW w:w="1943" w:type="dxa"/>
          </w:tcPr>
          <w:p w:rsidR="00C1336A" w:rsidRDefault="00C1336A" w:rsidP="00B44406">
            <w:r>
              <w:t>Наизусть 1 стихотворение.</w:t>
            </w:r>
          </w:p>
        </w:tc>
        <w:tc>
          <w:tcPr>
            <w:tcW w:w="1184" w:type="dxa"/>
            <w:gridSpan w:val="2"/>
          </w:tcPr>
          <w:p w:rsidR="00C1336A" w:rsidRDefault="00C1336A" w:rsidP="00B44406"/>
        </w:tc>
      </w:tr>
      <w:tr w:rsidR="00C1336A" w:rsidRPr="00D96D97" w:rsidTr="00B44406">
        <w:trPr>
          <w:cantSplit/>
          <w:trHeight w:val="1976"/>
        </w:trPr>
        <w:tc>
          <w:tcPr>
            <w:tcW w:w="441" w:type="dxa"/>
          </w:tcPr>
          <w:p w:rsidR="00C1336A" w:rsidRDefault="00C1336A" w:rsidP="00B44406">
            <w:pPr>
              <w:jc w:val="both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3864" w:type="dxa"/>
            <w:gridSpan w:val="3"/>
          </w:tcPr>
          <w:p w:rsidR="00C1336A" w:rsidRPr="000611C6" w:rsidRDefault="00C1336A" w:rsidP="00B44406">
            <w:r w:rsidRPr="00D96D97">
              <w:t xml:space="preserve">Комедия </w:t>
            </w:r>
            <w:r w:rsidRPr="00414986">
              <w:t>М.А.Булгакова</w:t>
            </w:r>
            <w:r w:rsidRPr="00D96D97">
              <w:t xml:space="preserve"> «</w:t>
            </w:r>
            <w:r>
              <w:t>Собачье сердце».</w:t>
            </w:r>
          </w:p>
        </w:tc>
        <w:tc>
          <w:tcPr>
            <w:tcW w:w="1556" w:type="dxa"/>
            <w:gridSpan w:val="4"/>
          </w:tcPr>
          <w:p w:rsidR="00C1336A" w:rsidRDefault="00C1336A" w:rsidP="00B44406"/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адания, читать</w:t>
            </w:r>
            <w:r w:rsidRPr="00D96D97">
              <w:t xml:space="preserve"> </w:t>
            </w:r>
            <w:r>
              <w:t>р</w:t>
            </w:r>
            <w:r w:rsidRPr="00D96D97">
              <w:t>ассказ «Судьба человека».</w:t>
            </w:r>
          </w:p>
          <w:p w:rsidR="00C1336A" w:rsidRDefault="00C1336A" w:rsidP="00B44406"/>
        </w:tc>
        <w:tc>
          <w:tcPr>
            <w:tcW w:w="1943" w:type="dxa"/>
          </w:tcPr>
          <w:p w:rsidR="00C1336A" w:rsidRDefault="00C1336A" w:rsidP="00B44406">
            <w:r>
              <w:t>сообщение</w:t>
            </w:r>
          </w:p>
        </w:tc>
        <w:tc>
          <w:tcPr>
            <w:tcW w:w="1184" w:type="dxa"/>
            <w:gridSpan w:val="2"/>
          </w:tcPr>
          <w:p w:rsidR="00C1336A" w:rsidRDefault="00C1336A" w:rsidP="00B44406"/>
        </w:tc>
      </w:tr>
      <w:tr w:rsidR="00C1336A" w:rsidRPr="00D96D97" w:rsidTr="00B44406">
        <w:trPr>
          <w:cantSplit/>
          <w:trHeight w:val="1976"/>
        </w:trPr>
        <w:tc>
          <w:tcPr>
            <w:tcW w:w="441" w:type="dxa"/>
          </w:tcPr>
          <w:p w:rsidR="00C1336A" w:rsidRDefault="00C1336A" w:rsidP="00B44406">
            <w:pPr>
              <w:jc w:val="both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3864" w:type="dxa"/>
            <w:gridSpan w:val="3"/>
          </w:tcPr>
          <w:p w:rsidR="00C1336A" w:rsidRPr="00D96D97" w:rsidRDefault="00C1336A" w:rsidP="00B44406">
            <w:r>
              <w:t>М.А.Шолохов. Рассказ «Судьба человека»</w:t>
            </w:r>
          </w:p>
        </w:tc>
        <w:tc>
          <w:tcPr>
            <w:tcW w:w="1556" w:type="dxa"/>
            <w:gridSpan w:val="4"/>
          </w:tcPr>
          <w:p w:rsidR="00C1336A" w:rsidRDefault="00C1336A" w:rsidP="00B44406"/>
        </w:tc>
        <w:tc>
          <w:tcPr>
            <w:tcW w:w="1552" w:type="dxa"/>
            <w:gridSpan w:val="4"/>
          </w:tcPr>
          <w:p w:rsidR="00C1336A" w:rsidRDefault="00C1336A" w:rsidP="00B44406">
            <w:r>
              <w:t>Учить лекцию, читать статьи учебника, вопросы.</w:t>
            </w:r>
          </w:p>
        </w:tc>
        <w:tc>
          <w:tcPr>
            <w:tcW w:w="1943" w:type="dxa"/>
          </w:tcPr>
          <w:p w:rsidR="00C1336A" w:rsidRDefault="00C1336A" w:rsidP="00B44406">
            <w:r>
              <w:t>Выборочный пересказ произведения.</w:t>
            </w:r>
          </w:p>
        </w:tc>
        <w:tc>
          <w:tcPr>
            <w:tcW w:w="1184" w:type="dxa"/>
            <w:gridSpan w:val="2"/>
          </w:tcPr>
          <w:p w:rsidR="00C1336A" w:rsidRDefault="00C1336A" w:rsidP="00B44406"/>
        </w:tc>
      </w:tr>
      <w:tr w:rsidR="00C1336A" w:rsidRPr="00D96D97" w:rsidTr="00B44406">
        <w:trPr>
          <w:cantSplit/>
          <w:trHeight w:val="1976"/>
        </w:trPr>
        <w:tc>
          <w:tcPr>
            <w:tcW w:w="441" w:type="dxa"/>
          </w:tcPr>
          <w:p w:rsidR="00C1336A" w:rsidRDefault="00C1336A" w:rsidP="00B44406">
            <w:pPr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3864" w:type="dxa"/>
            <w:gridSpan w:val="3"/>
          </w:tcPr>
          <w:p w:rsidR="00C1336A" w:rsidRPr="00D96D97" w:rsidRDefault="00C1336A" w:rsidP="00B44406">
            <w:r w:rsidRPr="00414986">
              <w:t>А.И. Солженицын.</w:t>
            </w:r>
            <w:r w:rsidRPr="00D96D97">
              <w:rPr>
                <w:shd w:val="clear" w:color="auto" w:fill="FFFFFF"/>
              </w:rPr>
              <w:t xml:space="preserve"> </w:t>
            </w:r>
            <w:r w:rsidRPr="00D96D97">
              <w:t>Слово о писателе. «Матренин двор».  Автобиографическая основа рассказа. Образ главной героини</w:t>
            </w:r>
          </w:p>
        </w:tc>
        <w:tc>
          <w:tcPr>
            <w:tcW w:w="1556" w:type="dxa"/>
            <w:gridSpan w:val="4"/>
          </w:tcPr>
          <w:p w:rsidR="00C1336A" w:rsidRPr="00D96D97" w:rsidRDefault="00C1336A" w:rsidP="00B44406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proofErr w:type="spellStart"/>
            <w:r>
              <w:t>Комбиниров</w:t>
            </w:r>
            <w:proofErr w:type="spellEnd"/>
            <w:r>
              <w:t>. опрос</w:t>
            </w:r>
            <w:r>
              <w:rPr>
                <w:color w:val="000000"/>
              </w:rPr>
              <w:t xml:space="preserve"> тесты ФЦИОР</w:t>
            </w:r>
            <w:r>
              <w:t>.</w:t>
            </w:r>
          </w:p>
        </w:tc>
        <w:tc>
          <w:tcPr>
            <w:tcW w:w="1552" w:type="dxa"/>
            <w:gridSpan w:val="4"/>
          </w:tcPr>
          <w:p w:rsidR="00C1336A" w:rsidRPr="00D96D97" w:rsidRDefault="00C1336A" w:rsidP="00B44406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>
              <w:t>Составить хронолог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аблицу жизни и творчества.</w:t>
            </w:r>
          </w:p>
        </w:tc>
        <w:tc>
          <w:tcPr>
            <w:tcW w:w="1943" w:type="dxa"/>
          </w:tcPr>
          <w:p w:rsidR="00C1336A" w:rsidRDefault="00C1336A" w:rsidP="00B44406">
            <w:r>
              <w:t>Составить хронолог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аблицу жизни и творчества.</w:t>
            </w:r>
          </w:p>
        </w:tc>
        <w:tc>
          <w:tcPr>
            <w:tcW w:w="1184" w:type="dxa"/>
            <w:gridSpan w:val="2"/>
          </w:tcPr>
          <w:p w:rsidR="00C1336A" w:rsidRDefault="00C1336A" w:rsidP="00B44406"/>
        </w:tc>
      </w:tr>
      <w:tr w:rsidR="00C1336A" w:rsidRPr="00D96D97" w:rsidTr="00B44406">
        <w:trPr>
          <w:cantSplit/>
          <w:trHeight w:val="1976"/>
        </w:trPr>
        <w:tc>
          <w:tcPr>
            <w:tcW w:w="441" w:type="dxa"/>
          </w:tcPr>
          <w:p w:rsidR="00C1336A" w:rsidRDefault="00C1336A" w:rsidP="00B44406">
            <w:pPr>
              <w:jc w:val="both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3864" w:type="dxa"/>
            <w:gridSpan w:val="3"/>
          </w:tcPr>
          <w:p w:rsidR="00C1336A" w:rsidRPr="00D96D97" w:rsidRDefault="00C1336A" w:rsidP="00B44406">
            <w:r>
              <w:t>В.Быков «Обелиск», Ч.Айтматов «Буранный полустанок»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556" w:type="dxa"/>
            <w:gridSpan w:val="4"/>
          </w:tcPr>
          <w:p w:rsidR="00C1336A" w:rsidRPr="00D96D97" w:rsidRDefault="00C1336A" w:rsidP="00B44406">
            <w:r>
              <w:rPr>
                <w:shd w:val="clear" w:color="auto" w:fill="FFFFFF"/>
              </w:rPr>
              <w:t>П</w:t>
            </w:r>
            <w:r w:rsidRPr="004621B0">
              <w:rPr>
                <w:shd w:val="clear" w:color="auto" w:fill="FFFFFF"/>
              </w:rPr>
              <w:t xml:space="preserve">резентации в программе MS </w:t>
            </w:r>
            <w:proofErr w:type="spellStart"/>
            <w:r w:rsidRPr="004621B0">
              <w:rPr>
                <w:shd w:val="clear" w:color="auto" w:fill="FFFFFF"/>
              </w:rPr>
              <w:t>Power</w:t>
            </w:r>
            <w:proofErr w:type="spellEnd"/>
            <w:r w:rsidRPr="004621B0">
              <w:rPr>
                <w:shd w:val="clear" w:color="auto" w:fill="FFFFFF"/>
              </w:rPr>
              <w:t xml:space="preserve"> </w:t>
            </w:r>
            <w:proofErr w:type="spellStart"/>
            <w:r w:rsidRPr="004621B0">
              <w:rPr>
                <w:shd w:val="clear" w:color="auto" w:fill="FFFFFF"/>
              </w:rPr>
              <w:t>Point</w:t>
            </w:r>
            <w:proofErr w:type="spellEnd"/>
          </w:p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Составить хронолог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аблицу жизни и творчества Шукшина, читать рассказы.</w:t>
            </w:r>
          </w:p>
        </w:tc>
        <w:tc>
          <w:tcPr>
            <w:tcW w:w="1943" w:type="dxa"/>
          </w:tcPr>
          <w:p w:rsidR="00C1336A" w:rsidRDefault="00C1336A" w:rsidP="00B44406">
            <w:r>
              <w:t>Презентация, хронологическая таблица.</w:t>
            </w:r>
          </w:p>
        </w:tc>
        <w:tc>
          <w:tcPr>
            <w:tcW w:w="1184" w:type="dxa"/>
            <w:gridSpan w:val="2"/>
          </w:tcPr>
          <w:p w:rsidR="00C1336A" w:rsidRDefault="00C1336A" w:rsidP="00B44406"/>
        </w:tc>
      </w:tr>
      <w:tr w:rsidR="00C1336A" w:rsidRPr="00D96D97" w:rsidTr="00B44406">
        <w:trPr>
          <w:cantSplit/>
          <w:trHeight w:val="1976"/>
        </w:trPr>
        <w:tc>
          <w:tcPr>
            <w:tcW w:w="441" w:type="dxa"/>
          </w:tcPr>
          <w:p w:rsidR="00C1336A" w:rsidRDefault="00C1336A" w:rsidP="00B44406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97</w:t>
            </w:r>
          </w:p>
        </w:tc>
        <w:tc>
          <w:tcPr>
            <w:tcW w:w="3864" w:type="dxa"/>
            <w:gridSpan w:val="3"/>
          </w:tcPr>
          <w:p w:rsidR="00C1336A" w:rsidRPr="00D96D97" w:rsidRDefault="00C1336A" w:rsidP="00B44406">
            <w:r w:rsidRPr="00D96D97">
              <w:t xml:space="preserve">Образы чудиков в рассказах </w:t>
            </w:r>
            <w:r w:rsidRPr="00414986">
              <w:t xml:space="preserve"> В.М. Шукшина. </w:t>
            </w:r>
          </w:p>
        </w:tc>
        <w:tc>
          <w:tcPr>
            <w:tcW w:w="1556" w:type="dxa"/>
            <w:gridSpan w:val="4"/>
          </w:tcPr>
          <w:p w:rsidR="00C1336A" w:rsidRDefault="00C1336A" w:rsidP="00B44406">
            <w:proofErr w:type="gramStart"/>
            <w:r>
              <w:t>Представлен</w:t>
            </w:r>
            <w:proofErr w:type="gramEnd"/>
            <w:r>
              <w:t xml:space="preserve"> доклада или защита проекта,</w:t>
            </w:r>
          </w:p>
          <w:p w:rsidR="00C1336A" w:rsidRPr="00D96D97" w:rsidRDefault="00C1336A" w:rsidP="00B44406">
            <w:r w:rsidRPr="004621B0">
              <w:rPr>
                <w:shd w:val="clear" w:color="auto" w:fill="FFFFFF"/>
              </w:rPr>
              <w:t xml:space="preserve">презентации в программе MS </w:t>
            </w:r>
            <w:proofErr w:type="spellStart"/>
            <w:r w:rsidRPr="004621B0">
              <w:rPr>
                <w:shd w:val="clear" w:color="auto" w:fill="FFFFFF"/>
              </w:rPr>
              <w:t>Power</w:t>
            </w:r>
            <w:proofErr w:type="spellEnd"/>
            <w:r w:rsidRPr="004621B0">
              <w:rPr>
                <w:shd w:val="clear" w:color="auto" w:fill="FFFFFF"/>
              </w:rPr>
              <w:t xml:space="preserve"> </w:t>
            </w:r>
            <w:proofErr w:type="spellStart"/>
            <w:r w:rsidRPr="004621B0">
              <w:rPr>
                <w:shd w:val="clear" w:color="auto" w:fill="FFFFFF"/>
              </w:rPr>
              <w:t>Point</w:t>
            </w:r>
            <w:proofErr w:type="spellEnd"/>
            <w:r>
              <w:rPr>
                <w:shd w:val="clear" w:color="auto" w:fill="FFFFFF"/>
              </w:rPr>
              <w:t>.</w:t>
            </w:r>
          </w:p>
        </w:tc>
        <w:tc>
          <w:tcPr>
            <w:tcW w:w="1552" w:type="dxa"/>
            <w:gridSpan w:val="4"/>
          </w:tcPr>
          <w:p w:rsidR="00C1336A" w:rsidRDefault="00C1336A" w:rsidP="00B44406"/>
        </w:tc>
        <w:tc>
          <w:tcPr>
            <w:tcW w:w="1943" w:type="dxa"/>
          </w:tcPr>
          <w:p w:rsidR="00C1336A" w:rsidRDefault="00C1336A" w:rsidP="00B44406">
            <w:r>
              <w:t>Устный пересказ «Чудик», «Срезал».</w:t>
            </w:r>
          </w:p>
        </w:tc>
        <w:tc>
          <w:tcPr>
            <w:tcW w:w="1184" w:type="dxa"/>
            <w:gridSpan w:val="2"/>
          </w:tcPr>
          <w:p w:rsidR="00C1336A" w:rsidRDefault="00C1336A" w:rsidP="00B44406"/>
        </w:tc>
      </w:tr>
      <w:tr w:rsidR="00C1336A" w:rsidRPr="00D96D97" w:rsidTr="00B44406">
        <w:trPr>
          <w:cantSplit/>
          <w:trHeight w:val="1976"/>
        </w:trPr>
        <w:tc>
          <w:tcPr>
            <w:tcW w:w="441" w:type="dxa"/>
          </w:tcPr>
          <w:p w:rsidR="00C1336A" w:rsidRDefault="00C1336A" w:rsidP="00B44406">
            <w:pPr>
              <w:jc w:val="both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3864" w:type="dxa"/>
            <w:gridSpan w:val="3"/>
          </w:tcPr>
          <w:p w:rsidR="00C1336A" w:rsidRDefault="00C1336A" w:rsidP="00B44406">
            <w:pPr>
              <w:jc w:val="both"/>
              <w:rPr>
                <w:i/>
              </w:rPr>
            </w:pPr>
            <w:r w:rsidRPr="00556083">
              <w:t>КР №8 Контрольная работа по теме</w:t>
            </w:r>
            <w:r w:rsidRPr="00D96D97">
              <w:rPr>
                <w:b/>
                <w:i/>
              </w:rPr>
              <w:t xml:space="preserve"> </w:t>
            </w:r>
            <w:r w:rsidRPr="00D96D97">
              <w:rPr>
                <w:i/>
              </w:rPr>
              <w:t>"Литература 20 века"</w:t>
            </w:r>
            <w:r>
              <w:rPr>
                <w:i/>
              </w:rPr>
              <w:t>.</w:t>
            </w:r>
          </w:p>
          <w:p w:rsidR="00C1336A" w:rsidRPr="00D96D97" w:rsidRDefault="00C1336A" w:rsidP="00B44406">
            <w:r w:rsidRPr="00EA147A">
              <w:t>ИКТ</w:t>
            </w:r>
          </w:p>
        </w:tc>
        <w:tc>
          <w:tcPr>
            <w:tcW w:w="1556" w:type="dxa"/>
            <w:gridSpan w:val="4"/>
          </w:tcPr>
          <w:p w:rsidR="00C1336A" w:rsidRPr="00D96D97" w:rsidRDefault="00C1336A" w:rsidP="00B44406">
            <w:r>
              <w:rPr>
                <w:shd w:val="clear" w:color="auto" w:fill="FFFFFF"/>
              </w:rPr>
              <w:t>Контрольно-измерительные материалы 2-х вариантов.</w:t>
            </w:r>
          </w:p>
        </w:tc>
        <w:tc>
          <w:tcPr>
            <w:tcW w:w="1552" w:type="dxa"/>
            <w:gridSpan w:val="4"/>
          </w:tcPr>
          <w:p w:rsidR="00C1336A" w:rsidRDefault="00C1336A" w:rsidP="00B44406"/>
        </w:tc>
        <w:tc>
          <w:tcPr>
            <w:tcW w:w="1943" w:type="dxa"/>
          </w:tcPr>
          <w:p w:rsidR="00C1336A" w:rsidRDefault="00C1336A" w:rsidP="00B44406">
            <w:r>
              <w:t>Тесты.</w:t>
            </w:r>
          </w:p>
        </w:tc>
        <w:tc>
          <w:tcPr>
            <w:tcW w:w="1184" w:type="dxa"/>
            <w:gridSpan w:val="2"/>
          </w:tcPr>
          <w:p w:rsidR="00C1336A" w:rsidRDefault="00C1336A" w:rsidP="00B44406"/>
        </w:tc>
      </w:tr>
      <w:tr w:rsidR="00C1336A" w:rsidRPr="00D96D97" w:rsidTr="00B44406">
        <w:trPr>
          <w:cantSplit/>
          <w:trHeight w:val="1976"/>
        </w:trPr>
        <w:tc>
          <w:tcPr>
            <w:tcW w:w="441" w:type="dxa"/>
          </w:tcPr>
          <w:p w:rsidR="00C1336A" w:rsidRDefault="00C1336A" w:rsidP="00B44406">
            <w:pPr>
              <w:jc w:val="both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3864" w:type="dxa"/>
            <w:gridSpan w:val="3"/>
          </w:tcPr>
          <w:p w:rsidR="00C1336A" w:rsidRPr="0017060B" w:rsidRDefault="00C1336A" w:rsidP="00B44406">
            <w:r w:rsidRPr="0017060B">
              <w:t xml:space="preserve">Д.Г.Байрон «Паломничество </w:t>
            </w:r>
            <w:proofErr w:type="spellStart"/>
            <w:proofErr w:type="gramStart"/>
            <w:r w:rsidRPr="0017060B">
              <w:t>Чайльд</w:t>
            </w:r>
            <w:proofErr w:type="spellEnd"/>
            <w:r w:rsidRPr="0017060B">
              <w:t xml:space="preserve"> Гарольда</w:t>
            </w:r>
            <w:proofErr w:type="gramEnd"/>
            <w:r w:rsidRPr="0017060B">
              <w:t>»</w:t>
            </w:r>
          </w:p>
        </w:tc>
        <w:tc>
          <w:tcPr>
            <w:tcW w:w="1556" w:type="dxa"/>
            <w:gridSpan w:val="4"/>
          </w:tcPr>
          <w:p w:rsidR="00C1336A" w:rsidRPr="00D96D97" w:rsidRDefault="00C1336A" w:rsidP="00B44406"/>
        </w:tc>
        <w:tc>
          <w:tcPr>
            <w:tcW w:w="1552" w:type="dxa"/>
            <w:gridSpan w:val="4"/>
          </w:tcPr>
          <w:p w:rsidR="00C1336A" w:rsidRPr="00D96D97" w:rsidRDefault="00C1336A" w:rsidP="00B44406">
            <w:r>
              <w:t>Читать трагедию «Гамлет», вопросы.</w:t>
            </w:r>
          </w:p>
        </w:tc>
        <w:tc>
          <w:tcPr>
            <w:tcW w:w="1943" w:type="dxa"/>
          </w:tcPr>
          <w:p w:rsidR="00C1336A" w:rsidRDefault="00C1336A" w:rsidP="00B44406">
            <w:r>
              <w:t>Характеристика героя.</w:t>
            </w:r>
          </w:p>
        </w:tc>
        <w:tc>
          <w:tcPr>
            <w:tcW w:w="1184" w:type="dxa"/>
            <w:gridSpan w:val="2"/>
          </w:tcPr>
          <w:p w:rsidR="00C1336A" w:rsidRDefault="00C1336A" w:rsidP="00B44406"/>
        </w:tc>
      </w:tr>
      <w:tr w:rsidR="00C1336A" w:rsidRPr="00D96D97" w:rsidTr="00B44406">
        <w:trPr>
          <w:cantSplit/>
          <w:trHeight w:val="1976"/>
        </w:trPr>
        <w:tc>
          <w:tcPr>
            <w:tcW w:w="441" w:type="dxa"/>
          </w:tcPr>
          <w:p w:rsidR="00C1336A" w:rsidRDefault="00C1336A" w:rsidP="00B44406">
            <w:pPr>
              <w:jc w:val="both"/>
              <w:rPr>
                <w:b/>
              </w:rPr>
            </w:pPr>
            <w:r>
              <w:rPr>
                <w:b/>
              </w:rPr>
              <w:t>100 101</w:t>
            </w:r>
          </w:p>
        </w:tc>
        <w:tc>
          <w:tcPr>
            <w:tcW w:w="3864" w:type="dxa"/>
            <w:gridSpan w:val="3"/>
            <w:vAlign w:val="center"/>
          </w:tcPr>
          <w:p w:rsidR="00C1336A" w:rsidRPr="00D96D97" w:rsidRDefault="00C1336A" w:rsidP="00B44406">
            <w:pPr>
              <w:widowControl w:val="0"/>
              <w:rPr>
                <w:shd w:val="clear" w:color="auto" w:fill="FFFFFF"/>
              </w:rPr>
            </w:pPr>
            <w:r w:rsidRPr="00556083">
              <w:t>У. Шекспир.</w:t>
            </w:r>
            <w:r w:rsidRPr="00D96D97">
              <w:rPr>
                <w:b/>
                <w:i/>
                <w:shd w:val="clear" w:color="auto" w:fill="FFFFFF"/>
              </w:rPr>
              <w:t xml:space="preserve"> </w:t>
            </w:r>
            <w:r w:rsidRPr="00D96D97">
              <w:rPr>
                <w:shd w:val="clear" w:color="auto" w:fill="FFFFFF"/>
              </w:rPr>
              <w:t>Жизнь и творчество (обзор).</w:t>
            </w:r>
            <w:r>
              <w:rPr>
                <w:shd w:val="clear" w:color="auto" w:fill="FFFFFF"/>
              </w:rPr>
              <w:t xml:space="preserve"> </w:t>
            </w:r>
            <w:r w:rsidRPr="00D96D97">
              <w:rPr>
                <w:shd w:val="clear" w:color="auto" w:fill="FFFFFF"/>
              </w:rPr>
              <w:t xml:space="preserve">Трагедия «Гамлет». Человеческий разум и «проклятые вопросы» бытия. </w:t>
            </w:r>
          </w:p>
        </w:tc>
        <w:tc>
          <w:tcPr>
            <w:tcW w:w="1556" w:type="dxa"/>
            <w:gridSpan w:val="4"/>
            <w:vAlign w:val="center"/>
          </w:tcPr>
          <w:p w:rsidR="00C1336A" w:rsidRDefault="00C1336A" w:rsidP="00B44406">
            <w:pPr>
              <w:widowControl w:val="0"/>
              <w:ind w:firstLine="24"/>
            </w:pPr>
            <w:proofErr w:type="gramStart"/>
            <w:r>
              <w:t>Представлен</w:t>
            </w:r>
            <w:proofErr w:type="gramEnd"/>
            <w:r>
              <w:t xml:space="preserve"> доклада или защита проекта</w:t>
            </w:r>
          </w:p>
          <w:p w:rsidR="00C1336A" w:rsidRPr="004621B0" w:rsidRDefault="00C1336A" w:rsidP="00B44406">
            <w:pPr>
              <w:widowControl w:val="0"/>
              <w:ind w:firstLine="24"/>
              <w:rPr>
                <w:shd w:val="clear" w:color="auto" w:fill="FFFFFF"/>
              </w:rPr>
            </w:pPr>
            <w:r w:rsidRPr="004621B0">
              <w:rPr>
                <w:shd w:val="clear" w:color="auto" w:fill="FFFFFF"/>
              </w:rPr>
              <w:t xml:space="preserve">презентации в программе MS </w:t>
            </w:r>
            <w:proofErr w:type="spellStart"/>
            <w:r w:rsidRPr="004621B0">
              <w:rPr>
                <w:shd w:val="clear" w:color="auto" w:fill="FFFFFF"/>
              </w:rPr>
              <w:t>Power</w:t>
            </w:r>
            <w:proofErr w:type="spellEnd"/>
            <w:r w:rsidRPr="004621B0">
              <w:rPr>
                <w:shd w:val="clear" w:color="auto" w:fill="FFFFFF"/>
              </w:rPr>
              <w:t xml:space="preserve"> </w:t>
            </w:r>
            <w:proofErr w:type="spellStart"/>
            <w:r w:rsidRPr="004621B0">
              <w:rPr>
                <w:shd w:val="clear" w:color="auto" w:fill="FFFFFF"/>
              </w:rPr>
              <w:t>Point</w:t>
            </w:r>
            <w:proofErr w:type="spellEnd"/>
            <w:r>
              <w:rPr>
                <w:shd w:val="clear" w:color="auto" w:fill="FFFFFF"/>
              </w:rPr>
              <w:t>.</w:t>
            </w:r>
          </w:p>
        </w:tc>
        <w:tc>
          <w:tcPr>
            <w:tcW w:w="1552" w:type="dxa"/>
            <w:gridSpan w:val="4"/>
            <w:vAlign w:val="center"/>
          </w:tcPr>
          <w:p w:rsidR="00C1336A" w:rsidRPr="00187F2E" w:rsidRDefault="00C1336A" w:rsidP="00B44406">
            <w:pPr>
              <w:widowControl w:val="0"/>
              <w:ind w:firstLine="24"/>
              <w:rPr>
                <w:shd w:val="clear" w:color="auto" w:fill="FFFFFF"/>
              </w:rPr>
            </w:pPr>
            <w:r>
              <w:t xml:space="preserve">Читать трагедию </w:t>
            </w:r>
            <w:r w:rsidRPr="00D96D97">
              <w:rPr>
                <w:shd w:val="clear" w:color="auto" w:fill="FFFFFF"/>
              </w:rPr>
              <w:t>«Фауст»</w:t>
            </w:r>
            <w:r>
              <w:rPr>
                <w:shd w:val="clear" w:color="auto" w:fill="FFFFFF"/>
              </w:rPr>
              <w:t>,</w:t>
            </w:r>
            <w:r w:rsidRPr="00D96D97">
              <w:rPr>
                <w:shd w:val="clear" w:color="auto" w:fill="FFFFFF"/>
              </w:rPr>
              <w:t xml:space="preserve"> </w:t>
            </w:r>
            <w:r>
              <w:t>вопросы.</w:t>
            </w:r>
          </w:p>
        </w:tc>
        <w:tc>
          <w:tcPr>
            <w:tcW w:w="1943" w:type="dxa"/>
          </w:tcPr>
          <w:p w:rsidR="00C1336A" w:rsidRDefault="00C1336A" w:rsidP="00B44406">
            <w:r>
              <w:t>Доклад о жизни и творчестве Шекспира.</w:t>
            </w:r>
          </w:p>
        </w:tc>
        <w:tc>
          <w:tcPr>
            <w:tcW w:w="1184" w:type="dxa"/>
            <w:gridSpan w:val="2"/>
          </w:tcPr>
          <w:p w:rsidR="00C1336A" w:rsidRDefault="00C1336A" w:rsidP="00B44406"/>
        </w:tc>
      </w:tr>
      <w:tr w:rsidR="00C1336A" w:rsidRPr="00D96D97" w:rsidTr="00B44406">
        <w:trPr>
          <w:cantSplit/>
          <w:trHeight w:val="1976"/>
        </w:trPr>
        <w:tc>
          <w:tcPr>
            <w:tcW w:w="441" w:type="dxa"/>
          </w:tcPr>
          <w:p w:rsidR="00C1336A" w:rsidRDefault="00C1336A" w:rsidP="00B44406">
            <w:pPr>
              <w:jc w:val="both"/>
              <w:rPr>
                <w:b/>
              </w:rPr>
            </w:pPr>
            <w:r>
              <w:rPr>
                <w:b/>
              </w:rPr>
              <w:t>102 103</w:t>
            </w:r>
          </w:p>
        </w:tc>
        <w:tc>
          <w:tcPr>
            <w:tcW w:w="3864" w:type="dxa"/>
            <w:gridSpan w:val="3"/>
          </w:tcPr>
          <w:p w:rsidR="00C1336A" w:rsidRPr="00AF40E6" w:rsidRDefault="00C1336A" w:rsidP="00B44406">
            <w:pPr>
              <w:widowControl w:val="0"/>
              <w:jc w:val="both"/>
              <w:rPr>
                <w:shd w:val="clear" w:color="auto" w:fill="FFFFFF"/>
              </w:rPr>
            </w:pPr>
            <w:r w:rsidRPr="00556083">
              <w:t>И. Гете.</w:t>
            </w:r>
            <w:r w:rsidRPr="00D96D97">
              <w:rPr>
                <w:shd w:val="clear" w:color="auto" w:fill="FFFFFF"/>
              </w:rPr>
              <w:t xml:space="preserve"> Жизнь и творчество (обзор).</w:t>
            </w:r>
            <w:r>
              <w:rPr>
                <w:shd w:val="clear" w:color="auto" w:fill="FFFFFF"/>
              </w:rPr>
              <w:t xml:space="preserve"> </w:t>
            </w:r>
            <w:r w:rsidRPr="00D96D97">
              <w:rPr>
                <w:shd w:val="clear" w:color="auto" w:fill="FFFFFF"/>
              </w:rPr>
              <w:t>Трагедия «Фауст» (фрагменты).</w:t>
            </w:r>
          </w:p>
        </w:tc>
        <w:tc>
          <w:tcPr>
            <w:tcW w:w="1556" w:type="dxa"/>
            <w:gridSpan w:val="4"/>
          </w:tcPr>
          <w:p w:rsidR="00C1336A" w:rsidRPr="00D96D97" w:rsidRDefault="00C1336A" w:rsidP="00B44406">
            <w:pPr>
              <w:widowControl w:val="0"/>
              <w:ind w:firstLine="24"/>
            </w:pPr>
            <w:proofErr w:type="gramStart"/>
            <w:r>
              <w:t>Представлен</w:t>
            </w:r>
            <w:proofErr w:type="gramEnd"/>
            <w:r>
              <w:t xml:space="preserve"> доклада </w:t>
            </w:r>
            <w:r w:rsidRPr="004621B0">
              <w:rPr>
                <w:shd w:val="clear" w:color="auto" w:fill="FFFFFF"/>
              </w:rPr>
              <w:t xml:space="preserve">презентации в программе MS </w:t>
            </w:r>
            <w:proofErr w:type="spellStart"/>
            <w:r w:rsidRPr="004621B0">
              <w:rPr>
                <w:shd w:val="clear" w:color="auto" w:fill="FFFFFF"/>
              </w:rPr>
              <w:t>Power</w:t>
            </w:r>
            <w:proofErr w:type="spellEnd"/>
            <w:r w:rsidRPr="004621B0">
              <w:rPr>
                <w:shd w:val="clear" w:color="auto" w:fill="FFFFFF"/>
              </w:rPr>
              <w:t xml:space="preserve"> </w:t>
            </w:r>
            <w:proofErr w:type="spellStart"/>
            <w:r w:rsidRPr="004621B0">
              <w:rPr>
                <w:shd w:val="clear" w:color="auto" w:fill="FFFFFF"/>
              </w:rPr>
              <w:t>Point</w:t>
            </w:r>
            <w:proofErr w:type="spellEnd"/>
            <w:r>
              <w:rPr>
                <w:shd w:val="clear" w:color="auto" w:fill="FFFFFF"/>
              </w:rPr>
              <w:t>.</w:t>
            </w:r>
          </w:p>
        </w:tc>
        <w:tc>
          <w:tcPr>
            <w:tcW w:w="1552" w:type="dxa"/>
            <w:gridSpan w:val="4"/>
            <w:vAlign w:val="center"/>
          </w:tcPr>
          <w:p w:rsidR="00C1336A" w:rsidRDefault="00C1336A" w:rsidP="00B44406">
            <w:pPr>
              <w:widowControl w:val="0"/>
              <w:ind w:firstLine="24"/>
            </w:pPr>
          </w:p>
        </w:tc>
        <w:tc>
          <w:tcPr>
            <w:tcW w:w="1943" w:type="dxa"/>
          </w:tcPr>
          <w:p w:rsidR="00C1336A" w:rsidRDefault="00C1336A" w:rsidP="00B44406">
            <w:r>
              <w:rPr>
                <w:shd w:val="clear" w:color="auto" w:fill="FFFFFF"/>
              </w:rPr>
              <w:t>П</w:t>
            </w:r>
            <w:r w:rsidRPr="004621B0">
              <w:rPr>
                <w:shd w:val="clear" w:color="auto" w:fill="FFFFFF"/>
              </w:rPr>
              <w:t>резентаци</w:t>
            </w:r>
            <w:r>
              <w:rPr>
                <w:shd w:val="clear" w:color="auto" w:fill="FFFFFF"/>
              </w:rPr>
              <w:t>я.</w:t>
            </w:r>
          </w:p>
        </w:tc>
        <w:tc>
          <w:tcPr>
            <w:tcW w:w="1184" w:type="dxa"/>
            <w:gridSpan w:val="2"/>
          </w:tcPr>
          <w:p w:rsidR="00C1336A" w:rsidRDefault="00C1336A" w:rsidP="00B44406"/>
        </w:tc>
      </w:tr>
      <w:tr w:rsidR="00C1336A" w:rsidRPr="00D96D97" w:rsidTr="00B44406">
        <w:trPr>
          <w:cantSplit/>
          <w:trHeight w:val="1976"/>
        </w:trPr>
        <w:tc>
          <w:tcPr>
            <w:tcW w:w="441" w:type="dxa"/>
          </w:tcPr>
          <w:p w:rsidR="00C1336A" w:rsidRDefault="00C1336A" w:rsidP="00B44406">
            <w:pPr>
              <w:jc w:val="both"/>
              <w:rPr>
                <w:b/>
              </w:rPr>
            </w:pPr>
            <w:r>
              <w:rPr>
                <w:b/>
              </w:rPr>
              <w:t>104 105</w:t>
            </w:r>
          </w:p>
        </w:tc>
        <w:tc>
          <w:tcPr>
            <w:tcW w:w="3864" w:type="dxa"/>
            <w:gridSpan w:val="3"/>
          </w:tcPr>
          <w:p w:rsidR="00C1336A" w:rsidRPr="00556083" w:rsidRDefault="00C1336A" w:rsidP="00B44406">
            <w:pPr>
              <w:widowControl w:val="0"/>
              <w:jc w:val="both"/>
            </w:pPr>
            <w:r>
              <w:t>Э.По «Золотой жук». Обобщающий урок «Литература 20 века». Рекомендации на лето.</w:t>
            </w:r>
          </w:p>
        </w:tc>
        <w:tc>
          <w:tcPr>
            <w:tcW w:w="1556" w:type="dxa"/>
            <w:gridSpan w:val="4"/>
          </w:tcPr>
          <w:p w:rsidR="00C1336A" w:rsidRDefault="00C1336A" w:rsidP="00B44406">
            <w:pPr>
              <w:widowControl w:val="0"/>
              <w:ind w:firstLine="24"/>
            </w:pPr>
          </w:p>
        </w:tc>
        <w:tc>
          <w:tcPr>
            <w:tcW w:w="1552" w:type="dxa"/>
            <w:gridSpan w:val="4"/>
            <w:vAlign w:val="center"/>
          </w:tcPr>
          <w:p w:rsidR="00C1336A" w:rsidRDefault="00C1336A" w:rsidP="00B44406">
            <w:pPr>
              <w:widowControl w:val="0"/>
              <w:ind w:firstLine="24"/>
            </w:pPr>
            <w:r>
              <w:t>Прочитать указанную литературу на лето.</w:t>
            </w:r>
          </w:p>
        </w:tc>
        <w:tc>
          <w:tcPr>
            <w:tcW w:w="1943" w:type="dxa"/>
          </w:tcPr>
          <w:p w:rsidR="00C1336A" w:rsidRDefault="00C1336A" w:rsidP="00B44406"/>
        </w:tc>
        <w:tc>
          <w:tcPr>
            <w:tcW w:w="1184" w:type="dxa"/>
            <w:gridSpan w:val="2"/>
          </w:tcPr>
          <w:p w:rsidR="00C1336A" w:rsidRDefault="00C1336A" w:rsidP="00B44406"/>
        </w:tc>
      </w:tr>
    </w:tbl>
    <w:p w:rsidR="00C1336A" w:rsidRDefault="00C1336A" w:rsidP="00C1336A">
      <w:pPr>
        <w:rPr>
          <w:rFonts w:ascii="Times New Roman" w:hAnsi="Times New Roman" w:cs="Times New Roman"/>
          <w:sz w:val="24"/>
          <w:szCs w:val="24"/>
        </w:rPr>
      </w:pPr>
    </w:p>
    <w:p w:rsidR="00C1336A" w:rsidRDefault="00C1336A" w:rsidP="00C1336A">
      <w:pPr>
        <w:rPr>
          <w:rFonts w:ascii="Times New Roman" w:hAnsi="Times New Roman" w:cs="Times New Roman"/>
          <w:sz w:val="24"/>
          <w:szCs w:val="24"/>
        </w:rPr>
      </w:pPr>
    </w:p>
    <w:p w:rsidR="00C1336A" w:rsidRDefault="00C1336A" w:rsidP="00C1336A">
      <w:pPr>
        <w:rPr>
          <w:rFonts w:ascii="Times New Roman" w:hAnsi="Times New Roman" w:cs="Times New Roman"/>
          <w:sz w:val="24"/>
          <w:szCs w:val="24"/>
        </w:rPr>
      </w:pPr>
    </w:p>
    <w:p w:rsidR="00C1336A" w:rsidRDefault="00C1336A" w:rsidP="00C1336A">
      <w:pPr>
        <w:rPr>
          <w:rFonts w:ascii="Times New Roman" w:hAnsi="Times New Roman" w:cs="Times New Roman"/>
          <w:sz w:val="24"/>
          <w:szCs w:val="24"/>
        </w:rPr>
      </w:pPr>
    </w:p>
    <w:p w:rsidR="007B73DA" w:rsidRDefault="007B73DA" w:rsidP="0042628D">
      <w:pPr>
        <w:rPr>
          <w:rFonts w:ascii="Times New Roman" w:hAnsi="Times New Roman" w:cs="Times New Roman"/>
          <w:sz w:val="24"/>
          <w:szCs w:val="24"/>
        </w:rPr>
      </w:pPr>
    </w:p>
    <w:p w:rsidR="0060327C" w:rsidRDefault="0060327C" w:rsidP="0042628D">
      <w:pPr>
        <w:rPr>
          <w:rFonts w:ascii="Times New Roman" w:hAnsi="Times New Roman" w:cs="Times New Roman"/>
          <w:sz w:val="24"/>
          <w:szCs w:val="24"/>
        </w:rPr>
      </w:pPr>
    </w:p>
    <w:p w:rsidR="0060327C" w:rsidRDefault="0060327C" w:rsidP="0042628D">
      <w:pPr>
        <w:rPr>
          <w:rFonts w:ascii="Times New Roman" w:hAnsi="Times New Roman" w:cs="Times New Roman"/>
          <w:sz w:val="24"/>
          <w:szCs w:val="24"/>
        </w:rPr>
      </w:pPr>
    </w:p>
    <w:p w:rsidR="002B5C49" w:rsidRPr="00B614CD" w:rsidRDefault="002B5C49" w:rsidP="0042628D">
      <w:pPr>
        <w:rPr>
          <w:rFonts w:ascii="Times New Roman" w:hAnsi="Times New Roman" w:cs="Times New Roman"/>
          <w:sz w:val="24"/>
          <w:szCs w:val="24"/>
        </w:rPr>
      </w:pPr>
    </w:p>
    <w:p w:rsidR="0042628D" w:rsidRPr="00B614CD" w:rsidRDefault="0042628D" w:rsidP="0042628D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4C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B614C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614CD">
        <w:rPr>
          <w:rFonts w:ascii="Times New Roman" w:hAnsi="Times New Roman" w:cs="Times New Roman"/>
          <w:b/>
          <w:sz w:val="24"/>
          <w:szCs w:val="24"/>
        </w:rPr>
        <w:t xml:space="preserve">. Требования к уровню подготовки </w:t>
      </w:r>
      <w:proofErr w:type="gramStart"/>
      <w:r w:rsidRPr="00B614CD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B614C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42628D" w:rsidRPr="00B614CD" w:rsidRDefault="0042628D" w:rsidP="0042628D">
      <w:pPr>
        <w:rPr>
          <w:rFonts w:ascii="Times New Roman" w:hAnsi="Times New Roman" w:cs="Times New Roman"/>
          <w:b/>
          <w:sz w:val="24"/>
          <w:szCs w:val="24"/>
        </w:rPr>
      </w:pPr>
      <w:r w:rsidRPr="00B614CD">
        <w:rPr>
          <w:rFonts w:ascii="Times New Roman" w:hAnsi="Times New Roman" w:cs="Times New Roman"/>
          <w:b/>
          <w:sz w:val="24"/>
          <w:szCs w:val="24"/>
        </w:rPr>
        <w:t xml:space="preserve">Основные учебные умения и  навыки </w:t>
      </w:r>
      <w:proofErr w:type="gramStart"/>
      <w:r w:rsidRPr="00B614CD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B614CD">
        <w:rPr>
          <w:rFonts w:ascii="Times New Roman" w:hAnsi="Times New Roman" w:cs="Times New Roman"/>
          <w:b/>
          <w:sz w:val="24"/>
          <w:szCs w:val="24"/>
        </w:rPr>
        <w:t>:</w:t>
      </w:r>
    </w:p>
    <w:p w:rsidR="0042628D" w:rsidRPr="00B614CD" w:rsidRDefault="0042628D" w:rsidP="0036285D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4CD">
        <w:rPr>
          <w:rFonts w:ascii="Times New Roman" w:hAnsi="Times New Roman" w:cs="Times New Roman"/>
          <w:sz w:val="24"/>
          <w:szCs w:val="24"/>
        </w:rPr>
        <w:t>использование элементов причинно-следственного и структурно-функционального анализа</w:t>
      </w:r>
    </w:p>
    <w:p w:rsidR="0042628D" w:rsidRPr="00B614CD" w:rsidRDefault="0042628D" w:rsidP="0036285D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4CD">
        <w:rPr>
          <w:rFonts w:ascii="Times New Roman" w:hAnsi="Times New Roman" w:cs="Times New Roman"/>
          <w:sz w:val="24"/>
          <w:szCs w:val="24"/>
        </w:rPr>
        <w:t>определение сущностных характеристик изучаемого объекта; самостоятельный выбор критериев для сравнения, сопоставления, оценки и классификации объектов</w:t>
      </w:r>
    </w:p>
    <w:p w:rsidR="0042628D" w:rsidRPr="00B614CD" w:rsidRDefault="0042628D" w:rsidP="0036285D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4CD">
        <w:rPr>
          <w:rFonts w:ascii="Times New Roman" w:hAnsi="Times New Roman" w:cs="Times New Roman"/>
          <w:sz w:val="24"/>
          <w:szCs w:val="24"/>
        </w:rPr>
        <w:t>самостоятельное создание алгоритмов познавательной деятельности для решения задач творческого и поискового характера</w:t>
      </w:r>
    </w:p>
    <w:p w:rsidR="0042628D" w:rsidRPr="00B614CD" w:rsidRDefault="0042628D" w:rsidP="0036285D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614CD">
        <w:rPr>
          <w:rFonts w:ascii="Times New Roman" w:hAnsi="Times New Roman" w:cs="Times New Roman"/>
          <w:sz w:val="24"/>
          <w:szCs w:val="24"/>
        </w:rPr>
        <w:t xml:space="preserve">поиск нужной информации по заданной теме в источниках различного типа;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</w:t>
      </w:r>
      <w:proofErr w:type="gramEnd"/>
    </w:p>
    <w:p w:rsidR="0042628D" w:rsidRPr="00B614CD" w:rsidRDefault="0042628D" w:rsidP="0036285D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4CD">
        <w:rPr>
          <w:rFonts w:ascii="Times New Roman" w:hAnsi="Times New Roman" w:cs="Times New Roman"/>
          <w:sz w:val="24"/>
          <w:szCs w:val="24"/>
        </w:rPr>
        <w:t>умение развернуто обосновывать суждения, давать определения, приводить доказательства  объяснение изученных положений на самостоятельно подобранных конкретных примерах; владение основными видами публичных выступлений, следование этическим нормам и правилам ведения диалога</w:t>
      </w:r>
    </w:p>
    <w:p w:rsidR="0042628D" w:rsidRPr="00B614CD" w:rsidRDefault="0042628D" w:rsidP="0036285D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4CD">
        <w:rPr>
          <w:rFonts w:ascii="Times New Roman" w:hAnsi="Times New Roman" w:cs="Times New Roman"/>
          <w:sz w:val="24"/>
          <w:szCs w:val="24"/>
        </w:rPr>
        <w:t>выбор вида чтения в соответствии с поставленной целью (ознакомительное, просмотровое, поисковое)</w:t>
      </w:r>
    </w:p>
    <w:p w:rsidR="0042628D" w:rsidRPr="00B614CD" w:rsidRDefault="0042628D" w:rsidP="0036285D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4CD">
        <w:rPr>
          <w:rFonts w:ascii="Times New Roman" w:hAnsi="Times New Roman" w:cs="Times New Roman"/>
          <w:sz w:val="24"/>
          <w:szCs w:val="24"/>
        </w:rPr>
        <w:t>умение понимать язык художественного произведения, работать с критическими статьями</w:t>
      </w:r>
    </w:p>
    <w:p w:rsidR="0042628D" w:rsidRPr="00B614CD" w:rsidRDefault="0042628D" w:rsidP="0036285D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4CD">
        <w:rPr>
          <w:rFonts w:ascii="Times New Roman" w:hAnsi="Times New Roman" w:cs="Times New Roman"/>
          <w:sz w:val="24"/>
          <w:szCs w:val="24"/>
        </w:rPr>
        <w:t xml:space="preserve">владение навыками редактирования текста, создания собственного текста </w:t>
      </w:r>
    </w:p>
    <w:p w:rsidR="0042628D" w:rsidRPr="00B614CD" w:rsidRDefault="0042628D" w:rsidP="0036285D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4CD">
        <w:rPr>
          <w:rFonts w:ascii="Times New Roman" w:hAnsi="Times New Roman" w:cs="Times New Roman"/>
          <w:sz w:val="24"/>
          <w:szCs w:val="24"/>
        </w:rPr>
        <w:t>определение собственного отношения к явлениям прошлого и современной жизни</w:t>
      </w:r>
    </w:p>
    <w:p w:rsidR="0042628D" w:rsidRPr="00B614CD" w:rsidRDefault="0042628D" w:rsidP="0036285D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4CD">
        <w:rPr>
          <w:rFonts w:ascii="Times New Roman" w:hAnsi="Times New Roman" w:cs="Times New Roman"/>
          <w:sz w:val="24"/>
          <w:szCs w:val="24"/>
        </w:rPr>
        <w:t>умение отстаивать свою гражданскую позицию, формулировать свои взгляды</w:t>
      </w:r>
    </w:p>
    <w:p w:rsidR="0042628D" w:rsidRPr="00B614CD" w:rsidRDefault="0042628D" w:rsidP="0036285D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4CD">
        <w:rPr>
          <w:rFonts w:ascii="Times New Roman" w:hAnsi="Times New Roman" w:cs="Times New Roman"/>
          <w:sz w:val="24"/>
          <w:szCs w:val="24"/>
        </w:rPr>
        <w:t>осуществление осознанного выбора путей продолжения образования или будущей профессиональной деятельности.</w:t>
      </w:r>
    </w:p>
    <w:p w:rsidR="0042628D" w:rsidRPr="00B614CD" w:rsidRDefault="0042628D" w:rsidP="0042628D">
      <w:pPr>
        <w:rPr>
          <w:rFonts w:ascii="Times New Roman" w:hAnsi="Times New Roman" w:cs="Times New Roman"/>
          <w:b/>
          <w:sz w:val="24"/>
          <w:szCs w:val="24"/>
        </w:rPr>
      </w:pPr>
      <w:r w:rsidRPr="00B614CD">
        <w:rPr>
          <w:rFonts w:ascii="Times New Roman" w:hAnsi="Times New Roman" w:cs="Times New Roman"/>
          <w:b/>
          <w:sz w:val="24"/>
          <w:szCs w:val="24"/>
        </w:rPr>
        <w:t>В результате изучения литературы ученик должен знать:</w:t>
      </w:r>
    </w:p>
    <w:p w:rsidR="0042628D" w:rsidRPr="00B614CD" w:rsidRDefault="0042628D" w:rsidP="0036285D">
      <w:pPr>
        <w:pStyle w:val="a5"/>
        <w:numPr>
          <w:ilvl w:val="0"/>
          <w:numId w:val="33"/>
        </w:numPr>
        <w:spacing w:after="0" w:line="240" w:lineRule="auto"/>
      </w:pPr>
      <w:r w:rsidRPr="00B614CD">
        <w:t>образную природу словесного искусства;</w:t>
      </w:r>
      <w:r w:rsidRPr="00B614CD">
        <w:br/>
        <w:t>содержание литературных произведений, подлежащих обязательному изучению;</w:t>
      </w:r>
    </w:p>
    <w:p w:rsidR="0042628D" w:rsidRPr="00B614CD" w:rsidRDefault="0042628D" w:rsidP="0036285D">
      <w:pPr>
        <w:pStyle w:val="a5"/>
        <w:numPr>
          <w:ilvl w:val="0"/>
          <w:numId w:val="33"/>
        </w:numPr>
        <w:spacing w:after="0" w:line="240" w:lineRule="auto"/>
      </w:pPr>
      <w:r w:rsidRPr="00B614CD">
        <w:t>наизусть стихотворные тексты и фрагменты прозаических</w:t>
      </w:r>
      <w:proofErr w:type="gramStart"/>
      <w:r w:rsidRPr="00B614CD">
        <w:t xml:space="preserve">     ,</w:t>
      </w:r>
      <w:proofErr w:type="gramEnd"/>
      <w:r w:rsidRPr="00B614CD">
        <w:t xml:space="preserve"> подлежащих обязательному изучению (по выбору);</w:t>
      </w:r>
    </w:p>
    <w:p w:rsidR="0042628D" w:rsidRPr="00B614CD" w:rsidRDefault="0042628D" w:rsidP="0036285D">
      <w:pPr>
        <w:pStyle w:val="a5"/>
        <w:numPr>
          <w:ilvl w:val="0"/>
          <w:numId w:val="33"/>
        </w:numPr>
        <w:spacing w:after="0" w:line="240" w:lineRule="auto"/>
      </w:pPr>
      <w:r w:rsidRPr="00B614CD">
        <w:t>основные факты жизненного и творческого пути писателей-классиков;</w:t>
      </w:r>
    </w:p>
    <w:p w:rsidR="0042628D" w:rsidRPr="00B614CD" w:rsidRDefault="0042628D" w:rsidP="0036285D">
      <w:pPr>
        <w:pStyle w:val="a5"/>
        <w:numPr>
          <w:ilvl w:val="0"/>
          <w:numId w:val="33"/>
        </w:numPr>
        <w:spacing w:after="0" w:line="240" w:lineRule="auto"/>
      </w:pPr>
      <w:r w:rsidRPr="00B614CD">
        <w:t>основные теоретико-литературные понятия.</w:t>
      </w:r>
    </w:p>
    <w:p w:rsidR="0042628D" w:rsidRPr="00B614CD" w:rsidRDefault="0042628D" w:rsidP="0042628D">
      <w:pPr>
        <w:pStyle w:val="a5"/>
        <w:tabs>
          <w:tab w:val="num" w:pos="0"/>
        </w:tabs>
        <w:ind w:left="0"/>
        <w:rPr>
          <w:b/>
        </w:rPr>
      </w:pPr>
      <w:r w:rsidRPr="00B614CD">
        <w:rPr>
          <w:b/>
        </w:rPr>
        <w:t>В результате изучения литературы ученик должен уметь:</w:t>
      </w:r>
    </w:p>
    <w:p w:rsidR="0042628D" w:rsidRPr="00B614CD" w:rsidRDefault="0042628D" w:rsidP="0036285D">
      <w:pPr>
        <w:pStyle w:val="a5"/>
        <w:numPr>
          <w:ilvl w:val="0"/>
          <w:numId w:val="34"/>
        </w:numPr>
        <w:spacing w:after="0" w:line="240" w:lineRule="auto"/>
      </w:pPr>
      <w:r w:rsidRPr="00B614CD">
        <w:t xml:space="preserve">работать с книгой </w:t>
      </w:r>
    </w:p>
    <w:p w:rsidR="0042628D" w:rsidRPr="00B614CD" w:rsidRDefault="0042628D" w:rsidP="0036285D">
      <w:pPr>
        <w:pStyle w:val="a5"/>
        <w:numPr>
          <w:ilvl w:val="0"/>
          <w:numId w:val="34"/>
        </w:numPr>
        <w:spacing w:after="0" w:line="240" w:lineRule="auto"/>
      </w:pPr>
      <w:r w:rsidRPr="00B614CD">
        <w:t>определять принадлежность художественного произведения к одному из литературных родов и жанров;</w:t>
      </w:r>
    </w:p>
    <w:p w:rsidR="0042628D" w:rsidRPr="00B614CD" w:rsidRDefault="0042628D" w:rsidP="0036285D">
      <w:pPr>
        <w:pStyle w:val="a5"/>
        <w:numPr>
          <w:ilvl w:val="0"/>
          <w:numId w:val="34"/>
        </w:numPr>
        <w:spacing w:after="0" w:line="240" w:lineRule="auto"/>
      </w:pPr>
      <w:r w:rsidRPr="00B614CD">
        <w:t>владеть различными видами пересказа;</w:t>
      </w:r>
      <w:r w:rsidRPr="00B614CD">
        <w:br/>
        <w:t>строить устные и письменные высказывания в связи с изученным произведением;</w:t>
      </w:r>
      <w:r w:rsidRPr="00B614CD">
        <w:br/>
        <w:t xml:space="preserve">   писать отзывы о самостоятельно прочитанных произведениях;</w:t>
      </w:r>
    </w:p>
    <w:p w:rsidR="0042628D" w:rsidRPr="00B614CD" w:rsidRDefault="0042628D" w:rsidP="0036285D">
      <w:pPr>
        <w:pStyle w:val="a5"/>
        <w:numPr>
          <w:ilvl w:val="0"/>
          <w:numId w:val="34"/>
        </w:numPr>
        <w:spacing w:after="0" w:line="240" w:lineRule="auto"/>
      </w:pPr>
      <w:r w:rsidRPr="00B614CD">
        <w:t xml:space="preserve">выявлять авторскую позицию, определять род и жанр литературного произведения, выделять и формулировать тему, идею, давать </w:t>
      </w:r>
      <w:r w:rsidRPr="00B614CD">
        <w:lastRenderedPageBreak/>
        <w:t xml:space="preserve">характеристику героев; </w:t>
      </w:r>
      <w:r w:rsidRPr="00B614CD">
        <w:br/>
        <w:t xml:space="preserve">выражать свое отношение к </w:t>
      </w:r>
      <w:proofErr w:type="gramStart"/>
      <w:r w:rsidRPr="00B614CD">
        <w:t>прочитанному</w:t>
      </w:r>
      <w:proofErr w:type="gramEnd"/>
      <w:r w:rsidRPr="00B614CD">
        <w:t>;</w:t>
      </w:r>
    </w:p>
    <w:p w:rsidR="0042628D" w:rsidRPr="00B614CD" w:rsidRDefault="0042628D" w:rsidP="0036285D">
      <w:pPr>
        <w:pStyle w:val="a5"/>
        <w:numPr>
          <w:ilvl w:val="0"/>
          <w:numId w:val="34"/>
        </w:numPr>
        <w:spacing w:after="0" w:line="240" w:lineRule="auto"/>
      </w:pPr>
      <w:r w:rsidRPr="00B614CD"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42628D" w:rsidRPr="00B614CD" w:rsidRDefault="0042628D" w:rsidP="0036285D">
      <w:pPr>
        <w:pStyle w:val="a5"/>
        <w:numPr>
          <w:ilvl w:val="0"/>
          <w:numId w:val="34"/>
        </w:numPr>
        <w:spacing w:after="0" w:line="240" w:lineRule="auto"/>
      </w:pPr>
      <w:r w:rsidRPr="00B614CD">
        <w:t>участвовать в диалоге по прочитанным произведениям, понимать чужую точку зрения и аргументировано отстаивать свою;</w:t>
      </w:r>
    </w:p>
    <w:p w:rsidR="0042628D" w:rsidRPr="00B614CD" w:rsidRDefault="0042628D" w:rsidP="0036285D">
      <w:pPr>
        <w:pStyle w:val="a5"/>
        <w:numPr>
          <w:ilvl w:val="0"/>
          <w:numId w:val="34"/>
        </w:numPr>
        <w:shd w:val="clear" w:color="auto" w:fill="FFFFFF"/>
        <w:spacing w:after="100" w:afterAutospacing="1" w:line="312" w:lineRule="auto"/>
      </w:pPr>
      <w:r w:rsidRPr="00B614CD">
        <w:t>воспринимать и анализировать художественный текст, выделять его  смысловые части;</w:t>
      </w:r>
    </w:p>
    <w:p w:rsidR="0042628D" w:rsidRPr="0042628D" w:rsidRDefault="0042628D" w:rsidP="0036285D">
      <w:pPr>
        <w:pStyle w:val="a5"/>
        <w:numPr>
          <w:ilvl w:val="0"/>
          <w:numId w:val="34"/>
        </w:numPr>
        <w:shd w:val="clear" w:color="auto" w:fill="FFFFFF"/>
        <w:spacing w:after="100" w:afterAutospacing="1" w:line="240" w:lineRule="auto"/>
      </w:pPr>
      <w:r w:rsidRPr="00B614CD">
        <w:t>и</w:t>
      </w:r>
      <w:r w:rsidRPr="00B614CD">
        <w:rPr>
          <w:bCs/>
        </w:rPr>
        <w:t xml:space="preserve">спользовать приобретенные знания и умения в практической деятельности и повседневной жизни </w:t>
      </w:r>
      <w:r w:rsidRPr="00B614CD">
        <w:t>для:</w:t>
      </w:r>
      <w:r w:rsidRPr="00B614CD">
        <w:br/>
        <w:t>- создания связного текста (устного и письменного) на необходимую тему с учетом норм русского литературного языка;</w:t>
      </w:r>
      <w:r w:rsidRPr="00B614CD">
        <w:br/>
        <w:t>- 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A8498C" w:rsidRDefault="00FA77B7" w:rsidP="00FA77B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Х - </w:t>
      </w:r>
      <w:r w:rsidR="00A8498C">
        <w:rPr>
          <w:b/>
          <w:sz w:val="24"/>
          <w:szCs w:val="24"/>
        </w:rPr>
        <w:t>XI класс.</w:t>
      </w:r>
    </w:p>
    <w:p w:rsidR="00FA77B7" w:rsidRPr="004E002D" w:rsidRDefault="00FA77B7" w:rsidP="00FA77B7">
      <w:pPr>
        <w:pStyle w:val="a4"/>
        <w:jc w:val="both"/>
        <w:rPr>
          <w:b/>
          <w:bCs/>
          <w:sz w:val="24"/>
          <w:szCs w:val="24"/>
        </w:rPr>
      </w:pPr>
      <w:r w:rsidRPr="002023D7">
        <w:rPr>
          <w:bCs/>
          <w:sz w:val="24"/>
          <w:szCs w:val="24"/>
        </w:rPr>
        <w:t xml:space="preserve">Изучение литературы в старшей школе на базовом уровне направлено на достижение следующих </w:t>
      </w:r>
      <w:r w:rsidRPr="004E002D">
        <w:rPr>
          <w:b/>
          <w:bCs/>
          <w:sz w:val="24"/>
          <w:szCs w:val="24"/>
        </w:rPr>
        <w:t>целей:</w:t>
      </w:r>
    </w:p>
    <w:p w:rsidR="00FA77B7" w:rsidRPr="002023D7" w:rsidRDefault="00FA77B7" w:rsidP="00FA77B7">
      <w:pPr>
        <w:pStyle w:val="a4"/>
        <w:jc w:val="both"/>
        <w:rPr>
          <w:sz w:val="24"/>
          <w:szCs w:val="24"/>
        </w:rPr>
      </w:pPr>
      <w:r w:rsidRPr="002023D7">
        <w:rPr>
          <w:b/>
          <w:bCs/>
          <w:color w:val="000000"/>
          <w:sz w:val="24"/>
          <w:szCs w:val="24"/>
        </w:rPr>
        <w:t>• воспитание</w:t>
      </w:r>
      <w:r w:rsidRPr="002023D7">
        <w:rPr>
          <w:bCs/>
          <w:color w:val="000000"/>
          <w:sz w:val="24"/>
          <w:szCs w:val="24"/>
        </w:rPr>
        <w:t xml:space="preserve"> </w:t>
      </w:r>
      <w:r w:rsidRPr="002023D7">
        <w:rPr>
          <w:color w:val="000000"/>
          <w:sz w:val="24"/>
          <w:szCs w:val="24"/>
        </w:rPr>
        <w:t>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FA77B7" w:rsidRPr="002023D7" w:rsidRDefault="00FA77B7" w:rsidP="00FA77B7">
      <w:pPr>
        <w:pStyle w:val="a4"/>
        <w:jc w:val="both"/>
        <w:rPr>
          <w:sz w:val="24"/>
          <w:szCs w:val="24"/>
        </w:rPr>
      </w:pPr>
      <w:r w:rsidRPr="002023D7">
        <w:rPr>
          <w:bCs/>
          <w:color w:val="000000"/>
          <w:sz w:val="24"/>
          <w:szCs w:val="24"/>
        </w:rPr>
        <w:t xml:space="preserve">• </w:t>
      </w:r>
      <w:r w:rsidRPr="002023D7">
        <w:rPr>
          <w:b/>
          <w:bCs/>
          <w:color w:val="000000"/>
          <w:sz w:val="24"/>
          <w:szCs w:val="24"/>
        </w:rPr>
        <w:t xml:space="preserve">развитие </w:t>
      </w:r>
      <w:r w:rsidRPr="002023D7">
        <w:rPr>
          <w:color w:val="000000"/>
          <w:sz w:val="24"/>
          <w:szCs w:val="24"/>
        </w:rPr>
        <w:t>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FA77B7" w:rsidRPr="002023D7" w:rsidRDefault="00FA77B7" w:rsidP="00FA77B7">
      <w:pPr>
        <w:pStyle w:val="a4"/>
        <w:jc w:val="both"/>
        <w:rPr>
          <w:sz w:val="24"/>
          <w:szCs w:val="24"/>
        </w:rPr>
      </w:pPr>
      <w:r w:rsidRPr="002023D7">
        <w:rPr>
          <w:b/>
          <w:bCs/>
          <w:color w:val="000000"/>
          <w:sz w:val="24"/>
          <w:szCs w:val="24"/>
        </w:rPr>
        <w:t>• освоение</w:t>
      </w:r>
      <w:r w:rsidRPr="002023D7">
        <w:rPr>
          <w:bCs/>
          <w:color w:val="000000"/>
          <w:sz w:val="24"/>
          <w:szCs w:val="24"/>
        </w:rPr>
        <w:t xml:space="preserve"> </w:t>
      </w:r>
      <w:r w:rsidRPr="002023D7">
        <w:rPr>
          <w:color w:val="000000"/>
          <w:sz w:val="24"/>
          <w:szCs w:val="24"/>
        </w:rPr>
        <w:t>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FA77B7" w:rsidRPr="002023D7" w:rsidRDefault="00FA77B7" w:rsidP="00FA77B7">
      <w:pPr>
        <w:pStyle w:val="a4"/>
        <w:jc w:val="both"/>
        <w:rPr>
          <w:color w:val="000000"/>
          <w:sz w:val="24"/>
          <w:szCs w:val="24"/>
        </w:rPr>
      </w:pPr>
      <w:r w:rsidRPr="002023D7">
        <w:rPr>
          <w:bCs/>
          <w:color w:val="000000"/>
          <w:sz w:val="24"/>
          <w:szCs w:val="24"/>
        </w:rPr>
        <w:t xml:space="preserve">• </w:t>
      </w:r>
      <w:r w:rsidRPr="002023D7">
        <w:rPr>
          <w:b/>
          <w:bCs/>
          <w:color w:val="000000"/>
          <w:sz w:val="24"/>
          <w:szCs w:val="24"/>
        </w:rPr>
        <w:t>совершенствование</w:t>
      </w:r>
      <w:r w:rsidRPr="002023D7">
        <w:rPr>
          <w:bCs/>
          <w:color w:val="000000"/>
          <w:sz w:val="24"/>
          <w:szCs w:val="24"/>
        </w:rPr>
        <w:t xml:space="preserve"> умений </w:t>
      </w:r>
      <w:r w:rsidRPr="002023D7">
        <w:rPr>
          <w:color w:val="000000"/>
          <w:sz w:val="24"/>
          <w:szCs w:val="24"/>
        </w:rPr>
        <w:t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FA77B7" w:rsidRPr="002023D7" w:rsidRDefault="00FA77B7" w:rsidP="00FA77B7">
      <w:pPr>
        <w:pStyle w:val="a4"/>
        <w:jc w:val="both"/>
        <w:rPr>
          <w:rFonts w:eastAsia="Times New Roman"/>
          <w:sz w:val="24"/>
          <w:szCs w:val="24"/>
        </w:rPr>
      </w:pPr>
    </w:p>
    <w:p w:rsidR="00FA77B7" w:rsidRDefault="00FA77B7" w:rsidP="00FA77B7">
      <w:pPr>
        <w:jc w:val="center"/>
        <w:rPr>
          <w:b/>
          <w:sz w:val="24"/>
          <w:szCs w:val="24"/>
        </w:rPr>
      </w:pPr>
    </w:p>
    <w:p w:rsidR="00940ED1" w:rsidRPr="002023D7" w:rsidRDefault="00940ED1" w:rsidP="00940ED1">
      <w:pPr>
        <w:pStyle w:val="a4"/>
        <w:jc w:val="both"/>
        <w:rPr>
          <w:sz w:val="24"/>
          <w:szCs w:val="24"/>
        </w:rPr>
      </w:pPr>
      <w:r w:rsidRPr="00A860B0">
        <w:rPr>
          <w:b/>
          <w:sz w:val="24"/>
          <w:szCs w:val="24"/>
        </w:rPr>
        <w:t>Курс литературы опирается на следующие виды деятельности по освоению содержания</w:t>
      </w:r>
      <w:r w:rsidRPr="002023D7">
        <w:rPr>
          <w:sz w:val="24"/>
          <w:szCs w:val="24"/>
        </w:rPr>
        <w:t xml:space="preserve"> художественных произведений и теоретико-литературных понятий:</w:t>
      </w:r>
    </w:p>
    <w:p w:rsidR="00940ED1" w:rsidRPr="002023D7" w:rsidRDefault="00940ED1" w:rsidP="0036285D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2023D7">
        <w:rPr>
          <w:sz w:val="24"/>
          <w:szCs w:val="24"/>
        </w:rPr>
        <w:t>Осознанное, творческое чтение художественных произведений разных жанров.</w:t>
      </w:r>
    </w:p>
    <w:p w:rsidR="00940ED1" w:rsidRPr="002023D7" w:rsidRDefault="00940ED1" w:rsidP="0036285D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2023D7">
        <w:rPr>
          <w:sz w:val="24"/>
          <w:szCs w:val="24"/>
        </w:rPr>
        <w:t>Выразительное чтение.</w:t>
      </w:r>
    </w:p>
    <w:p w:rsidR="00940ED1" w:rsidRPr="002023D7" w:rsidRDefault="00940ED1" w:rsidP="0036285D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2023D7">
        <w:rPr>
          <w:sz w:val="24"/>
          <w:szCs w:val="24"/>
        </w:rPr>
        <w:t>Различные виды пересказа.</w:t>
      </w:r>
    </w:p>
    <w:p w:rsidR="00940ED1" w:rsidRPr="002023D7" w:rsidRDefault="00940ED1" w:rsidP="0036285D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2023D7">
        <w:rPr>
          <w:sz w:val="24"/>
          <w:szCs w:val="24"/>
        </w:rPr>
        <w:t>Заучивание наизусть стихотворных текстов.</w:t>
      </w:r>
    </w:p>
    <w:p w:rsidR="00940ED1" w:rsidRPr="002023D7" w:rsidRDefault="00940ED1" w:rsidP="0036285D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2023D7">
        <w:rPr>
          <w:sz w:val="24"/>
          <w:szCs w:val="24"/>
        </w:rPr>
        <w:t>Определение принадлежности литературного (фольклорного) текста к тому или иному роду и жанру.</w:t>
      </w:r>
    </w:p>
    <w:p w:rsidR="00940ED1" w:rsidRPr="002023D7" w:rsidRDefault="00940ED1" w:rsidP="0036285D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2023D7">
        <w:rPr>
          <w:sz w:val="24"/>
          <w:szCs w:val="24"/>
        </w:rPr>
        <w:t>Анализ текста, выявляющий авторский замысел и различные средства его воплощения; определение мотивов поступков героев и сущности конфликта.</w:t>
      </w:r>
    </w:p>
    <w:p w:rsidR="00940ED1" w:rsidRPr="002023D7" w:rsidRDefault="00940ED1" w:rsidP="0036285D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2023D7">
        <w:rPr>
          <w:sz w:val="24"/>
          <w:szCs w:val="24"/>
        </w:rPr>
        <w:t>Выявление языковых средств художественной образности и определение их роли в раскрытии идейно-тематического содержания произведения.</w:t>
      </w:r>
    </w:p>
    <w:p w:rsidR="00940ED1" w:rsidRPr="002023D7" w:rsidRDefault="00940ED1" w:rsidP="0036285D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2023D7">
        <w:rPr>
          <w:sz w:val="24"/>
          <w:szCs w:val="24"/>
        </w:rPr>
        <w:lastRenderedPageBreak/>
        <w:t>Участие в дискуссии, утверждение и доказательство своей точки зрения с учетом мнения оппонента.</w:t>
      </w:r>
    </w:p>
    <w:p w:rsidR="00940ED1" w:rsidRPr="002023D7" w:rsidRDefault="00940ED1" w:rsidP="0036285D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 w:rsidRPr="002023D7">
        <w:rPr>
          <w:sz w:val="24"/>
          <w:szCs w:val="24"/>
        </w:rPr>
        <w:t>подготовка рефератов, докладов; написание сочинений на основе и по мотивам литературных произведений;</w:t>
      </w:r>
    </w:p>
    <w:p w:rsidR="00940ED1" w:rsidRDefault="00940ED1" w:rsidP="0036285D">
      <w:pPr>
        <w:pStyle w:val="a4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подготовка проектов.</w:t>
      </w:r>
    </w:p>
    <w:p w:rsidR="00BC15E6" w:rsidRDefault="00BC15E6" w:rsidP="00BC15E6">
      <w:pPr>
        <w:pStyle w:val="a4"/>
        <w:jc w:val="both"/>
        <w:rPr>
          <w:sz w:val="24"/>
          <w:szCs w:val="24"/>
        </w:rPr>
      </w:pPr>
    </w:p>
    <w:p w:rsidR="004E002D" w:rsidRPr="004E002D" w:rsidRDefault="004E002D" w:rsidP="004E002D">
      <w:pPr>
        <w:pStyle w:val="a4"/>
        <w:jc w:val="center"/>
        <w:rPr>
          <w:b/>
          <w:sz w:val="24"/>
          <w:szCs w:val="24"/>
        </w:rPr>
      </w:pPr>
      <w:r w:rsidRPr="004E002D">
        <w:rPr>
          <w:b/>
          <w:sz w:val="24"/>
          <w:szCs w:val="24"/>
        </w:rPr>
        <w:t>Основные теоретико-литературные понятия</w:t>
      </w:r>
    </w:p>
    <w:p w:rsidR="004E002D" w:rsidRPr="004E002D" w:rsidRDefault="004E002D" w:rsidP="0036285D">
      <w:pPr>
        <w:pStyle w:val="a5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FF7297">
        <w:rPr>
          <w:color w:val="000000"/>
          <w:sz w:val="28"/>
          <w:szCs w:val="28"/>
        </w:rPr>
        <w:t xml:space="preserve">- </w:t>
      </w:r>
      <w:r w:rsidRPr="004E002D">
        <w:rPr>
          <w:color w:val="000000"/>
          <w:sz w:val="24"/>
          <w:szCs w:val="24"/>
        </w:rPr>
        <w:t xml:space="preserve">Художественная литература как искусство слова. </w:t>
      </w:r>
    </w:p>
    <w:p w:rsidR="004E002D" w:rsidRPr="004E002D" w:rsidRDefault="004E002D" w:rsidP="0036285D">
      <w:pPr>
        <w:pStyle w:val="a5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4E002D">
        <w:rPr>
          <w:color w:val="000000"/>
          <w:sz w:val="24"/>
          <w:szCs w:val="24"/>
        </w:rPr>
        <w:t>- Художественный образ. Художественное время и пространство.</w:t>
      </w:r>
    </w:p>
    <w:p w:rsidR="004E002D" w:rsidRPr="004E002D" w:rsidRDefault="004E002D" w:rsidP="0036285D">
      <w:pPr>
        <w:pStyle w:val="a5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4E002D">
        <w:rPr>
          <w:color w:val="000000"/>
          <w:sz w:val="24"/>
          <w:szCs w:val="24"/>
        </w:rPr>
        <w:t xml:space="preserve">- Содержание и форма. </w:t>
      </w:r>
    </w:p>
    <w:p w:rsidR="004E002D" w:rsidRPr="004E002D" w:rsidRDefault="004E002D" w:rsidP="0036285D">
      <w:pPr>
        <w:pStyle w:val="a5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4E002D">
        <w:rPr>
          <w:color w:val="000000"/>
          <w:sz w:val="24"/>
          <w:szCs w:val="24"/>
        </w:rPr>
        <w:t>-  Художественный вымысел. Фанта</w:t>
      </w:r>
      <w:r w:rsidRPr="004E002D">
        <w:rPr>
          <w:color w:val="000000"/>
          <w:sz w:val="24"/>
          <w:szCs w:val="24"/>
        </w:rPr>
        <w:softHyphen/>
        <w:t>стика.</w:t>
      </w:r>
    </w:p>
    <w:p w:rsidR="004E002D" w:rsidRPr="004E002D" w:rsidRDefault="004E002D" w:rsidP="0036285D">
      <w:pPr>
        <w:pStyle w:val="a5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4E002D">
        <w:rPr>
          <w:color w:val="000000"/>
          <w:sz w:val="24"/>
          <w:szCs w:val="24"/>
        </w:rPr>
        <w:t>- Историко-литературный процесс. Литературные направления и течения: классицизм, сентиментализм, романтизм, реализм, модерниз</w:t>
      </w:r>
      <w:proofErr w:type="gramStart"/>
      <w:r w:rsidRPr="004E002D">
        <w:rPr>
          <w:color w:val="000000"/>
          <w:sz w:val="24"/>
          <w:szCs w:val="24"/>
        </w:rPr>
        <w:t>м(</w:t>
      </w:r>
      <w:proofErr w:type="gramEnd"/>
      <w:r w:rsidRPr="004E002D">
        <w:rPr>
          <w:color w:val="000000"/>
          <w:sz w:val="24"/>
          <w:szCs w:val="24"/>
        </w:rPr>
        <w:t xml:space="preserve"> символизм, акмеизм, футуризм).</w:t>
      </w:r>
    </w:p>
    <w:p w:rsidR="004E002D" w:rsidRPr="004E002D" w:rsidRDefault="004E002D" w:rsidP="0036285D">
      <w:pPr>
        <w:pStyle w:val="a5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4E002D">
        <w:rPr>
          <w:color w:val="000000"/>
          <w:sz w:val="24"/>
          <w:szCs w:val="24"/>
        </w:rPr>
        <w:t xml:space="preserve"> -Основные факты жизни и творче</w:t>
      </w:r>
      <w:r w:rsidRPr="004E002D">
        <w:rPr>
          <w:color w:val="000000"/>
          <w:sz w:val="24"/>
          <w:szCs w:val="24"/>
        </w:rPr>
        <w:softHyphen/>
        <w:t>ства выдающихся русских писателей Х1Х-ХХ веков.</w:t>
      </w:r>
    </w:p>
    <w:p w:rsidR="004E002D" w:rsidRPr="004E002D" w:rsidRDefault="004E002D" w:rsidP="0036285D">
      <w:pPr>
        <w:pStyle w:val="a5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4E002D">
        <w:rPr>
          <w:color w:val="000000"/>
          <w:sz w:val="24"/>
          <w:szCs w:val="24"/>
        </w:rPr>
        <w:t xml:space="preserve">- Литературные роды: эпос, лирика, драма. </w:t>
      </w:r>
      <w:proofErr w:type="gramStart"/>
      <w:r w:rsidRPr="004E002D">
        <w:rPr>
          <w:color w:val="000000"/>
          <w:sz w:val="24"/>
          <w:szCs w:val="24"/>
        </w:rPr>
        <w:t>Жанры литературы: роман-эпопея, роман, повесть, рассказ, очерк, притча; поэма, баллада; ли</w:t>
      </w:r>
      <w:r w:rsidRPr="004E002D">
        <w:rPr>
          <w:color w:val="000000"/>
          <w:sz w:val="24"/>
          <w:szCs w:val="24"/>
        </w:rPr>
        <w:softHyphen/>
        <w:t>рическое стихотворение, элегия, послание, эпиграмма, ода, сонет; комедия, трагедия, драма.</w:t>
      </w:r>
      <w:proofErr w:type="gramEnd"/>
    </w:p>
    <w:p w:rsidR="004E002D" w:rsidRPr="004E002D" w:rsidRDefault="004E002D" w:rsidP="0036285D">
      <w:pPr>
        <w:pStyle w:val="a5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4E002D">
        <w:rPr>
          <w:color w:val="000000"/>
          <w:sz w:val="24"/>
          <w:szCs w:val="24"/>
        </w:rPr>
        <w:t>- Авторская позиция. Пафос. Тема. Идея. Проблематика. Сюжет. Композиция. Стадии развития действия: экспозиция, завязка, кульминация, развязка, эпилог. Лирическое отступление. Конфликт. Автор-повествователь. Образ автора. Персонаж. Характер. Тип. Лирический ге</w:t>
      </w:r>
      <w:r w:rsidRPr="004E002D">
        <w:rPr>
          <w:color w:val="000000"/>
          <w:sz w:val="24"/>
          <w:szCs w:val="24"/>
        </w:rPr>
        <w:softHyphen/>
        <w:t>рой. Система образов.</w:t>
      </w:r>
    </w:p>
    <w:p w:rsidR="004E002D" w:rsidRPr="004E002D" w:rsidRDefault="004E002D" w:rsidP="0036285D">
      <w:pPr>
        <w:pStyle w:val="a5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4E002D">
        <w:rPr>
          <w:color w:val="000000"/>
          <w:sz w:val="24"/>
          <w:szCs w:val="24"/>
        </w:rPr>
        <w:t xml:space="preserve">- Деталь. Символ. </w:t>
      </w:r>
    </w:p>
    <w:p w:rsidR="004E002D" w:rsidRPr="004E002D" w:rsidRDefault="004E002D" w:rsidP="0036285D">
      <w:pPr>
        <w:pStyle w:val="a5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4E002D">
        <w:rPr>
          <w:color w:val="000000"/>
          <w:sz w:val="24"/>
          <w:szCs w:val="24"/>
        </w:rPr>
        <w:t>- Психологизм. Народность. Историзм.</w:t>
      </w:r>
    </w:p>
    <w:p w:rsidR="004E002D" w:rsidRPr="004E002D" w:rsidRDefault="004E002D" w:rsidP="0036285D">
      <w:pPr>
        <w:pStyle w:val="a5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4E002D">
        <w:rPr>
          <w:color w:val="000000"/>
          <w:sz w:val="24"/>
          <w:szCs w:val="24"/>
        </w:rPr>
        <w:t xml:space="preserve">- Трагическое и комическое. Сатира, юмор, ирония, сарказм. Гротеск. </w:t>
      </w:r>
    </w:p>
    <w:p w:rsidR="004E002D" w:rsidRPr="004E002D" w:rsidRDefault="004E002D" w:rsidP="0036285D">
      <w:pPr>
        <w:pStyle w:val="a5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4E002D">
        <w:rPr>
          <w:color w:val="000000"/>
          <w:sz w:val="24"/>
          <w:szCs w:val="24"/>
        </w:rPr>
        <w:t>- Язык    художественного    произведения.    Изобразительно-выразительные средства в художественном произведении: сравнение, эпитет, метафора, метонимия.  Гипербола. Аллегория.</w:t>
      </w:r>
    </w:p>
    <w:p w:rsidR="004E002D" w:rsidRPr="004E002D" w:rsidRDefault="004E002D" w:rsidP="0036285D">
      <w:pPr>
        <w:pStyle w:val="a5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4E002D">
        <w:rPr>
          <w:color w:val="000000"/>
          <w:sz w:val="24"/>
          <w:szCs w:val="24"/>
        </w:rPr>
        <w:t>- Стиль.</w:t>
      </w:r>
    </w:p>
    <w:p w:rsidR="004E002D" w:rsidRPr="004E002D" w:rsidRDefault="004E002D" w:rsidP="0036285D">
      <w:pPr>
        <w:pStyle w:val="a5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</w:rPr>
      </w:pPr>
      <w:r w:rsidRPr="004E002D">
        <w:rPr>
          <w:color w:val="000000"/>
          <w:sz w:val="24"/>
          <w:szCs w:val="24"/>
        </w:rPr>
        <w:t xml:space="preserve"> - Проза и поэзия. Системы стихосложения. Стихотворные размеры: хорей, ямб, дактиль, амфибрахий, анапест. Ритм. Рифма. Строфа.</w:t>
      </w:r>
    </w:p>
    <w:p w:rsidR="004E002D" w:rsidRPr="004E002D" w:rsidRDefault="004E002D" w:rsidP="0036285D">
      <w:pPr>
        <w:pStyle w:val="a5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4E002D">
        <w:rPr>
          <w:color w:val="000000"/>
          <w:sz w:val="24"/>
          <w:szCs w:val="24"/>
        </w:rPr>
        <w:t xml:space="preserve"> -  Литературная критика.</w:t>
      </w:r>
    </w:p>
    <w:p w:rsidR="004E002D" w:rsidRPr="004E002D" w:rsidRDefault="004E002D" w:rsidP="004E002D">
      <w:pPr>
        <w:rPr>
          <w:sz w:val="24"/>
          <w:szCs w:val="24"/>
        </w:rPr>
      </w:pPr>
    </w:p>
    <w:p w:rsidR="00BC15E6" w:rsidRPr="004E002D" w:rsidRDefault="00BC15E6" w:rsidP="00BC15E6">
      <w:pPr>
        <w:pStyle w:val="a4"/>
        <w:jc w:val="both"/>
        <w:rPr>
          <w:sz w:val="24"/>
          <w:szCs w:val="24"/>
        </w:rPr>
      </w:pPr>
    </w:p>
    <w:p w:rsidR="004E002D" w:rsidRPr="004E002D" w:rsidRDefault="004E002D" w:rsidP="00BC15E6">
      <w:pPr>
        <w:pStyle w:val="a4"/>
        <w:jc w:val="both"/>
        <w:rPr>
          <w:sz w:val="24"/>
          <w:szCs w:val="24"/>
        </w:rPr>
      </w:pPr>
    </w:p>
    <w:p w:rsidR="00940ED1" w:rsidRPr="00A860B0" w:rsidRDefault="00940ED1" w:rsidP="00940ED1">
      <w:pPr>
        <w:pStyle w:val="a4"/>
        <w:jc w:val="center"/>
        <w:rPr>
          <w:rFonts w:eastAsia="Times New Roman"/>
          <w:b/>
          <w:sz w:val="24"/>
          <w:szCs w:val="24"/>
        </w:rPr>
      </w:pPr>
      <w:r w:rsidRPr="00A860B0">
        <w:rPr>
          <w:rFonts w:eastAsia="Times New Roman"/>
          <w:b/>
          <w:sz w:val="24"/>
          <w:szCs w:val="24"/>
        </w:rPr>
        <w:t>Прогнозируемые результаты</w:t>
      </w:r>
    </w:p>
    <w:p w:rsidR="00940ED1" w:rsidRPr="002023D7" w:rsidRDefault="00940ED1" w:rsidP="00940ED1">
      <w:pPr>
        <w:pStyle w:val="a4"/>
        <w:jc w:val="both"/>
        <w:rPr>
          <w:rFonts w:eastAsia="Times New Roman"/>
          <w:color w:val="444444"/>
          <w:sz w:val="24"/>
          <w:szCs w:val="24"/>
        </w:rPr>
      </w:pPr>
      <w:r w:rsidRPr="002023D7">
        <w:rPr>
          <w:rFonts w:eastAsia="Times New Roman"/>
          <w:color w:val="444444"/>
          <w:sz w:val="24"/>
          <w:szCs w:val="24"/>
        </w:rPr>
        <w:t>В результате изучения литературы на базовом  уровне ученик должен</w:t>
      </w:r>
    </w:p>
    <w:p w:rsidR="00940ED1" w:rsidRPr="00A860B0" w:rsidRDefault="00940ED1" w:rsidP="00940ED1">
      <w:pPr>
        <w:pStyle w:val="a4"/>
        <w:jc w:val="both"/>
        <w:rPr>
          <w:rFonts w:eastAsia="Times New Roman"/>
          <w:b/>
          <w:color w:val="444444"/>
          <w:sz w:val="24"/>
          <w:szCs w:val="24"/>
        </w:rPr>
      </w:pPr>
      <w:r w:rsidRPr="00A860B0">
        <w:rPr>
          <w:rFonts w:eastAsia="Times New Roman"/>
          <w:b/>
          <w:color w:val="444444"/>
          <w:sz w:val="24"/>
          <w:szCs w:val="24"/>
        </w:rPr>
        <w:t>знать/понимать</w:t>
      </w:r>
    </w:p>
    <w:p w:rsidR="00940ED1" w:rsidRPr="002023D7" w:rsidRDefault="00940ED1" w:rsidP="0036285D">
      <w:pPr>
        <w:pStyle w:val="a4"/>
        <w:numPr>
          <w:ilvl w:val="0"/>
          <w:numId w:val="15"/>
        </w:numPr>
        <w:jc w:val="both"/>
        <w:rPr>
          <w:rFonts w:eastAsia="Times New Roman"/>
          <w:color w:val="444444"/>
          <w:sz w:val="24"/>
          <w:szCs w:val="24"/>
        </w:rPr>
      </w:pPr>
      <w:r w:rsidRPr="002023D7">
        <w:rPr>
          <w:rFonts w:eastAsia="Times New Roman"/>
          <w:color w:val="444444"/>
          <w:sz w:val="24"/>
          <w:szCs w:val="24"/>
        </w:rPr>
        <w:t>содержание изученных литературных произведений;</w:t>
      </w:r>
    </w:p>
    <w:p w:rsidR="00940ED1" w:rsidRPr="002023D7" w:rsidRDefault="00940ED1" w:rsidP="0036285D">
      <w:pPr>
        <w:pStyle w:val="a4"/>
        <w:numPr>
          <w:ilvl w:val="0"/>
          <w:numId w:val="15"/>
        </w:numPr>
        <w:jc w:val="both"/>
        <w:rPr>
          <w:rFonts w:eastAsia="Times New Roman"/>
          <w:color w:val="444444"/>
          <w:sz w:val="24"/>
          <w:szCs w:val="24"/>
        </w:rPr>
      </w:pPr>
      <w:r w:rsidRPr="002023D7">
        <w:rPr>
          <w:rFonts w:eastAsia="Times New Roman"/>
          <w:color w:val="444444"/>
          <w:sz w:val="24"/>
          <w:szCs w:val="24"/>
        </w:rPr>
        <w:t xml:space="preserve">основные факты жизни и творчества писателей-классиков </w:t>
      </w:r>
      <w:r>
        <w:rPr>
          <w:rFonts w:eastAsia="Times New Roman"/>
          <w:color w:val="444444"/>
          <w:sz w:val="24"/>
          <w:szCs w:val="24"/>
        </w:rPr>
        <w:t xml:space="preserve">ХХ </w:t>
      </w:r>
      <w:r w:rsidRPr="002023D7">
        <w:rPr>
          <w:rFonts w:eastAsia="Times New Roman"/>
          <w:color w:val="444444"/>
          <w:sz w:val="24"/>
          <w:szCs w:val="24"/>
        </w:rPr>
        <w:t xml:space="preserve">в., этапы их творческой эволюции; </w:t>
      </w:r>
    </w:p>
    <w:p w:rsidR="00940ED1" w:rsidRDefault="00940ED1" w:rsidP="0036285D">
      <w:pPr>
        <w:pStyle w:val="a4"/>
        <w:numPr>
          <w:ilvl w:val="0"/>
          <w:numId w:val="15"/>
        </w:numPr>
        <w:jc w:val="both"/>
        <w:rPr>
          <w:rFonts w:eastAsia="Times New Roman"/>
          <w:color w:val="444444"/>
          <w:sz w:val="24"/>
          <w:szCs w:val="24"/>
        </w:rPr>
      </w:pPr>
      <w:r w:rsidRPr="00525003">
        <w:rPr>
          <w:rFonts w:eastAsia="Times New Roman"/>
          <w:color w:val="444444"/>
          <w:sz w:val="24"/>
          <w:szCs w:val="24"/>
        </w:rPr>
        <w:t xml:space="preserve">основные закономерности историко-литературного процесса; </w:t>
      </w:r>
    </w:p>
    <w:p w:rsidR="00940ED1" w:rsidRPr="00525003" w:rsidRDefault="00940ED1" w:rsidP="0036285D">
      <w:pPr>
        <w:pStyle w:val="a4"/>
        <w:numPr>
          <w:ilvl w:val="0"/>
          <w:numId w:val="15"/>
        </w:numPr>
        <w:jc w:val="both"/>
        <w:rPr>
          <w:rFonts w:eastAsia="Times New Roman"/>
          <w:color w:val="444444"/>
          <w:sz w:val="24"/>
          <w:szCs w:val="24"/>
        </w:rPr>
      </w:pPr>
      <w:r w:rsidRPr="00525003">
        <w:rPr>
          <w:rFonts w:eastAsia="Times New Roman"/>
          <w:color w:val="444444"/>
          <w:sz w:val="24"/>
          <w:szCs w:val="24"/>
        </w:rPr>
        <w:t>основные теоретико-литературные понятия;</w:t>
      </w:r>
    </w:p>
    <w:p w:rsidR="00940ED1" w:rsidRPr="00525003" w:rsidRDefault="00940ED1" w:rsidP="00940ED1">
      <w:pPr>
        <w:pStyle w:val="a4"/>
        <w:jc w:val="both"/>
        <w:rPr>
          <w:rFonts w:eastAsia="Times New Roman"/>
          <w:b/>
          <w:sz w:val="24"/>
          <w:szCs w:val="24"/>
        </w:rPr>
      </w:pPr>
      <w:r w:rsidRPr="00A860B0">
        <w:rPr>
          <w:rFonts w:eastAsia="Times New Roman"/>
          <w:b/>
          <w:sz w:val="24"/>
          <w:szCs w:val="24"/>
        </w:rPr>
        <w:t>уметь</w:t>
      </w:r>
    </w:p>
    <w:p w:rsidR="00940ED1" w:rsidRDefault="00940ED1" w:rsidP="0036285D">
      <w:pPr>
        <w:pStyle w:val="a4"/>
        <w:numPr>
          <w:ilvl w:val="0"/>
          <w:numId w:val="16"/>
        </w:numPr>
        <w:jc w:val="both"/>
        <w:rPr>
          <w:rFonts w:eastAsia="Times New Roman"/>
          <w:color w:val="444444"/>
          <w:sz w:val="24"/>
          <w:szCs w:val="24"/>
        </w:rPr>
      </w:pPr>
      <w:r w:rsidRPr="00525003">
        <w:rPr>
          <w:rFonts w:eastAsia="Times New Roman"/>
          <w:color w:val="444444"/>
          <w:sz w:val="24"/>
          <w:szCs w:val="24"/>
        </w:rPr>
        <w:t xml:space="preserve">анализировать и интерпретировать литературное произведение, используя сведения по истории и теории литературы </w:t>
      </w:r>
    </w:p>
    <w:p w:rsidR="00940ED1" w:rsidRDefault="00940ED1" w:rsidP="0036285D">
      <w:pPr>
        <w:pStyle w:val="a4"/>
        <w:numPr>
          <w:ilvl w:val="0"/>
          <w:numId w:val="16"/>
        </w:numPr>
        <w:jc w:val="both"/>
        <w:rPr>
          <w:rFonts w:eastAsia="Times New Roman"/>
          <w:color w:val="444444"/>
          <w:sz w:val="24"/>
          <w:szCs w:val="24"/>
        </w:rPr>
      </w:pPr>
      <w:r w:rsidRPr="00525003">
        <w:rPr>
          <w:rFonts w:eastAsia="Times New Roman"/>
          <w:color w:val="444444"/>
          <w:sz w:val="24"/>
          <w:szCs w:val="24"/>
        </w:rPr>
        <w:t xml:space="preserve">соотносить художественную литературу с фактами общественной жизни и культуры; раскрывать роль литературы в духовном и культурном развитии общества; </w:t>
      </w:r>
    </w:p>
    <w:p w:rsidR="00940ED1" w:rsidRPr="00525003" w:rsidRDefault="00940ED1" w:rsidP="0036285D">
      <w:pPr>
        <w:pStyle w:val="a4"/>
        <w:numPr>
          <w:ilvl w:val="0"/>
          <w:numId w:val="16"/>
        </w:numPr>
        <w:jc w:val="both"/>
        <w:rPr>
          <w:rFonts w:eastAsia="Times New Roman"/>
          <w:color w:val="444444"/>
          <w:sz w:val="24"/>
          <w:szCs w:val="24"/>
        </w:rPr>
      </w:pPr>
      <w:r w:rsidRPr="00525003">
        <w:rPr>
          <w:rFonts w:eastAsia="Times New Roman"/>
          <w:color w:val="444444"/>
          <w:sz w:val="24"/>
          <w:szCs w:val="24"/>
        </w:rPr>
        <w:lastRenderedPageBreak/>
        <w:t xml:space="preserve">соотносить изучаемое произведение с литературным направлением эпохи; выделять черты литературных направлений и течений при анализе произведения; </w:t>
      </w:r>
    </w:p>
    <w:p w:rsidR="00940ED1" w:rsidRPr="002023D7" w:rsidRDefault="00940ED1" w:rsidP="0036285D">
      <w:pPr>
        <w:pStyle w:val="a4"/>
        <w:numPr>
          <w:ilvl w:val="0"/>
          <w:numId w:val="16"/>
        </w:numPr>
        <w:jc w:val="both"/>
        <w:rPr>
          <w:rFonts w:eastAsia="Times New Roman"/>
          <w:color w:val="444444"/>
          <w:sz w:val="24"/>
          <w:szCs w:val="24"/>
        </w:rPr>
      </w:pPr>
      <w:r w:rsidRPr="002023D7">
        <w:rPr>
          <w:rFonts w:eastAsia="Times New Roman"/>
          <w:color w:val="444444"/>
          <w:sz w:val="24"/>
          <w:szCs w:val="24"/>
        </w:rPr>
        <w:t xml:space="preserve">определять род и жанр  литературного произведения; </w:t>
      </w:r>
    </w:p>
    <w:p w:rsidR="00940ED1" w:rsidRPr="002023D7" w:rsidRDefault="00940ED1" w:rsidP="0036285D">
      <w:pPr>
        <w:pStyle w:val="a4"/>
        <w:numPr>
          <w:ilvl w:val="0"/>
          <w:numId w:val="16"/>
        </w:numPr>
        <w:jc w:val="both"/>
        <w:rPr>
          <w:rFonts w:eastAsia="Times New Roman"/>
          <w:color w:val="444444"/>
          <w:sz w:val="24"/>
          <w:szCs w:val="24"/>
        </w:rPr>
      </w:pPr>
      <w:r w:rsidRPr="002023D7">
        <w:rPr>
          <w:rFonts w:eastAsia="Times New Roman"/>
          <w:color w:val="444444"/>
          <w:sz w:val="24"/>
          <w:szCs w:val="24"/>
        </w:rPr>
        <w:t xml:space="preserve">сопоставлять литературные произведения; </w:t>
      </w:r>
    </w:p>
    <w:p w:rsidR="00940ED1" w:rsidRPr="002023D7" w:rsidRDefault="00940ED1" w:rsidP="0036285D">
      <w:pPr>
        <w:pStyle w:val="a4"/>
        <w:numPr>
          <w:ilvl w:val="0"/>
          <w:numId w:val="16"/>
        </w:numPr>
        <w:jc w:val="both"/>
        <w:rPr>
          <w:rFonts w:eastAsia="Times New Roman"/>
          <w:color w:val="444444"/>
          <w:sz w:val="24"/>
          <w:szCs w:val="24"/>
        </w:rPr>
      </w:pPr>
      <w:r w:rsidRPr="002023D7">
        <w:rPr>
          <w:rFonts w:eastAsia="Times New Roman"/>
          <w:color w:val="444444"/>
          <w:sz w:val="24"/>
          <w:szCs w:val="24"/>
        </w:rPr>
        <w:t xml:space="preserve">выявлять авторскую позицию, характеризовать особенности стиля писателя; </w:t>
      </w:r>
    </w:p>
    <w:p w:rsidR="00940ED1" w:rsidRPr="002023D7" w:rsidRDefault="00940ED1" w:rsidP="0036285D">
      <w:pPr>
        <w:pStyle w:val="a4"/>
        <w:numPr>
          <w:ilvl w:val="0"/>
          <w:numId w:val="16"/>
        </w:numPr>
        <w:jc w:val="both"/>
        <w:rPr>
          <w:rFonts w:eastAsia="Times New Roman"/>
          <w:color w:val="444444"/>
          <w:sz w:val="24"/>
          <w:szCs w:val="24"/>
        </w:rPr>
      </w:pPr>
      <w:r w:rsidRPr="002023D7">
        <w:rPr>
          <w:rFonts w:eastAsia="Times New Roman"/>
          <w:color w:val="444444"/>
          <w:sz w:val="24"/>
          <w:szCs w:val="24"/>
        </w:rPr>
        <w:t xml:space="preserve">выразительно читать изученные произведения (или фрагменты), соблюдая нормы литературного произношения; </w:t>
      </w:r>
    </w:p>
    <w:p w:rsidR="00940ED1" w:rsidRPr="002023D7" w:rsidRDefault="00940ED1" w:rsidP="0036285D">
      <w:pPr>
        <w:pStyle w:val="a4"/>
        <w:numPr>
          <w:ilvl w:val="0"/>
          <w:numId w:val="16"/>
        </w:numPr>
        <w:jc w:val="both"/>
        <w:rPr>
          <w:rFonts w:eastAsia="Times New Roman"/>
          <w:color w:val="444444"/>
          <w:sz w:val="24"/>
          <w:szCs w:val="24"/>
        </w:rPr>
      </w:pPr>
      <w:r w:rsidRPr="002023D7">
        <w:rPr>
          <w:rFonts w:eastAsia="Times New Roman"/>
          <w:color w:val="444444"/>
          <w:sz w:val="24"/>
          <w:szCs w:val="24"/>
        </w:rPr>
        <w:t>писать рецензии на прочитанные произведения и сочинения различных жанров на литературные темы.</w:t>
      </w:r>
    </w:p>
    <w:p w:rsidR="00940ED1" w:rsidRPr="00525003" w:rsidRDefault="00940ED1" w:rsidP="0036285D">
      <w:pPr>
        <w:pStyle w:val="a4"/>
        <w:numPr>
          <w:ilvl w:val="0"/>
          <w:numId w:val="16"/>
        </w:numPr>
        <w:jc w:val="both"/>
        <w:rPr>
          <w:rFonts w:eastAsia="Times New Roman"/>
          <w:b/>
          <w:i/>
          <w:color w:val="444444"/>
          <w:sz w:val="24"/>
          <w:szCs w:val="24"/>
        </w:rPr>
      </w:pPr>
      <w:r w:rsidRPr="00525003">
        <w:rPr>
          <w:rFonts w:eastAsia="Times New Roman"/>
          <w:b/>
          <w:i/>
          <w:color w:val="444444"/>
          <w:sz w:val="24"/>
          <w:szCs w:val="24"/>
        </w:rPr>
        <w:t>использовать приобретенные знания и умения в практической деятел</w:t>
      </w:r>
      <w:r>
        <w:rPr>
          <w:rFonts w:eastAsia="Times New Roman"/>
          <w:b/>
          <w:i/>
          <w:color w:val="444444"/>
          <w:sz w:val="24"/>
          <w:szCs w:val="24"/>
        </w:rPr>
        <w:t xml:space="preserve">ьности и повседневной жизни </w:t>
      </w:r>
      <w:proofErr w:type="gramStart"/>
      <w:r>
        <w:rPr>
          <w:rFonts w:eastAsia="Times New Roman"/>
          <w:b/>
          <w:i/>
          <w:color w:val="444444"/>
          <w:sz w:val="24"/>
          <w:szCs w:val="24"/>
        </w:rPr>
        <w:t>для</w:t>
      </w:r>
      <w:proofErr w:type="gramEnd"/>
    </w:p>
    <w:p w:rsidR="00940ED1" w:rsidRPr="002023D7" w:rsidRDefault="00940ED1" w:rsidP="0036285D">
      <w:pPr>
        <w:pStyle w:val="a4"/>
        <w:numPr>
          <w:ilvl w:val="0"/>
          <w:numId w:val="17"/>
        </w:numPr>
        <w:jc w:val="both"/>
        <w:rPr>
          <w:rFonts w:eastAsia="Times New Roman"/>
          <w:color w:val="444444"/>
          <w:sz w:val="24"/>
          <w:szCs w:val="24"/>
        </w:rPr>
      </w:pPr>
      <w:r w:rsidRPr="002023D7">
        <w:rPr>
          <w:rFonts w:eastAsia="Times New Roman"/>
          <w:color w:val="444444"/>
          <w:sz w:val="24"/>
          <w:szCs w:val="24"/>
        </w:rPr>
        <w:t xml:space="preserve">создания связного текста (устного и письменного) на необходимую тему с учетом норм русского литературного языка; </w:t>
      </w:r>
    </w:p>
    <w:p w:rsidR="00940ED1" w:rsidRPr="002023D7" w:rsidRDefault="00940ED1" w:rsidP="0036285D">
      <w:pPr>
        <w:pStyle w:val="a4"/>
        <w:numPr>
          <w:ilvl w:val="0"/>
          <w:numId w:val="17"/>
        </w:numPr>
        <w:jc w:val="both"/>
        <w:rPr>
          <w:rFonts w:eastAsia="Times New Roman"/>
          <w:color w:val="444444"/>
          <w:sz w:val="24"/>
          <w:szCs w:val="24"/>
        </w:rPr>
      </w:pPr>
      <w:r w:rsidRPr="002023D7">
        <w:rPr>
          <w:rFonts w:eastAsia="Times New Roman"/>
          <w:color w:val="444444"/>
          <w:sz w:val="24"/>
          <w:szCs w:val="24"/>
        </w:rPr>
        <w:t xml:space="preserve">участия в диалоге или дискуссии; </w:t>
      </w:r>
    </w:p>
    <w:p w:rsidR="00940ED1" w:rsidRPr="002023D7" w:rsidRDefault="00940ED1" w:rsidP="0036285D">
      <w:pPr>
        <w:pStyle w:val="a4"/>
        <w:numPr>
          <w:ilvl w:val="0"/>
          <w:numId w:val="17"/>
        </w:numPr>
        <w:jc w:val="both"/>
        <w:rPr>
          <w:rFonts w:eastAsia="Times New Roman"/>
          <w:color w:val="444444"/>
          <w:sz w:val="24"/>
          <w:szCs w:val="24"/>
        </w:rPr>
      </w:pPr>
      <w:r w:rsidRPr="002023D7">
        <w:rPr>
          <w:rFonts w:eastAsia="Times New Roman"/>
          <w:color w:val="444444"/>
          <w:sz w:val="24"/>
          <w:szCs w:val="24"/>
        </w:rPr>
        <w:t>самостоятельного знакомства с явлениями художественной культуры и оценки их эстетической значимости;</w:t>
      </w:r>
    </w:p>
    <w:p w:rsidR="00940ED1" w:rsidRPr="002023D7" w:rsidRDefault="00940ED1" w:rsidP="00940ED1">
      <w:pPr>
        <w:pStyle w:val="a4"/>
        <w:jc w:val="both"/>
        <w:rPr>
          <w:sz w:val="24"/>
          <w:szCs w:val="24"/>
        </w:rPr>
      </w:pPr>
    </w:p>
    <w:p w:rsidR="00940ED1" w:rsidRPr="002023D7" w:rsidRDefault="00940ED1" w:rsidP="00940ED1">
      <w:pPr>
        <w:pStyle w:val="a4"/>
        <w:jc w:val="both"/>
        <w:rPr>
          <w:sz w:val="24"/>
          <w:szCs w:val="24"/>
        </w:rPr>
      </w:pPr>
    </w:p>
    <w:p w:rsidR="00940ED1" w:rsidRPr="00A860B0" w:rsidRDefault="00940ED1" w:rsidP="00940ED1">
      <w:pPr>
        <w:pStyle w:val="a4"/>
        <w:jc w:val="center"/>
        <w:rPr>
          <w:b/>
          <w:sz w:val="24"/>
          <w:szCs w:val="24"/>
        </w:rPr>
      </w:pPr>
      <w:r w:rsidRPr="00A860B0">
        <w:rPr>
          <w:b/>
          <w:sz w:val="24"/>
          <w:szCs w:val="24"/>
        </w:rPr>
        <w:t>ТРЕБОВАНИЯ К УРОВНЮ</w:t>
      </w:r>
      <w:r w:rsidRPr="00A860B0">
        <w:rPr>
          <w:b/>
          <w:sz w:val="24"/>
          <w:szCs w:val="24"/>
        </w:rPr>
        <w:br/>
        <w:t>ПОДГОТОВКИ ВЫПУСКНИКОВ</w:t>
      </w:r>
    </w:p>
    <w:p w:rsidR="00940ED1" w:rsidRPr="002023D7" w:rsidRDefault="00940ED1" w:rsidP="00940ED1">
      <w:pPr>
        <w:pStyle w:val="a4"/>
        <w:jc w:val="both"/>
        <w:rPr>
          <w:bCs/>
          <w:i/>
          <w:sz w:val="24"/>
          <w:szCs w:val="24"/>
        </w:rPr>
      </w:pPr>
      <w:r w:rsidRPr="002023D7">
        <w:rPr>
          <w:bCs/>
          <w:i/>
          <w:sz w:val="24"/>
          <w:szCs w:val="24"/>
        </w:rPr>
        <w:t>В результате изучения литературы на базовом уровне ученик должен</w:t>
      </w:r>
    </w:p>
    <w:p w:rsidR="00940ED1" w:rsidRPr="004E002D" w:rsidRDefault="00940ED1" w:rsidP="00940ED1">
      <w:pPr>
        <w:pStyle w:val="a4"/>
        <w:jc w:val="both"/>
        <w:rPr>
          <w:b/>
          <w:iCs/>
          <w:sz w:val="24"/>
          <w:szCs w:val="24"/>
        </w:rPr>
      </w:pPr>
      <w:r w:rsidRPr="004E002D">
        <w:rPr>
          <w:b/>
          <w:iCs/>
          <w:sz w:val="24"/>
          <w:szCs w:val="24"/>
        </w:rPr>
        <w:t>знать/понимать</w:t>
      </w:r>
    </w:p>
    <w:p w:rsidR="00940ED1" w:rsidRPr="002023D7" w:rsidRDefault="004E002D" w:rsidP="00940ED1">
      <w:pPr>
        <w:pStyle w:val="a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</w:t>
      </w:r>
      <w:r w:rsidR="00940ED1" w:rsidRPr="002023D7">
        <w:rPr>
          <w:iCs/>
          <w:sz w:val="24"/>
          <w:szCs w:val="24"/>
        </w:rPr>
        <w:t>образную природу словесного искусства;</w:t>
      </w:r>
    </w:p>
    <w:p w:rsidR="00940ED1" w:rsidRPr="002023D7" w:rsidRDefault="004E002D" w:rsidP="00940ED1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40ED1" w:rsidRPr="002023D7">
        <w:rPr>
          <w:sz w:val="24"/>
          <w:szCs w:val="24"/>
        </w:rPr>
        <w:t>содержание изученных литературных произведений;</w:t>
      </w:r>
    </w:p>
    <w:p w:rsidR="00940ED1" w:rsidRPr="002023D7" w:rsidRDefault="004E002D" w:rsidP="00940ED1">
      <w:pPr>
        <w:pStyle w:val="a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</w:t>
      </w:r>
      <w:r w:rsidR="00940ED1" w:rsidRPr="002023D7">
        <w:rPr>
          <w:iCs/>
          <w:sz w:val="24"/>
          <w:szCs w:val="24"/>
        </w:rPr>
        <w:t xml:space="preserve">основные факты жизни и творчества писателей-классиков </w:t>
      </w:r>
      <w:r w:rsidR="00940ED1" w:rsidRPr="002023D7">
        <w:rPr>
          <w:sz w:val="24"/>
          <w:szCs w:val="24"/>
          <w:lang w:val="en-US"/>
        </w:rPr>
        <w:t>XIX</w:t>
      </w:r>
      <w:r w:rsidR="00940ED1" w:rsidRPr="002023D7">
        <w:rPr>
          <w:sz w:val="24"/>
          <w:szCs w:val="24"/>
        </w:rPr>
        <w:t>-</w:t>
      </w:r>
      <w:r w:rsidR="00940ED1" w:rsidRPr="002023D7">
        <w:rPr>
          <w:sz w:val="24"/>
          <w:szCs w:val="24"/>
          <w:lang w:val="en-US"/>
        </w:rPr>
        <w:t>XX</w:t>
      </w:r>
      <w:r w:rsidR="00940ED1" w:rsidRPr="002023D7">
        <w:rPr>
          <w:sz w:val="24"/>
          <w:szCs w:val="24"/>
        </w:rPr>
        <w:t xml:space="preserve"> вв.</w:t>
      </w:r>
      <w:r w:rsidR="00940ED1" w:rsidRPr="002023D7">
        <w:rPr>
          <w:iCs/>
          <w:sz w:val="24"/>
          <w:szCs w:val="24"/>
        </w:rPr>
        <w:t>;</w:t>
      </w:r>
    </w:p>
    <w:p w:rsidR="00940ED1" w:rsidRPr="002023D7" w:rsidRDefault="004E002D" w:rsidP="00940ED1">
      <w:pPr>
        <w:pStyle w:val="a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</w:t>
      </w:r>
      <w:r w:rsidR="00940ED1" w:rsidRPr="002023D7">
        <w:rPr>
          <w:iCs/>
          <w:sz w:val="24"/>
          <w:szCs w:val="24"/>
        </w:rPr>
        <w:t>основные закономерности историко-литературного процесса и черты литературных направлений;</w:t>
      </w:r>
    </w:p>
    <w:p w:rsidR="00940ED1" w:rsidRPr="002023D7" w:rsidRDefault="004E002D" w:rsidP="00940ED1">
      <w:pPr>
        <w:pStyle w:val="a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</w:t>
      </w:r>
      <w:r w:rsidR="00940ED1" w:rsidRPr="002023D7">
        <w:rPr>
          <w:iCs/>
          <w:sz w:val="24"/>
          <w:szCs w:val="24"/>
        </w:rPr>
        <w:t xml:space="preserve">основные теоретико-литературные понятия; </w:t>
      </w:r>
    </w:p>
    <w:p w:rsidR="00940ED1" w:rsidRPr="004E002D" w:rsidRDefault="00940ED1" w:rsidP="00940ED1">
      <w:pPr>
        <w:pStyle w:val="a4"/>
        <w:jc w:val="both"/>
        <w:rPr>
          <w:b/>
          <w:iCs/>
          <w:sz w:val="24"/>
          <w:szCs w:val="24"/>
        </w:rPr>
      </w:pPr>
      <w:r w:rsidRPr="004E002D">
        <w:rPr>
          <w:b/>
          <w:bCs/>
          <w:iCs/>
          <w:sz w:val="24"/>
          <w:szCs w:val="24"/>
        </w:rPr>
        <w:t>уметь</w:t>
      </w:r>
    </w:p>
    <w:p w:rsidR="00940ED1" w:rsidRPr="002023D7" w:rsidRDefault="004E002D" w:rsidP="00940ED1">
      <w:pPr>
        <w:pStyle w:val="a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</w:t>
      </w:r>
      <w:r w:rsidR="00940ED1" w:rsidRPr="002023D7">
        <w:rPr>
          <w:iCs/>
          <w:sz w:val="24"/>
          <w:szCs w:val="24"/>
        </w:rPr>
        <w:t>воспроизводить содержание литературного произведения</w:t>
      </w:r>
      <w:r w:rsidR="00940ED1" w:rsidRPr="002023D7">
        <w:rPr>
          <w:sz w:val="24"/>
          <w:szCs w:val="24"/>
        </w:rPr>
        <w:t>;</w:t>
      </w:r>
    </w:p>
    <w:p w:rsidR="00940ED1" w:rsidRPr="002023D7" w:rsidRDefault="004E002D" w:rsidP="00940ED1">
      <w:pPr>
        <w:pStyle w:val="a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</w:t>
      </w:r>
      <w:r w:rsidR="00940ED1" w:rsidRPr="002023D7">
        <w:rPr>
          <w:iCs/>
          <w:sz w:val="24"/>
          <w:szCs w:val="24"/>
        </w:rPr>
        <w:t xml:space="preserve">анализировать и интерпретировать художественное произведение, используя сведения по истории и теории литературы (тематика, проблематика, </w:t>
      </w:r>
      <w:r w:rsidR="00940ED1" w:rsidRPr="002023D7">
        <w:rPr>
          <w:sz w:val="24"/>
          <w:szCs w:val="24"/>
        </w:rPr>
        <w:t>нравственный пафос,</w:t>
      </w:r>
      <w:r w:rsidR="00940ED1" w:rsidRPr="002023D7">
        <w:rPr>
          <w:iCs/>
          <w:sz w:val="24"/>
          <w:szCs w:val="24"/>
        </w:rPr>
        <w:t xml:space="preserve">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940ED1" w:rsidRPr="002023D7" w:rsidRDefault="004E002D" w:rsidP="00940ED1">
      <w:pPr>
        <w:pStyle w:val="a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</w:t>
      </w:r>
      <w:r w:rsidR="00940ED1" w:rsidRPr="002023D7">
        <w:rPr>
          <w:iCs/>
          <w:sz w:val="24"/>
          <w:szCs w:val="24"/>
        </w:rPr>
        <w:t>соотносить художественную литературу с общественной жизнью и культурой;</w:t>
      </w:r>
      <w:r w:rsidR="00940ED1" w:rsidRPr="002023D7">
        <w:rPr>
          <w:sz w:val="24"/>
          <w:szCs w:val="24"/>
        </w:rPr>
        <w:t xml:space="preserve">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940ED1" w:rsidRPr="002023D7" w:rsidRDefault="004E002D" w:rsidP="00940ED1">
      <w:pPr>
        <w:pStyle w:val="a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</w:t>
      </w:r>
      <w:r w:rsidR="00940ED1" w:rsidRPr="002023D7">
        <w:rPr>
          <w:iCs/>
          <w:sz w:val="24"/>
          <w:szCs w:val="24"/>
        </w:rPr>
        <w:t>определять род и жанр произведения;</w:t>
      </w:r>
    </w:p>
    <w:p w:rsidR="00940ED1" w:rsidRPr="002023D7" w:rsidRDefault="004E002D" w:rsidP="00940ED1">
      <w:pPr>
        <w:pStyle w:val="a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</w:t>
      </w:r>
      <w:r w:rsidR="00940ED1" w:rsidRPr="002023D7">
        <w:rPr>
          <w:iCs/>
          <w:sz w:val="24"/>
          <w:szCs w:val="24"/>
        </w:rPr>
        <w:t>сопоставлять литературные произведения;</w:t>
      </w:r>
    </w:p>
    <w:p w:rsidR="00940ED1" w:rsidRPr="002023D7" w:rsidRDefault="004E002D" w:rsidP="00940ED1">
      <w:pPr>
        <w:pStyle w:val="a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</w:t>
      </w:r>
      <w:r w:rsidR="00940ED1" w:rsidRPr="002023D7">
        <w:rPr>
          <w:iCs/>
          <w:sz w:val="24"/>
          <w:szCs w:val="24"/>
        </w:rPr>
        <w:t xml:space="preserve">выявлять авторскую позицию; </w:t>
      </w:r>
    </w:p>
    <w:p w:rsidR="00940ED1" w:rsidRPr="002023D7" w:rsidRDefault="004E002D" w:rsidP="00940ED1">
      <w:pPr>
        <w:pStyle w:val="a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</w:t>
      </w:r>
      <w:r w:rsidR="00940ED1" w:rsidRPr="002023D7">
        <w:rPr>
          <w:iCs/>
          <w:sz w:val="24"/>
          <w:szCs w:val="24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940ED1" w:rsidRPr="002023D7" w:rsidRDefault="004E002D" w:rsidP="00940ED1">
      <w:pPr>
        <w:pStyle w:val="a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</w:t>
      </w:r>
      <w:proofErr w:type="spellStart"/>
      <w:r w:rsidR="00940ED1" w:rsidRPr="002023D7">
        <w:rPr>
          <w:iCs/>
          <w:sz w:val="24"/>
          <w:szCs w:val="24"/>
        </w:rPr>
        <w:t>аргументированно</w:t>
      </w:r>
      <w:proofErr w:type="spellEnd"/>
      <w:r w:rsidR="00940ED1" w:rsidRPr="002023D7">
        <w:rPr>
          <w:iCs/>
          <w:sz w:val="24"/>
          <w:szCs w:val="24"/>
        </w:rPr>
        <w:t xml:space="preserve"> формулировать свое отношение к прочитанному произведению;</w:t>
      </w:r>
    </w:p>
    <w:p w:rsidR="00940ED1" w:rsidRPr="00BC15E6" w:rsidRDefault="004E002D" w:rsidP="00BC15E6">
      <w:pPr>
        <w:pStyle w:val="a4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</w:t>
      </w:r>
      <w:r w:rsidR="00940ED1" w:rsidRPr="002023D7">
        <w:rPr>
          <w:iCs/>
          <w:sz w:val="24"/>
          <w:szCs w:val="24"/>
        </w:rPr>
        <w:t>писать рецензии на прочитанные произведения и сочинения разных жанров на литературные темы</w:t>
      </w:r>
    </w:p>
    <w:p w:rsidR="00B35FF0" w:rsidRDefault="00B35FF0" w:rsidP="00E7085C">
      <w:pPr>
        <w:pStyle w:val="Style4"/>
        <w:widowControl/>
        <w:tabs>
          <w:tab w:val="left" w:pos="826"/>
        </w:tabs>
        <w:spacing w:line="240" w:lineRule="auto"/>
        <w:ind w:firstLine="0"/>
        <w:rPr>
          <w:rStyle w:val="FontStyle43"/>
          <w:rFonts w:asciiTheme="minorHAnsi" w:eastAsiaTheme="majorEastAsia" w:hAnsiTheme="minorHAnsi"/>
          <w:sz w:val="24"/>
          <w:szCs w:val="24"/>
        </w:rPr>
      </w:pPr>
    </w:p>
    <w:p w:rsidR="00E7085C" w:rsidRPr="00E91BEE" w:rsidRDefault="00E7085C" w:rsidP="00E7085C">
      <w:pPr>
        <w:pStyle w:val="Style4"/>
        <w:widowControl/>
        <w:tabs>
          <w:tab w:val="left" w:pos="826"/>
        </w:tabs>
        <w:spacing w:line="240" w:lineRule="auto"/>
        <w:ind w:firstLine="0"/>
        <w:rPr>
          <w:rStyle w:val="FontStyle43"/>
          <w:rFonts w:asciiTheme="minorHAnsi" w:eastAsiaTheme="majorEastAsia" w:hAnsiTheme="minorHAnsi"/>
          <w:sz w:val="24"/>
          <w:szCs w:val="24"/>
        </w:rPr>
      </w:pPr>
    </w:p>
    <w:p w:rsidR="000126F3" w:rsidRPr="00E7085C" w:rsidRDefault="00E91BEE" w:rsidP="00E7085C">
      <w:pPr>
        <w:autoSpaceDE w:val="0"/>
        <w:autoSpaceDN w:val="0"/>
        <w:adjustRightInd w:val="0"/>
        <w:spacing w:after="0" w:line="240" w:lineRule="auto"/>
        <w:jc w:val="center"/>
        <w:rPr>
          <w:rFonts w:cs="TimesNewRomanPS-BoldMT"/>
          <w:b/>
          <w:bCs/>
          <w:sz w:val="32"/>
          <w:szCs w:val="32"/>
        </w:rPr>
      </w:pPr>
      <w:r w:rsidRPr="00CA4980">
        <w:rPr>
          <w:rFonts w:cs="TimesNewRomanPS-BoldMT"/>
          <w:b/>
          <w:bCs/>
          <w:sz w:val="32"/>
          <w:szCs w:val="32"/>
        </w:rPr>
        <w:t>Основное содержание программы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/>
          <w:bCs/>
          <w:sz w:val="24"/>
          <w:szCs w:val="24"/>
        </w:rPr>
      </w:pPr>
      <w:r w:rsidRPr="00E91BEE">
        <w:rPr>
          <w:rFonts w:cs="TimesNewRomanPS-BoldMT"/>
          <w:b/>
          <w:bCs/>
          <w:sz w:val="24"/>
          <w:szCs w:val="24"/>
        </w:rPr>
        <w:t>Введение (1час)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E91BEE">
        <w:rPr>
          <w:rFonts w:cs="TimesNewRomanPSMT"/>
          <w:sz w:val="24"/>
          <w:szCs w:val="24"/>
        </w:rPr>
        <w:lastRenderedPageBreak/>
        <w:t xml:space="preserve">Введение. Вечный поиск живой души. Понятие о </w:t>
      </w:r>
      <w:proofErr w:type="gramStart"/>
      <w:r w:rsidRPr="00E91BEE">
        <w:rPr>
          <w:rFonts w:cs="TimesNewRomanPSMT"/>
          <w:sz w:val="24"/>
          <w:szCs w:val="24"/>
        </w:rPr>
        <w:t>вечном</w:t>
      </w:r>
      <w:proofErr w:type="gramEnd"/>
      <w:r w:rsidRPr="00E91BEE">
        <w:rPr>
          <w:rFonts w:cs="TimesNewRomanPSMT"/>
          <w:sz w:val="24"/>
          <w:szCs w:val="24"/>
        </w:rPr>
        <w:t xml:space="preserve"> и временном. Жизнь и искусство – параллельные категории.</w:t>
      </w:r>
      <w:r>
        <w:rPr>
          <w:rFonts w:cs="TimesNewRomanPSMT"/>
          <w:sz w:val="24"/>
          <w:szCs w:val="24"/>
        </w:rPr>
        <w:t xml:space="preserve">  Национальное самоопределение русской литературы. </w:t>
      </w:r>
    </w:p>
    <w:p w:rsidR="00E7085C" w:rsidRPr="00FE0900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Х</w:t>
      </w:r>
      <w:r w:rsidRPr="00FE0900">
        <w:rPr>
          <w:rFonts w:cs="TimesNewRomanPSMT"/>
          <w:sz w:val="24"/>
          <w:szCs w:val="24"/>
        </w:rPr>
        <w:t>удожественный образ.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FE0900">
        <w:rPr>
          <w:rFonts w:cs="TimesNewRomanPSMT"/>
          <w:b/>
          <w:sz w:val="24"/>
          <w:szCs w:val="24"/>
        </w:rPr>
        <w:t>Основные историко-литературные сведения.</w:t>
      </w:r>
      <w:r>
        <w:rPr>
          <w:rFonts w:cs="TimesNewRomanPSMT"/>
          <w:sz w:val="24"/>
          <w:szCs w:val="24"/>
        </w:rPr>
        <w:t xml:space="preserve"> Историко-культурные и художественные предпосылки романтизма, своеобразие романтизма в русской литературе. Становление литературного языка.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/>
          <w:bCs/>
          <w:sz w:val="24"/>
          <w:szCs w:val="24"/>
        </w:rPr>
      </w:pPr>
      <w:r w:rsidRPr="00E91BEE">
        <w:rPr>
          <w:rFonts w:cs="TimesNewRomanPS-BoldMT"/>
          <w:b/>
          <w:bCs/>
          <w:sz w:val="24"/>
          <w:szCs w:val="24"/>
        </w:rPr>
        <w:t>А.С. Пушкин. (2часа)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E91BEE">
        <w:rPr>
          <w:rFonts w:cs="TimesNewRomanPSMT"/>
          <w:sz w:val="24"/>
          <w:szCs w:val="24"/>
        </w:rPr>
        <w:t>Гуманизм лирики Пушкина и ее национально-историческое и общечеловеческое содержание. «Погасло дневное светило…», «Свободы сеятель пустынный», «Подражание Корану»</w:t>
      </w:r>
      <w:r>
        <w:rPr>
          <w:rFonts w:cs="TimesNewRomanPSMT"/>
          <w:sz w:val="24"/>
          <w:szCs w:val="24"/>
        </w:rPr>
        <w:t xml:space="preserve"> </w:t>
      </w:r>
      <w:r w:rsidRPr="00801292">
        <w:rPr>
          <w:rFonts w:cs="TimesNewRomanPSMT"/>
          <w:sz w:val="24"/>
          <w:szCs w:val="24"/>
        </w:rPr>
        <w:t>(</w:t>
      </w:r>
      <w:r>
        <w:rPr>
          <w:rFonts w:cs="TimesNewRomanPS-BoldMT"/>
          <w:bCs/>
          <w:sz w:val="24"/>
          <w:szCs w:val="24"/>
        </w:rPr>
        <w:t>IX.</w:t>
      </w:r>
      <w:r w:rsidRPr="00801292">
        <w:rPr>
          <w:rFonts w:cs="TimesNewRomanPS-BoldMT"/>
          <w:bCs/>
          <w:sz w:val="24"/>
          <w:szCs w:val="24"/>
        </w:rPr>
        <w:t>«И путник усталый на Бога роптал…»)</w:t>
      </w:r>
      <w:r w:rsidRPr="00801292">
        <w:rPr>
          <w:rFonts w:cs="TimesNewRomanPSMT"/>
          <w:sz w:val="24"/>
          <w:szCs w:val="24"/>
        </w:rPr>
        <w:t>,</w:t>
      </w:r>
      <w:r>
        <w:rPr>
          <w:rFonts w:cs="TimesNewRomanPSMT"/>
          <w:sz w:val="24"/>
          <w:szCs w:val="24"/>
        </w:rPr>
        <w:t xml:space="preserve"> </w:t>
      </w:r>
      <w:r w:rsidRPr="00E91BEE">
        <w:rPr>
          <w:rFonts w:cs="TimesNewRomanPSMT"/>
          <w:sz w:val="24"/>
          <w:szCs w:val="24"/>
        </w:rPr>
        <w:t>«Элегия»</w:t>
      </w:r>
      <w:r>
        <w:rPr>
          <w:rFonts w:cs="TimesNewRomanPSMT"/>
          <w:sz w:val="24"/>
          <w:szCs w:val="24"/>
        </w:rPr>
        <w:t xml:space="preserve"> («Безумных лет угасшее веселье…»)</w:t>
      </w:r>
      <w:r w:rsidRPr="00E91BEE">
        <w:rPr>
          <w:rFonts w:cs="TimesNewRomanPSMT"/>
          <w:sz w:val="24"/>
          <w:szCs w:val="24"/>
        </w:rPr>
        <w:t>, «Вновь я посетил», «Поэт»,</w:t>
      </w:r>
      <w:r>
        <w:rPr>
          <w:rFonts w:cs="TimesNewRomanPSMT"/>
          <w:sz w:val="24"/>
          <w:szCs w:val="24"/>
        </w:rPr>
        <w:t xml:space="preserve"> «</w:t>
      </w:r>
      <w:r w:rsidRPr="00E91BEE">
        <w:rPr>
          <w:rFonts w:cs="TimesNewRomanPSMT"/>
          <w:sz w:val="24"/>
          <w:szCs w:val="24"/>
        </w:rPr>
        <w:t>Брожу ли я вдоль улиц шумных», «Поэт и царь». Петербургская повесть А.С. Пушкина «Медный всадник». Человек и история в поэме. Тема «маленького человека» в поэме «Медный всадник»</w:t>
      </w:r>
    </w:p>
    <w:p w:rsidR="00E7085C" w:rsidRPr="00FE0900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</w:t>
      </w:r>
      <w:r w:rsidRPr="00FE0900">
        <w:rPr>
          <w:rFonts w:cs="TimesNewRomanPSMT"/>
          <w:sz w:val="24"/>
          <w:szCs w:val="24"/>
        </w:rPr>
        <w:t>Художественный образ. Содержание и форма.</w:t>
      </w:r>
      <w:r>
        <w:rPr>
          <w:rFonts w:cs="TimesNewRomanPSMT"/>
          <w:sz w:val="24"/>
          <w:szCs w:val="24"/>
        </w:rPr>
        <w:t xml:space="preserve"> Поэма как жанр литературы. Художественный вымысел. Изобразительно – выразительные средства поэзии. Лирический герой.  Ритм. Рифма. Строфа. Метонимия.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/>
          <w:bCs/>
          <w:sz w:val="24"/>
          <w:szCs w:val="24"/>
        </w:rPr>
      </w:pPr>
      <w:r w:rsidRPr="00E91BEE">
        <w:rPr>
          <w:rFonts w:cs="TimesNewRomanPS-BoldMT"/>
          <w:b/>
          <w:bCs/>
          <w:sz w:val="24"/>
          <w:szCs w:val="24"/>
        </w:rPr>
        <w:t>Творчество М.Ю.Лермонтов (2 часа)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E91BEE">
        <w:rPr>
          <w:rFonts w:cs="TimesNewRomanPSMT"/>
          <w:sz w:val="24"/>
          <w:szCs w:val="24"/>
        </w:rPr>
        <w:t xml:space="preserve">Философские мотивы лирики М.Ю. Лермонтова. «Как часто, пестрою толпою </w:t>
      </w:r>
      <w:proofErr w:type="gramStart"/>
      <w:r w:rsidRPr="00E91BEE">
        <w:rPr>
          <w:rFonts w:cs="TimesNewRomanPSMT"/>
          <w:sz w:val="24"/>
          <w:szCs w:val="24"/>
        </w:rPr>
        <w:t>окружен</w:t>
      </w:r>
      <w:proofErr w:type="gramEnd"/>
      <w:r w:rsidRPr="00E91BEE">
        <w:rPr>
          <w:rFonts w:cs="TimesNewRomanPSMT"/>
          <w:sz w:val="24"/>
          <w:szCs w:val="24"/>
        </w:rPr>
        <w:t xml:space="preserve">…» как выражение мироощущения поэта. Мечта </w:t>
      </w:r>
      <w:proofErr w:type="gramStart"/>
      <w:r w:rsidRPr="00E91BEE">
        <w:rPr>
          <w:rFonts w:cs="TimesNewRomanPSMT"/>
          <w:sz w:val="24"/>
          <w:szCs w:val="24"/>
        </w:rPr>
        <w:t>о</w:t>
      </w:r>
      <w:proofErr w:type="gramEnd"/>
      <w:r w:rsidRPr="00E91BEE">
        <w:rPr>
          <w:rFonts w:cs="TimesNewRomanPSMT"/>
          <w:sz w:val="24"/>
          <w:szCs w:val="24"/>
        </w:rPr>
        <w:t xml:space="preserve"> гармоничном и прекрасном в мире человеческих отношений. «Выхожу один я на дорогу…», «Молитва», «</w:t>
      </w:r>
      <w:proofErr w:type="spellStart"/>
      <w:r w:rsidRPr="00E91BEE">
        <w:rPr>
          <w:rFonts w:cs="TimesNewRomanPSMT"/>
          <w:sz w:val="24"/>
          <w:szCs w:val="24"/>
        </w:rPr>
        <w:t>Валерик</w:t>
      </w:r>
      <w:proofErr w:type="spellEnd"/>
      <w:r w:rsidRPr="00E91BEE">
        <w:rPr>
          <w:rFonts w:cs="TimesNewRomanPSMT"/>
          <w:sz w:val="24"/>
          <w:szCs w:val="24"/>
        </w:rPr>
        <w:t>», «Сон», «Отчего», «Демон», «Дума».</w:t>
      </w:r>
      <w:r>
        <w:rPr>
          <w:rFonts w:cs="TimesNewRomanPSMT"/>
          <w:sz w:val="24"/>
          <w:szCs w:val="24"/>
        </w:rPr>
        <w:t xml:space="preserve"> 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 </w:t>
      </w:r>
      <w:r w:rsidRPr="00FE0900">
        <w:rPr>
          <w:rFonts w:cs="TimesNewRomanPSMT"/>
          <w:sz w:val="24"/>
          <w:szCs w:val="24"/>
        </w:rPr>
        <w:t xml:space="preserve">Лирический герой. </w:t>
      </w:r>
      <w:r>
        <w:rPr>
          <w:rFonts w:cs="TimesNewRomanPSMT"/>
          <w:sz w:val="24"/>
          <w:szCs w:val="24"/>
        </w:rPr>
        <w:t>Изобразительно – выразительные средства поэзии. Стихотворные размеры (двусложные и трёхсложные). Романтизм как литературное направление.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/>
          <w:bCs/>
          <w:sz w:val="24"/>
          <w:szCs w:val="24"/>
        </w:rPr>
      </w:pPr>
      <w:r>
        <w:rPr>
          <w:rFonts w:cs="TimesNewRomanPS-BoldMT"/>
          <w:b/>
          <w:bCs/>
          <w:sz w:val="24"/>
          <w:szCs w:val="24"/>
        </w:rPr>
        <w:t xml:space="preserve">Творчество Н.В.Гоголя (2 </w:t>
      </w:r>
      <w:r w:rsidRPr="00E91BEE">
        <w:rPr>
          <w:rFonts w:cs="TimesNewRomanPS-BoldMT"/>
          <w:b/>
          <w:bCs/>
          <w:sz w:val="24"/>
          <w:szCs w:val="24"/>
        </w:rPr>
        <w:t>часа)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E91BEE">
        <w:rPr>
          <w:rFonts w:cs="TimesNewRomanPSMT"/>
          <w:sz w:val="24"/>
          <w:szCs w:val="24"/>
        </w:rPr>
        <w:t xml:space="preserve"> «Петербургские повести» Н.В. Гоголя.</w:t>
      </w:r>
      <w:r>
        <w:rPr>
          <w:rFonts w:cs="TimesNewRomanPSMT"/>
          <w:sz w:val="24"/>
          <w:szCs w:val="24"/>
        </w:rPr>
        <w:t xml:space="preserve"> Повесть «Шинель». </w:t>
      </w:r>
      <w:r w:rsidRPr="00E91BEE">
        <w:rPr>
          <w:rFonts w:cs="TimesNewRomanPSMT"/>
          <w:sz w:val="24"/>
          <w:szCs w:val="24"/>
        </w:rPr>
        <w:t xml:space="preserve"> Образ «маленького человека» в «Петербургских повестях». Правда и ложь, реальность и фантастика в повести «Невский проспект».</w:t>
      </w:r>
    </w:p>
    <w:p w:rsidR="00E7085C" w:rsidRPr="006365D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 </w:t>
      </w:r>
      <w:r w:rsidRPr="006365DE">
        <w:rPr>
          <w:rFonts w:cs="TimesNewRomanPSMT"/>
          <w:sz w:val="24"/>
          <w:szCs w:val="24"/>
        </w:rPr>
        <w:t>Фантастика. Художественный вымысел.</w:t>
      </w:r>
      <w:r>
        <w:rPr>
          <w:rFonts w:cs="TimesNewRomanPSMT"/>
          <w:sz w:val="24"/>
          <w:szCs w:val="24"/>
        </w:rPr>
        <w:t xml:space="preserve"> Повесть как жанр литературы. Тема, идея, проблематика, сюжет.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/>
          <w:bCs/>
          <w:sz w:val="24"/>
          <w:szCs w:val="24"/>
        </w:rPr>
      </w:pPr>
      <w:r w:rsidRPr="00E91BEE">
        <w:rPr>
          <w:rFonts w:cs="TimesNewRomanPS-BoldMT"/>
          <w:b/>
          <w:bCs/>
          <w:sz w:val="24"/>
          <w:szCs w:val="24"/>
        </w:rPr>
        <w:t>Обзор русской литера</w:t>
      </w:r>
      <w:r>
        <w:rPr>
          <w:rFonts w:cs="TimesNewRomanPS-BoldMT"/>
          <w:b/>
          <w:bCs/>
          <w:sz w:val="24"/>
          <w:szCs w:val="24"/>
        </w:rPr>
        <w:t xml:space="preserve">туры второй половины XIX века (2 </w:t>
      </w:r>
      <w:r w:rsidRPr="00E91BEE">
        <w:rPr>
          <w:rFonts w:cs="TimesNewRomanPS-BoldMT"/>
          <w:b/>
          <w:bCs/>
          <w:sz w:val="24"/>
          <w:szCs w:val="24"/>
        </w:rPr>
        <w:t>час</w:t>
      </w:r>
      <w:r>
        <w:rPr>
          <w:rFonts w:cs="TimesNewRomanPS-BoldMT"/>
          <w:b/>
          <w:bCs/>
          <w:sz w:val="24"/>
          <w:szCs w:val="24"/>
        </w:rPr>
        <w:t>а</w:t>
      </w:r>
      <w:r w:rsidRPr="00E91BEE">
        <w:rPr>
          <w:rFonts w:cs="TimesNewRomanPS-BoldMT"/>
          <w:b/>
          <w:bCs/>
          <w:sz w:val="24"/>
          <w:szCs w:val="24"/>
        </w:rPr>
        <w:t>)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E91BEE">
        <w:rPr>
          <w:rFonts w:cs="TimesNewRomanPSMT"/>
          <w:sz w:val="24"/>
          <w:szCs w:val="24"/>
        </w:rPr>
        <w:t xml:space="preserve">Особенности литературного процесса второй половины XIX века. </w:t>
      </w:r>
      <w:r>
        <w:rPr>
          <w:rFonts w:cs="TimesNewRomanPSMT"/>
          <w:sz w:val="24"/>
          <w:szCs w:val="24"/>
        </w:rPr>
        <w:t xml:space="preserve"> </w:t>
      </w:r>
      <w:r w:rsidRPr="00E91BEE">
        <w:rPr>
          <w:rFonts w:cs="TimesNewRomanPSMT"/>
          <w:sz w:val="24"/>
          <w:szCs w:val="24"/>
        </w:rPr>
        <w:t>Реализм как способ  художественного мышления. Углубление понятия «критический реализм».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b/>
          <w:sz w:val="24"/>
          <w:szCs w:val="24"/>
        </w:rPr>
      </w:pPr>
      <w:r>
        <w:rPr>
          <w:rFonts w:cs="TimesNewRomanPSMT"/>
          <w:b/>
          <w:sz w:val="24"/>
          <w:szCs w:val="24"/>
        </w:rPr>
        <w:t xml:space="preserve"> Русская литература второй половины XIX века.</w:t>
      </w:r>
      <w:r w:rsidRPr="00FE0900">
        <w:rPr>
          <w:rFonts w:cs="TimesNewRomanPSMT"/>
          <w:b/>
          <w:sz w:val="24"/>
          <w:szCs w:val="24"/>
        </w:rPr>
        <w:t xml:space="preserve"> 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FE0900">
        <w:rPr>
          <w:rFonts w:cs="TimesNewRomanPSMT"/>
          <w:b/>
          <w:sz w:val="24"/>
          <w:szCs w:val="24"/>
        </w:rPr>
        <w:t>Основные историко-литературные сведения</w:t>
      </w:r>
      <w:r>
        <w:rPr>
          <w:rFonts w:cs="TimesNewRomanPSMT"/>
          <w:b/>
          <w:sz w:val="24"/>
          <w:szCs w:val="24"/>
        </w:rPr>
        <w:t>.</w:t>
      </w:r>
      <w:r>
        <w:rPr>
          <w:rFonts w:cs="TimesNewRomanPSMT"/>
          <w:sz w:val="24"/>
          <w:szCs w:val="24"/>
        </w:rPr>
        <w:t xml:space="preserve"> Основные темы и проблемы русской литературы 19 века (свобода, духовно – нравственные искания человека, обращение к народу в поисках нравственного идеала, «</w:t>
      </w:r>
      <w:proofErr w:type="spellStart"/>
      <w:r>
        <w:rPr>
          <w:rFonts w:cs="TimesNewRomanPSMT"/>
          <w:sz w:val="24"/>
          <w:szCs w:val="24"/>
        </w:rPr>
        <w:t>праведничество</w:t>
      </w:r>
      <w:proofErr w:type="spellEnd"/>
      <w:r>
        <w:rPr>
          <w:rFonts w:cs="TimesNewRomanPSMT"/>
          <w:sz w:val="24"/>
          <w:szCs w:val="24"/>
        </w:rPr>
        <w:t>», борьба с социальной несправедливостью и угнетением человека)</w:t>
      </w:r>
      <w:proofErr w:type="gramStart"/>
      <w:r>
        <w:rPr>
          <w:rFonts w:cs="TimesNewRomanPSMT"/>
          <w:sz w:val="24"/>
          <w:szCs w:val="24"/>
        </w:rPr>
        <w:t>.н</w:t>
      </w:r>
      <w:proofErr w:type="gramEnd"/>
      <w:r>
        <w:rPr>
          <w:rFonts w:cs="TimesNewRomanPSMT"/>
          <w:sz w:val="24"/>
          <w:szCs w:val="24"/>
        </w:rPr>
        <w:t xml:space="preserve">равственные устои и быт разных слоёв русского общества (дворянства, купечества, крестьянства). Роль женщины в семье и общественной жизни. Формирование реализма как новой ступени познания и </w:t>
      </w:r>
      <w:proofErr w:type="spellStart"/>
      <w:r>
        <w:rPr>
          <w:rFonts w:cs="TimesNewRomanPSMT"/>
          <w:sz w:val="24"/>
          <w:szCs w:val="24"/>
        </w:rPr>
        <w:t>худоственного</w:t>
      </w:r>
      <w:proofErr w:type="spellEnd"/>
      <w:r>
        <w:rPr>
          <w:rFonts w:cs="TimesNewRomanPSMT"/>
          <w:sz w:val="24"/>
          <w:szCs w:val="24"/>
        </w:rPr>
        <w:t xml:space="preserve"> освоения мира и человека. Общее и особенное в реалистическом отражении действительности в русской литературе. Проблема человека и среды. Осмысление взаимодействия характера и обстоятельств. Расцвет русского романа. Аналитический характер русской прозы, её социальная острота и </w:t>
      </w:r>
      <w:proofErr w:type="spellStart"/>
      <w:r>
        <w:rPr>
          <w:rFonts w:cs="TimesNewRomanPSMT"/>
          <w:sz w:val="24"/>
          <w:szCs w:val="24"/>
        </w:rPr>
        <w:t>филисофская</w:t>
      </w:r>
      <w:proofErr w:type="spellEnd"/>
      <w:r>
        <w:rPr>
          <w:rFonts w:cs="TimesNewRomanPSMT"/>
          <w:sz w:val="24"/>
          <w:szCs w:val="24"/>
        </w:rPr>
        <w:t xml:space="preserve"> </w:t>
      </w:r>
      <w:proofErr w:type="spellStart"/>
      <w:r>
        <w:rPr>
          <w:rFonts w:cs="TimesNewRomanPSMT"/>
          <w:sz w:val="24"/>
          <w:szCs w:val="24"/>
        </w:rPr>
        <w:t>глубтна</w:t>
      </w:r>
      <w:proofErr w:type="spellEnd"/>
      <w:r>
        <w:rPr>
          <w:rFonts w:cs="TimesNewRomanPSMT"/>
          <w:sz w:val="24"/>
          <w:szCs w:val="24"/>
        </w:rPr>
        <w:t>. Проблема судьбы, веры и безверия, смысла жизни и тайны смерти. Историзм в познании закономерностей общественного развития. Развитие психологизма. Демократизация русской литературы.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/>
          <w:bCs/>
          <w:sz w:val="24"/>
          <w:szCs w:val="24"/>
        </w:rPr>
      </w:pPr>
      <w:r w:rsidRPr="00E91BEE">
        <w:rPr>
          <w:rFonts w:cs="TimesNewRomanPS-BoldMT"/>
          <w:b/>
          <w:bCs/>
          <w:sz w:val="24"/>
          <w:szCs w:val="24"/>
        </w:rPr>
        <w:t xml:space="preserve">А.Н.Островский. </w:t>
      </w:r>
      <w:r w:rsidRPr="00E91BEE">
        <w:rPr>
          <w:rFonts w:cs="TimesNewRomanPS-BoldItalicMT"/>
          <w:b/>
          <w:bCs/>
          <w:i/>
          <w:iCs/>
          <w:sz w:val="24"/>
          <w:szCs w:val="24"/>
        </w:rPr>
        <w:t xml:space="preserve">Гроза </w:t>
      </w:r>
      <w:proofErr w:type="gramStart"/>
      <w:r w:rsidRPr="00E91BEE">
        <w:rPr>
          <w:rFonts w:cs="TimesNewRomanPS-BoldMT"/>
          <w:b/>
          <w:bCs/>
          <w:sz w:val="24"/>
          <w:szCs w:val="24"/>
        </w:rPr>
        <w:t xml:space="preserve">( </w:t>
      </w:r>
      <w:proofErr w:type="gramEnd"/>
      <w:r w:rsidRPr="00E91BEE">
        <w:rPr>
          <w:rFonts w:cs="TimesNewRomanPS-BoldMT"/>
          <w:b/>
          <w:bCs/>
          <w:sz w:val="24"/>
          <w:szCs w:val="24"/>
        </w:rPr>
        <w:t>8 часов)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E91BEE">
        <w:rPr>
          <w:rFonts w:cs="TimesNewRomanPSMT"/>
          <w:sz w:val="24"/>
          <w:szCs w:val="24"/>
        </w:rPr>
        <w:t xml:space="preserve">А.Н. Островский. Жизнь и творчество. </w:t>
      </w:r>
      <w:r>
        <w:rPr>
          <w:rFonts w:cs="TimesNewRomanPSMT"/>
          <w:sz w:val="24"/>
          <w:szCs w:val="24"/>
        </w:rPr>
        <w:t xml:space="preserve"> Формирование национального театра. </w:t>
      </w:r>
      <w:r w:rsidRPr="00E91BEE">
        <w:rPr>
          <w:rFonts w:cs="TimesNewRomanPSMT"/>
          <w:sz w:val="24"/>
          <w:szCs w:val="24"/>
        </w:rPr>
        <w:t>Драма «Гроза». История создания. Экспозиция пьесы</w:t>
      </w:r>
      <w:proofErr w:type="gramStart"/>
      <w:r w:rsidRPr="00E91BEE">
        <w:rPr>
          <w:rFonts w:cs="TimesNewRomanPSMT"/>
          <w:sz w:val="24"/>
          <w:szCs w:val="24"/>
        </w:rPr>
        <w:t>.</w:t>
      </w:r>
      <w:proofErr w:type="gramEnd"/>
      <w:r w:rsidRPr="00E91BEE">
        <w:rPr>
          <w:rFonts w:cs="TimesNewRomanPSMT"/>
          <w:sz w:val="24"/>
          <w:szCs w:val="24"/>
        </w:rPr>
        <w:t xml:space="preserve"> </w:t>
      </w:r>
      <w:proofErr w:type="gramStart"/>
      <w:r w:rsidRPr="00E91BEE">
        <w:rPr>
          <w:rFonts w:cs="TimesNewRomanPSMT"/>
          <w:sz w:val="24"/>
          <w:szCs w:val="24"/>
        </w:rPr>
        <w:t>с</w:t>
      </w:r>
      <w:proofErr w:type="gramEnd"/>
      <w:r w:rsidRPr="00E91BEE">
        <w:rPr>
          <w:rFonts w:cs="TimesNewRomanPSMT"/>
          <w:sz w:val="24"/>
          <w:szCs w:val="24"/>
        </w:rPr>
        <w:t xml:space="preserve">истема образов, приемы раскрытия характеров героев. Город Калинов и его обитатели. Изображение «жестоких нравов» </w:t>
      </w:r>
      <w:r w:rsidRPr="00E91BEE">
        <w:rPr>
          <w:rFonts w:cs="TimesNewRomanPSMT"/>
          <w:sz w:val="24"/>
          <w:szCs w:val="24"/>
        </w:rPr>
        <w:lastRenderedPageBreak/>
        <w:t xml:space="preserve">«темного царства». </w:t>
      </w:r>
      <w:proofErr w:type="gramStart"/>
      <w:r w:rsidRPr="00E91BEE">
        <w:rPr>
          <w:rFonts w:cs="TimesNewRomanPSMT"/>
          <w:sz w:val="24"/>
          <w:szCs w:val="24"/>
        </w:rPr>
        <w:t>Дикой</w:t>
      </w:r>
      <w:proofErr w:type="gramEnd"/>
      <w:r w:rsidRPr="00E91BEE">
        <w:rPr>
          <w:rFonts w:cs="TimesNewRomanPSMT"/>
          <w:sz w:val="24"/>
          <w:szCs w:val="24"/>
        </w:rPr>
        <w:t xml:space="preserve">, Кабаниха, </w:t>
      </w:r>
      <w:proofErr w:type="spellStart"/>
      <w:r w:rsidRPr="00E91BEE">
        <w:rPr>
          <w:rFonts w:cs="TimesNewRomanPSMT"/>
          <w:sz w:val="24"/>
          <w:szCs w:val="24"/>
        </w:rPr>
        <w:t>Феклуша</w:t>
      </w:r>
      <w:proofErr w:type="spellEnd"/>
      <w:r w:rsidRPr="00E91BEE">
        <w:rPr>
          <w:rFonts w:cs="TimesNewRomanPSMT"/>
          <w:sz w:val="24"/>
          <w:szCs w:val="24"/>
        </w:rPr>
        <w:t>. Катерина и Варвара. Катерина и Тихон. Катерина и Борис. Протест Катерины против «темного царства».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E91BEE">
        <w:rPr>
          <w:rFonts w:cs="TimesNewRomanPSMT"/>
          <w:sz w:val="24"/>
          <w:szCs w:val="24"/>
        </w:rPr>
        <w:t>Нравственная проблематика пьесы. Статья Добролюбова «Луч света в темном царстве». Критики о драме «Гроза». Драма «Бесприданница»</w:t>
      </w:r>
      <w:r>
        <w:rPr>
          <w:rFonts w:cs="TimesNewRomanPSMT"/>
          <w:sz w:val="24"/>
          <w:szCs w:val="24"/>
        </w:rPr>
        <w:t xml:space="preserve"> (обзор)</w:t>
      </w:r>
      <w:r w:rsidRPr="00E91BEE">
        <w:rPr>
          <w:rFonts w:cs="TimesNewRomanPSMT"/>
          <w:sz w:val="24"/>
          <w:szCs w:val="24"/>
        </w:rPr>
        <w:t>.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 </w:t>
      </w:r>
      <w:r>
        <w:rPr>
          <w:rFonts w:cs="TimesNewRomanPSMT"/>
          <w:sz w:val="24"/>
          <w:szCs w:val="24"/>
        </w:rPr>
        <w:t xml:space="preserve">Драма как жанр литературы. Композиция. Стадии развития действия: экспозиция, завязка, кульминация, развязка. Конфликт. 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/>
          <w:bCs/>
          <w:sz w:val="24"/>
          <w:szCs w:val="24"/>
        </w:rPr>
      </w:pPr>
      <w:r w:rsidRPr="00E91BEE">
        <w:rPr>
          <w:rFonts w:cs="TimesNewRomanPS-BoldMT"/>
          <w:b/>
          <w:bCs/>
          <w:sz w:val="24"/>
          <w:szCs w:val="24"/>
        </w:rPr>
        <w:t xml:space="preserve">И.А.Гончаров. </w:t>
      </w:r>
      <w:r w:rsidRPr="00E91BEE">
        <w:rPr>
          <w:rFonts w:cs="TimesNewRomanPS-BoldItalicMT"/>
          <w:b/>
          <w:bCs/>
          <w:i/>
          <w:iCs/>
          <w:sz w:val="24"/>
          <w:szCs w:val="24"/>
        </w:rPr>
        <w:t>Обломов. (</w:t>
      </w:r>
      <w:r w:rsidRPr="00E91BEE">
        <w:rPr>
          <w:rFonts w:cs="TimesNewRomanPS-BoldMT"/>
          <w:b/>
          <w:bCs/>
          <w:sz w:val="24"/>
          <w:szCs w:val="24"/>
        </w:rPr>
        <w:t>8 часов)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E91BEE">
        <w:rPr>
          <w:rFonts w:cs="TimesNewRomanPSMT"/>
          <w:sz w:val="24"/>
          <w:szCs w:val="24"/>
        </w:rPr>
        <w:t xml:space="preserve">И.А. Гончаров. Жизнь и творчество. Место романа «Обломов» в трилогии «Обыкновенная история» - «Обломов» - «Обрыв». Илья Ильич Обломов. Причины антипатии и лени Обломова. Обломов и Захар. Обломов и </w:t>
      </w:r>
      <w:proofErr w:type="spellStart"/>
      <w:r w:rsidRPr="00E91BEE">
        <w:rPr>
          <w:rFonts w:cs="TimesNewRomanPSMT"/>
          <w:sz w:val="24"/>
          <w:szCs w:val="24"/>
        </w:rPr>
        <w:t>Тарантьев</w:t>
      </w:r>
      <w:proofErr w:type="spellEnd"/>
      <w:r w:rsidRPr="00E91BEE">
        <w:rPr>
          <w:rFonts w:cs="TimesNewRomanPSMT"/>
          <w:sz w:val="24"/>
          <w:szCs w:val="24"/>
        </w:rPr>
        <w:t xml:space="preserve">. Обломов и </w:t>
      </w:r>
      <w:proofErr w:type="spellStart"/>
      <w:r w:rsidRPr="00E91BEE">
        <w:rPr>
          <w:rFonts w:cs="TimesNewRomanPSMT"/>
          <w:sz w:val="24"/>
          <w:szCs w:val="24"/>
        </w:rPr>
        <w:t>Штольц</w:t>
      </w:r>
      <w:proofErr w:type="spellEnd"/>
      <w:r w:rsidRPr="00E91BEE">
        <w:rPr>
          <w:rFonts w:cs="TimesNewRomanPSMT"/>
          <w:sz w:val="24"/>
          <w:szCs w:val="24"/>
        </w:rPr>
        <w:t xml:space="preserve">. Любовь в жизни Обломова. Авторская позиция и способы ее выражения в романе. «Что такое </w:t>
      </w:r>
      <w:proofErr w:type="gramStart"/>
      <w:r w:rsidRPr="00E91BEE">
        <w:rPr>
          <w:rFonts w:cs="TimesNewRomanPSMT"/>
          <w:sz w:val="24"/>
          <w:szCs w:val="24"/>
        </w:rPr>
        <w:t>обломовщина</w:t>
      </w:r>
      <w:proofErr w:type="gramEnd"/>
      <w:r w:rsidRPr="00E91BEE">
        <w:rPr>
          <w:rFonts w:cs="TimesNewRomanPSMT"/>
          <w:sz w:val="24"/>
          <w:szCs w:val="24"/>
        </w:rPr>
        <w:t xml:space="preserve">?» </w:t>
      </w:r>
      <w:proofErr w:type="gramStart"/>
      <w:r w:rsidRPr="00E91BEE">
        <w:rPr>
          <w:rFonts w:cs="TimesNewRomanPSMT"/>
          <w:sz w:val="24"/>
          <w:szCs w:val="24"/>
        </w:rPr>
        <w:t>Обломовщина</w:t>
      </w:r>
      <w:proofErr w:type="gramEnd"/>
      <w:r w:rsidRPr="00E91BEE">
        <w:rPr>
          <w:rFonts w:cs="TimesNewRomanPSMT"/>
          <w:sz w:val="24"/>
          <w:szCs w:val="24"/>
        </w:rPr>
        <w:t xml:space="preserve"> как философия существования и социальное явление. Роман «Обломов» в русской критике.</w:t>
      </w:r>
    </w:p>
    <w:p w:rsidR="00E7085C" w:rsidRPr="006365D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</w:t>
      </w:r>
      <w:proofErr w:type="gramStart"/>
      <w:r w:rsidRPr="00FE0900">
        <w:rPr>
          <w:rFonts w:cs="TimesNewRomanPSMT"/>
          <w:b/>
          <w:sz w:val="24"/>
          <w:szCs w:val="24"/>
        </w:rPr>
        <w:t>.</w:t>
      </w:r>
      <w:proofErr w:type="gramEnd"/>
      <w:r>
        <w:rPr>
          <w:rFonts w:cs="TimesNewRomanPSMT"/>
          <w:b/>
          <w:sz w:val="24"/>
          <w:szCs w:val="24"/>
        </w:rPr>
        <w:t xml:space="preserve">  </w:t>
      </w:r>
      <w:proofErr w:type="gramStart"/>
      <w:r>
        <w:rPr>
          <w:rFonts w:cs="TimesNewRomanPSMT"/>
          <w:sz w:val="24"/>
          <w:szCs w:val="24"/>
        </w:rPr>
        <w:t>р</w:t>
      </w:r>
      <w:proofErr w:type="gramEnd"/>
      <w:r>
        <w:rPr>
          <w:rFonts w:cs="TimesNewRomanPSMT"/>
          <w:sz w:val="24"/>
          <w:szCs w:val="24"/>
        </w:rPr>
        <w:t>еализм как литературное направление. Роман как литературный жанр. Авторская позиция. Деталь. Литературная критика.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/>
          <w:bCs/>
          <w:sz w:val="24"/>
          <w:szCs w:val="24"/>
        </w:rPr>
      </w:pPr>
      <w:r w:rsidRPr="00E91BEE">
        <w:rPr>
          <w:rFonts w:cs="TimesNewRomanPS-BoldMT"/>
          <w:b/>
          <w:bCs/>
          <w:sz w:val="24"/>
          <w:szCs w:val="24"/>
        </w:rPr>
        <w:t xml:space="preserve">И.С.Тургенев. </w:t>
      </w:r>
      <w:r w:rsidRPr="00E91BEE">
        <w:rPr>
          <w:rFonts w:cs="TimesNewRomanPS-BoldItalicMT"/>
          <w:b/>
          <w:bCs/>
          <w:i/>
          <w:iCs/>
          <w:sz w:val="24"/>
          <w:szCs w:val="24"/>
        </w:rPr>
        <w:t xml:space="preserve">Отцы и дети </w:t>
      </w:r>
      <w:r w:rsidRPr="00E91BEE">
        <w:rPr>
          <w:rFonts w:cs="TimesNewRomanPS-BoldMT"/>
          <w:b/>
          <w:bCs/>
          <w:sz w:val="24"/>
          <w:szCs w:val="24"/>
        </w:rPr>
        <w:t>(1</w:t>
      </w:r>
      <w:r>
        <w:rPr>
          <w:rFonts w:cs="TimesNewRomanPS-BoldMT"/>
          <w:b/>
          <w:bCs/>
          <w:sz w:val="24"/>
          <w:szCs w:val="24"/>
        </w:rPr>
        <w:t>3</w:t>
      </w:r>
      <w:r w:rsidRPr="00E91BEE">
        <w:rPr>
          <w:rFonts w:cs="TimesNewRomanPS-BoldMT"/>
          <w:b/>
          <w:bCs/>
          <w:sz w:val="24"/>
          <w:szCs w:val="24"/>
        </w:rPr>
        <w:t xml:space="preserve"> часов)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E91BEE">
        <w:rPr>
          <w:rFonts w:cs="TimesNewRomanPSMT"/>
          <w:sz w:val="24"/>
          <w:szCs w:val="24"/>
        </w:rPr>
        <w:t xml:space="preserve">И.С. Тургенев. Основные этапы жизни и творчества. «Записки охотника» И.С. Тургенев – создатель русского романа. Общественно-политическая борьба в 60-е годы в России. История создания романа «Отцы и дети». Базаров – герой своего времени. Духовный конфликт героя. «Отцы» и «дети» в романе «Отцы и дети». Спор между Базаровым и </w:t>
      </w:r>
      <w:proofErr w:type="spellStart"/>
      <w:r w:rsidRPr="00E91BEE">
        <w:rPr>
          <w:rFonts w:cs="TimesNewRomanPSMT"/>
          <w:sz w:val="24"/>
          <w:szCs w:val="24"/>
        </w:rPr>
        <w:t>П.П.Кирсановым</w:t>
      </w:r>
      <w:proofErr w:type="spellEnd"/>
      <w:r w:rsidRPr="00E91BEE">
        <w:rPr>
          <w:rFonts w:cs="TimesNewRomanPSMT"/>
          <w:sz w:val="24"/>
          <w:szCs w:val="24"/>
        </w:rPr>
        <w:t>. «Дети» на страницах романа. Любовь в романе «Отцы и дети». Базаров и родители. Болезнь и смерть Базарова. Анализ эпизода «Смерть Базарова». Критики о романе.</w:t>
      </w:r>
    </w:p>
    <w:p w:rsidR="00E7085C" w:rsidRPr="006365D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</w:t>
      </w:r>
      <w:proofErr w:type="gramStart"/>
      <w:r w:rsidRPr="00FE0900">
        <w:rPr>
          <w:rFonts w:cs="TimesNewRomanPSMT"/>
          <w:b/>
          <w:sz w:val="24"/>
          <w:szCs w:val="24"/>
        </w:rPr>
        <w:t>.</w:t>
      </w:r>
      <w:proofErr w:type="gramEnd"/>
      <w:r>
        <w:rPr>
          <w:rFonts w:cs="TimesNewRomanPSMT"/>
          <w:b/>
          <w:sz w:val="24"/>
          <w:szCs w:val="24"/>
        </w:rPr>
        <w:t xml:space="preserve">  </w:t>
      </w:r>
      <w:proofErr w:type="gramStart"/>
      <w:r>
        <w:rPr>
          <w:rFonts w:cs="TimesNewRomanPSMT"/>
          <w:sz w:val="24"/>
          <w:szCs w:val="24"/>
        </w:rPr>
        <w:t>т</w:t>
      </w:r>
      <w:proofErr w:type="gramEnd"/>
      <w:r>
        <w:rPr>
          <w:rFonts w:cs="TimesNewRomanPSMT"/>
          <w:sz w:val="24"/>
          <w:szCs w:val="24"/>
        </w:rPr>
        <w:t xml:space="preserve">ема, идея, проблематика. Сюжет. Композиция (эпилог).  Конфликт. Сравнительная характеристика героев. Деталь. 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/>
          <w:bCs/>
          <w:sz w:val="24"/>
          <w:szCs w:val="24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 </w:t>
      </w:r>
      <w:r w:rsidRPr="006365DE">
        <w:rPr>
          <w:rFonts w:cs="TimesNewRomanPSMT"/>
          <w:sz w:val="24"/>
          <w:szCs w:val="24"/>
        </w:rPr>
        <w:t>Изобразительно – выразительные средства (сравнение, эпитет, метафора).</w:t>
      </w:r>
      <w:r w:rsidRPr="00C33BA5">
        <w:rPr>
          <w:rFonts w:cs="TimesNewRomanPS-BoldMT"/>
          <w:b/>
          <w:bCs/>
          <w:sz w:val="24"/>
          <w:szCs w:val="24"/>
        </w:rPr>
        <w:t xml:space="preserve"> 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/>
          <w:bCs/>
          <w:sz w:val="24"/>
          <w:szCs w:val="24"/>
        </w:rPr>
      </w:pPr>
      <w:r w:rsidRPr="00E91BEE">
        <w:rPr>
          <w:rFonts w:cs="TimesNewRomanPS-BoldMT"/>
          <w:b/>
          <w:bCs/>
          <w:sz w:val="24"/>
          <w:szCs w:val="24"/>
        </w:rPr>
        <w:t xml:space="preserve">Н.А.Некрасов. </w:t>
      </w:r>
      <w:r w:rsidRPr="00E91BEE">
        <w:rPr>
          <w:rFonts w:cs="TimesNewRomanPS-BoldItalicMT"/>
          <w:b/>
          <w:bCs/>
          <w:i/>
          <w:iCs/>
          <w:sz w:val="24"/>
          <w:szCs w:val="24"/>
        </w:rPr>
        <w:t xml:space="preserve">Лирика. Кому на Руси жить хорошо </w:t>
      </w:r>
      <w:r w:rsidRPr="00E91BEE">
        <w:rPr>
          <w:rFonts w:cs="TimesNewRomanPS-BoldMT"/>
          <w:b/>
          <w:bCs/>
          <w:sz w:val="24"/>
          <w:szCs w:val="24"/>
        </w:rPr>
        <w:t>(1</w:t>
      </w:r>
      <w:r>
        <w:rPr>
          <w:rFonts w:cs="TimesNewRomanPS-BoldMT"/>
          <w:b/>
          <w:bCs/>
          <w:sz w:val="24"/>
          <w:szCs w:val="24"/>
        </w:rPr>
        <w:t>0</w:t>
      </w:r>
      <w:r w:rsidRPr="00E91BEE">
        <w:rPr>
          <w:rFonts w:cs="TimesNewRomanPS-BoldMT"/>
          <w:b/>
          <w:bCs/>
          <w:sz w:val="24"/>
          <w:szCs w:val="24"/>
        </w:rPr>
        <w:t xml:space="preserve"> часов)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E91BEE">
        <w:rPr>
          <w:rFonts w:cs="TimesNewRomanPSMT"/>
          <w:sz w:val="24"/>
          <w:szCs w:val="24"/>
        </w:rPr>
        <w:t xml:space="preserve">Н.А. Некрасов. Жизнь и творчество. Социальная трагедия народа в городе и деревне. Судьба народа как предмет лирических переживаний страдающего поэта. Тема поэта и назначения поэзии в обществе. Н.А. Некрасов о поэтическом труде. </w:t>
      </w:r>
      <w:r>
        <w:rPr>
          <w:rFonts w:cs="TimesNewRomanPSMT"/>
          <w:sz w:val="24"/>
          <w:szCs w:val="24"/>
        </w:rPr>
        <w:t xml:space="preserve"> «В дороге», </w:t>
      </w:r>
      <w:r w:rsidRPr="00E91BEE">
        <w:rPr>
          <w:rFonts w:cs="TimesNewRomanPSMT"/>
          <w:sz w:val="24"/>
          <w:szCs w:val="24"/>
        </w:rPr>
        <w:t>«Я лиру посвятил народу своему». Поэтическое творчество как служение народу. «В дороге», «Вчерашний день, часу в шестом…», «Мы с тобой бестолковые люди…», «Поэт и гражданин», «Элегия», «</w:t>
      </w:r>
      <w:proofErr w:type="gramStart"/>
      <w:r w:rsidRPr="00E91BEE">
        <w:rPr>
          <w:rFonts w:cs="TimesNewRomanPSMT"/>
          <w:sz w:val="24"/>
          <w:szCs w:val="24"/>
        </w:rPr>
        <w:t>О</w:t>
      </w:r>
      <w:proofErr w:type="gramEnd"/>
      <w:r w:rsidRPr="00E91BEE">
        <w:rPr>
          <w:rFonts w:cs="TimesNewRomanPSMT"/>
          <w:sz w:val="24"/>
          <w:szCs w:val="24"/>
        </w:rPr>
        <w:t xml:space="preserve"> Муза! Я </w:t>
      </w:r>
      <w:r>
        <w:rPr>
          <w:rFonts w:cs="TimesNewRomanPSMT"/>
          <w:sz w:val="24"/>
          <w:szCs w:val="24"/>
        </w:rPr>
        <w:t xml:space="preserve">у </w:t>
      </w:r>
      <w:r w:rsidRPr="00E91BEE">
        <w:rPr>
          <w:rFonts w:cs="TimesNewRomanPSMT"/>
          <w:sz w:val="24"/>
          <w:szCs w:val="24"/>
        </w:rPr>
        <w:t>двери гроба…», «Тишина», «Памяти Добролюбова», «Школьник».</w:t>
      </w:r>
    </w:p>
    <w:p w:rsidR="00E7085C" w:rsidRPr="00C33BA5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b/>
          <w:sz w:val="24"/>
          <w:szCs w:val="24"/>
        </w:rPr>
      </w:pPr>
      <w:r w:rsidRPr="00C33BA5">
        <w:rPr>
          <w:rFonts w:cs="TimesNewRomanPSMT"/>
          <w:b/>
          <w:sz w:val="24"/>
          <w:szCs w:val="24"/>
        </w:rPr>
        <w:t>Поэма «Кому на Руси жить хорошо».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E91BEE">
        <w:rPr>
          <w:rFonts w:cs="TimesNewRomanPSMT"/>
          <w:sz w:val="24"/>
          <w:szCs w:val="24"/>
        </w:rPr>
        <w:t>Проблематика, сюжет, композиция. Образы крестьян и помещиков в поэме «Кому на Руси жить хорошо». Матрена Тимофеевна – олицетворение русской женщины. Дореформенная и пореформенная Россия в поэме. Тема социального и духовного рабства. Савелий – богатырь святорусский. Идейный смысл рассказов о грешниках.</w:t>
      </w:r>
      <w:r>
        <w:rPr>
          <w:rFonts w:cs="TimesNewRomanPSMT"/>
          <w:sz w:val="24"/>
          <w:szCs w:val="24"/>
        </w:rPr>
        <w:t xml:space="preserve"> </w:t>
      </w:r>
      <w:r w:rsidRPr="00E91BEE">
        <w:rPr>
          <w:rFonts w:cs="TimesNewRomanPSMT"/>
          <w:sz w:val="24"/>
          <w:szCs w:val="24"/>
        </w:rPr>
        <w:t>Образы помещиков и их холопов.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E91BEE">
        <w:rPr>
          <w:rFonts w:cs="TimesNewRomanPSMT"/>
          <w:sz w:val="24"/>
          <w:szCs w:val="24"/>
        </w:rPr>
        <w:t>Образы народных заступников в поэме «Кому на Руси жить хорошо». Григорий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proofErr w:type="spellStart"/>
      <w:r w:rsidRPr="00E91BEE">
        <w:rPr>
          <w:rFonts w:cs="TimesNewRomanPSMT"/>
          <w:sz w:val="24"/>
          <w:szCs w:val="24"/>
        </w:rPr>
        <w:t>Добросклонов</w:t>
      </w:r>
      <w:proofErr w:type="spellEnd"/>
      <w:r w:rsidRPr="00E91BEE">
        <w:rPr>
          <w:rFonts w:cs="TimesNewRomanPSMT"/>
          <w:sz w:val="24"/>
          <w:szCs w:val="24"/>
        </w:rPr>
        <w:t xml:space="preserve"> – народный заступник. Особенности языка поэмы «Кому на Руси жить хорошо». Фольклорное начало в поэме. Элегия как поэтическое кредо поэта.</w:t>
      </w:r>
    </w:p>
    <w:p w:rsidR="00E7085C" w:rsidRPr="006365D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</w:t>
      </w:r>
      <w:r>
        <w:rPr>
          <w:rFonts w:cs="TimesNewRomanPSMT"/>
          <w:sz w:val="24"/>
          <w:szCs w:val="24"/>
        </w:rPr>
        <w:t>Элегия как жанр литературы.</w:t>
      </w:r>
      <w:r w:rsidRPr="00706387">
        <w:rPr>
          <w:rFonts w:cs="TimesNewRomanPSMT"/>
          <w:sz w:val="24"/>
          <w:szCs w:val="24"/>
        </w:rPr>
        <w:t xml:space="preserve"> </w:t>
      </w:r>
      <w:r w:rsidRPr="006365DE">
        <w:rPr>
          <w:rFonts w:cs="TimesNewRomanPSMT"/>
          <w:sz w:val="24"/>
          <w:szCs w:val="24"/>
        </w:rPr>
        <w:t>Изобразительно – выразительные средства (сравнение, эпитет, метафора).</w:t>
      </w:r>
      <w:r>
        <w:rPr>
          <w:rFonts w:cs="TimesNewRomanPSMT"/>
          <w:sz w:val="24"/>
          <w:szCs w:val="24"/>
        </w:rPr>
        <w:t xml:space="preserve"> Лирический герой.  Лирические отступления. Психологизм, народность, историзм.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/>
          <w:bCs/>
          <w:sz w:val="24"/>
          <w:szCs w:val="24"/>
        </w:rPr>
      </w:pPr>
      <w:r w:rsidRPr="00E91BEE">
        <w:rPr>
          <w:rFonts w:cs="TimesNewRomanPS-BoldMT"/>
          <w:b/>
          <w:bCs/>
          <w:sz w:val="24"/>
          <w:szCs w:val="24"/>
        </w:rPr>
        <w:t xml:space="preserve">Ф.И.Тютчев. </w:t>
      </w:r>
      <w:r w:rsidRPr="00E91BEE">
        <w:rPr>
          <w:rFonts w:cs="TimesNewRomanPS-BoldItalicMT"/>
          <w:b/>
          <w:bCs/>
          <w:i/>
          <w:iCs/>
          <w:sz w:val="24"/>
          <w:szCs w:val="24"/>
        </w:rPr>
        <w:t xml:space="preserve">Лирика </w:t>
      </w:r>
      <w:r w:rsidRPr="00E91BEE">
        <w:rPr>
          <w:rFonts w:cs="TimesNewRomanPS-BoldMT"/>
          <w:b/>
          <w:bCs/>
          <w:sz w:val="24"/>
          <w:szCs w:val="24"/>
        </w:rPr>
        <w:t>(2 часа)</w:t>
      </w:r>
    </w:p>
    <w:p w:rsidR="00E7085C" w:rsidRPr="006365D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E91BEE">
        <w:rPr>
          <w:rFonts w:cs="TimesNewRomanPSMT"/>
          <w:sz w:val="24"/>
          <w:szCs w:val="24"/>
        </w:rPr>
        <w:lastRenderedPageBreak/>
        <w:t xml:space="preserve">Ф.И. Тютчев. Жизнь и творчество. </w:t>
      </w:r>
      <w:r>
        <w:rPr>
          <w:rFonts w:cs="TimesNewRomanPSMT"/>
          <w:sz w:val="24"/>
          <w:szCs w:val="24"/>
        </w:rPr>
        <w:t xml:space="preserve">Традиции и новаторство в поэзии. </w:t>
      </w:r>
      <w:r w:rsidRPr="00E91BEE">
        <w:rPr>
          <w:rFonts w:cs="TimesNewRomanPSMT"/>
          <w:sz w:val="24"/>
          <w:szCs w:val="24"/>
        </w:rPr>
        <w:t>Единство мира и философия природы в его лирике. «</w:t>
      </w:r>
      <w:proofErr w:type="spellStart"/>
      <w:r w:rsidRPr="00E91BEE">
        <w:rPr>
          <w:rFonts w:cs="TimesNewRomanPSMT"/>
          <w:sz w:val="24"/>
          <w:szCs w:val="24"/>
        </w:rPr>
        <w:t>Silentium</w:t>
      </w:r>
      <w:proofErr w:type="spellEnd"/>
      <w:r w:rsidRPr="00E91BEE">
        <w:rPr>
          <w:rFonts w:cs="TimesNewRomanPSMT"/>
          <w:sz w:val="24"/>
          <w:szCs w:val="24"/>
        </w:rPr>
        <w:t>!», «Не то, что мните вы, природа…»</w:t>
      </w:r>
      <w:proofErr w:type="gramStart"/>
      <w:r w:rsidRPr="00E91BEE">
        <w:rPr>
          <w:rFonts w:cs="TimesNewRomanPSMT"/>
          <w:sz w:val="24"/>
          <w:szCs w:val="24"/>
        </w:rPr>
        <w:t>,»</w:t>
      </w:r>
      <w:proofErr w:type="gramEnd"/>
      <w:r w:rsidRPr="00E91BEE">
        <w:rPr>
          <w:rFonts w:cs="TimesNewRomanPSMT"/>
          <w:sz w:val="24"/>
          <w:szCs w:val="24"/>
        </w:rPr>
        <w:t>Умом Россию не понять»,  «Еще земли печален вид…», «Как хорошо ты, о море ночное…», «Природа – сфинкс…». Любовная лирика Ф.И. Тютчева. Любовь как стихийная сила и «поединок роковой». «О, как убийственно мы любим», «Нам не дано предугадать»,</w:t>
      </w:r>
      <w:r>
        <w:rPr>
          <w:rFonts w:cs="TimesNewRomanPSMT"/>
          <w:sz w:val="24"/>
          <w:szCs w:val="24"/>
        </w:rPr>
        <w:t xml:space="preserve"> «</w:t>
      </w:r>
      <w:r w:rsidRPr="00E91BEE">
        <w:rPr>
          <w:rFonts w:cs="TimesNewRomanPSMT"/>
          <w:sz w:val="24"/>
          <w:szCs w:val="24"/>
        </w:rPr>
        <w:t xml:space="preserve">К.Б.», 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/>
          <w:bCs/>
          <w:sz w:val="24"/>
          <w:szCs w:val="24"/>
        </w:rPr>
      </w:pPr>
      <w:r w:rsidRPr="00E91BEE">
        <w:rPr>
          <w:rFonts w:cs="TimesNewRomanPS-BoldMT"/>
          <w:b/>
          <w:bCs/>
          <w:sz w:val="24"/>
          <w:szCs w:val="24"/>
        </w:rPr>
        <w:t xml:space="preserve">А.А.Фет. </w:t>
      </w:r>
      <w:r w:rsidRPr="00E91BEE">
        <w:rPr>
          <w:rFonts w:cs="TimesNewRomanPS-BoldItalicMT"/>
          <w:b/>
          <w:bCs/>
          <w:i/>
          <w:iCs/>
          <w:sz w:val="24"/>
          <w:szCs w:val="24"/>
        </w:rPr>
        <w:t xml:space="preserve">Лирика </w:t>
      </w:r>
      <w:r w:rsidRPr="00E91BEE">
        <w:rPr>
          <w:rFonts w:cs="TimesNewRomanPS-BoldMT"/>
          <w:b/>
          <w:bCs/>
          <w:sz w:val="24"/>
          <w:szCs w:val="24"/>
        </w:rPr>
        <w:t>(2 часа)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E91BEE">
        <w:rPr>
          <w:rFonts w:cs="TimesNewRomanPSMT"/>
          <w:sz w:val="24"/>
          <w:szCs w:val="24"/>
        </w:rPr>
        <w:t xml:space="preserve">А.А. Фет. Жизнь и творчество. Жизнеутверждающее начало в лирике природы. Любовная лирика А.А. Фета. Гармония и музыкальность поэтической </w:t>
      </w:r>
      <w:proofErr w:type="gramStart"/>
      <w:r w:rsidRPr="00E91BEE">
        <w:rPr>
          <w:rFonts w:cs="TimesNewRomanPSMT"/>
          <w:sz w:val="24"/>
          <w:szCs w:val="24"/>
        </w:rPr>
        <w:t>речи</w:t>
      </w:r>
      <w:proofErr w:type="gramEnd"/>
      <w:r w:rsidRPr="00E91BEE">
        <w:rPr>
          <w:rFonts w:cs="TimesNewRomanPSMT"/>
          <w:sz w:val="24"/>
          <w:szCs w:val="24"/>
        </w:rPr>
        <w:t xml:space="preserve"> и способы их достижения. Импрессионизм поэзии Фета.</w:t>
      </w:r>
      <w:r>
        <w:rPr>
          <w:rFonts w:cs="TimesNewRomanPSMT"/>
          <w:sz w:val="24"/>
          <w:szCs w:val="24"/>
        </w:rPr>
        <w:t xml:space="preserve"> «</w:t>
      </w:r>
      <w:r w:rsidRPr="00E91BEE">
        <w:rPr>
          <w:rFonts w:cs="TimesNewRomanPSMT"/>
          <w:sz w:val="24"/>
          <w:szCs w:val="24"/>
        </w:rPr>
        <w:t>Это утро, радость эта», «Шёпот</w:t>
      </w:r>
      <w:r>
        <w:rPr>
          <w:rFonts w:cs="TimesNewRomanPSMT"/>
          <w:sz w:val="24"/>
          <w:szCs w:val="24"/>
        </w:rPr>
        <w:t>, робкое дыханье…», «Сияла ночь.</w:t>
      </w:r>
      <w:r w:rsidRPr="00E91BEE">
        <w:rPr>
          <w:rFonts w:cs="TimesNewRomanPSMT"/>
          <w:sz w:val="24"/>
          <w:szCs w:val="24"/>
        </w:rPr>
        <w:t xml:space="preserve"> Луной был полон сад», «Ещё майская ночь», «В лунном сиянии», «Я пришёл к тебе с приветом», «На заре ты её не буди».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 </w:t>
      </w:r>
      <w:r w:rsidRPr="006365DE">
        <w:rPr>
          <w:rFonts w:cs="TimesNewRomanPSMT"/>
          <w:sz w:val="24"/>
          <w:szCs w:val="24"/>
        </w:rPr>
        <w:t>Изобразительно – выразительные средства (сравнение, эпитет, метафора).</w:t>
      </w:r>
      <w:r>
        <w:rPr>
          <w:rFonts w:cs="TimesNewRomanPSMT"/>
          <w:sz w:val="24"/>
          <w:szCs w:val="24"/>
        </w:rPr>
        <w:t xml:space="preserve"> 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6365DE">
        <w:rPr>
          <w:rFonts w:cs="TimesNewRomanPSMT"/>
          <w:b/>
          <w:sz w:val="24"/>
          <w:szCs w:val="24"/>
        </w:rPr>
        <w:t>А.К.Толстой.</w:t>
      </w:r>
      <w:r w:rsidRPr="00465466">
        <w:rPr>
          <w:rFonts w:cs="TimesNewRomanPSMT"/>
          <w:b/>
          <w:sz w:val="24"/>
          <w:szCs w:val="24"/>
        </w:rPr>
        <w:t>(</w:t>
      </w:r>
      <w:r>
        <w:rPr>
          <w:rFonts w:cs="TimesNewRomanPSMT"/>
          <w:b/>
          <w:sz w:val="24"/>
          <w:szCs w:val="24"/>
        </w:rPr>
        <w:t>1 час.</w:t>
      </w:r>
      <w:r w:rsidRPr="00465466">
        <w:rPr>
          <w:rFonts w:cs="TimesNewRomanPSMT"/>
          <w:b/>
          <w:sz w:val="24"/>
          <w:szCs w:val="24"/>
        </w:rPr>
        <w:t>).</w:t>
      </w:r>
      <w:r>
        <w:rPr>
          <w:rFonts w:cs="TimesNewRomanPSMT"/>
          <w:b/>
          <w:sz w:val="24"/>
          <w:szCs w:val="24"/>
        </w:rPr>
        <w:t xml:space="preserve"> </w:t>
      </w:r>
      <w:r>
        <w:rPr>
          <w:rFonts w:cs="TimesNewRomanPSMT"/>
          <w:sz w:val="24"/>
          <w:szCs w:val="24"/>
        </w:rPr>
        <w:t>Жизнь и творчество (с обобщением изученного)</w:t>
      </w:r>
      <w:proofErr w:type="gramStart"/>
      <w:r>
        <w:rPr>
          <w:rFonts w:cs="TimesNewRomanPSMT"/>
          <w:sz w:val="24"/>
          <w:szCs w:val="24"/>
        </w:rPr>
        <w:t>.м</w:t>
      </w:r>
      <w:proofErr w:type="gramEnd"/>
      <w:r>
        <w:rPr>
          <w:rFonts w:cs="TimesNewRomanPSMT"/>
          <w:sz w:val="24"/>
          <w:szCs w:val="24"/>
        </w:rPr>
        <w:t xml:space="preserve">ажорный тон, ясность и гармоничность поэзии А.К.Толстого. Стихия любви в лирике поэта. «Коль любить, так </w:t>
      </w:r>
      <w:proofErr w:type="gramStart"/>
      <w:r>
        <w:rPr>
          <w:rFonts w:cs="TimesNewRomanPSMT"/>
          <w:sz w:val="24"/>
          <w:szCs w:val="24"/>
        </w:rPr>
        <w:t>без</w:t>
      </w:r>
      <w:proofErr w:type="gramEnd"/>
      <w:r>
        <w:rPr>
          <w:rFonts w:cs="TimesNewRomanPSMT"/>
          <w:sz w:val="24"/>
          <w:szCs w:val="24"/>
        </w:rPr>
        <w:t xml:space="preserve"> рассудку».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/>
          <w:bCs/>
          <w:sz w:val="24"/>
          <w:szCs w:val="24"/>
        </w:rPr>
      </w:pPr>
      <w:proofErr w:type="spellStart"/>
      <w:r w:rsidRPr="00E91BEE">
        <w:rPr>
          <w:rFonts w:cs="TimesNewRomanPS-BoldMT"/>
          <w:b/>
          <w:bCs/>
          <w:sz w:val="24"/>
          <w:szCs w:val="24"/>
        </w:rPr>
        <w:t>М.Е.Салтыков-Щедрин</w:t>
      </w:r>
      <w:proofErr w:type="spellEnd"/>
      <w:r w:rsidRPr="00E91BEE">
        <w:rPr>
          <w:rFonts w:cs="TimesNewRomanPS-BoldMT"/>
          <w:b/>
          <w:bCs/>
          <w:sz w:val="24"/>
          <w:szCs w:val="24"/>
        </w:rPr>
        <w:t xml:space="preserve">. </w:t>
      </w:r>
      <w:r w:rsidRPr="00E91BEE">
        <w:rPr>
          <w:rFonts w:cs="TimesNewRomanPS-BoldItalicMT"/>
          <w:b/>
          <w:bCs/>
          <w:i/>
          <w:iCs/>
          <w:sz w:val="24"/>
          <w:szCs w:val="24"/>
        </w:rPr>
        <w:t>История одного города. (Обзор)</w:t>
      </w:r>
      <w:r w:rsidRPr="00E91BEE">
        <w:rPr>
          <w:rFonts w:cs="TimesNewRomanPS-BoldMT"/>
          <w:b/>
          <w:bCs/>
          <w:sz w:val="24"/>
          <w:szCs w:val="24"/>
        </w:rPr>
        <w:t>(2 часа)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E91BEE">
        <w:rPr>
          <w:rFonts w:cs="TimesNewRomanPSMT"/>
          <w:sz w:val="24"/>
          <w:szCs w:val="24"/>
        </w:rPr>
        <w:t>М.Е. Салтыков-Щедрин. Личность и творчество</w:t>
      </w:r>
      <w:proofErr w:type="gramStart"/>
      <w:r w:rsidRPr="00E91BEE">
        <w:rPr>
          <w:rFonts w:cs="TimesNewRomanPSMT"/>
          <w:sz w:val="24"/>
          <w:szCs w:val="24"/>
        </w:rPr>
        <w:t>.</w:t>
      </w:r>
      <w:proofErr w:type="gramEnd"/>
      <w:r w:rsidRPr="00E91BEE">
        <w:rPr>
          <w:rFonts w:cs="TimesNewRomanPSMT"/>
          <w:sz w:val="24"/>
          <w:szCs w:val="24"/>
        </w:rPr>
        <w:t xml:space="preserve"> </w:t>
      </w:r>
      <w:proofErr w:type="gramStart"/>
      <w:r w:rsidRPr="00E91BEE">
        <w:rPr>
          <w:rFonts w:cs="TimesNewRomanPSMT"/>
          <w:sz w:val="24"/>
          <w:szCs w:val="24"/>
        </w:rPr>
        <w:t>п</w:t>
      </w:r>
      <w:proofErr w:type="gramEnd"/>
      <w:r w:rsidRPr="00E91BEE">
        <w:rPr>
          <w:rFonts w:cs="TimesNewRomanPSMT"/>
          <w:sz w:val="24"/>
          <w:szCs w:val="24"/>
        </w:rPr>
        <w:t>роблематика и поэтика сказок М.Е. Салтыкова-Щедрина. «История одного города».</w:t>
      </w:r>
      <w:r>
        <w:rPr>
          <w:rFonts w:cs="TimesNewRomanPSMT"/>
          <w:sz w:val="24"/>
          <w:szCs w:val="24"/>
        </w:rPr>
        <w:t xml:space="preserve"> </w:t>
      </w:r>
      <w:r w:rsidRPr="00E91BEE">
        <w:rPr>
          <w:rFonts w:cs="TimesNewRomanPSMT"/>
          <w:sz w:val="24"/>
          <w:szCs w:val="24"/>
        </w:rPr>
        <w:t xml:space="preserve">Обзор произведения. Замысел, история создания, жанр и композиция романа. 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 </w:t>
      </w:r>
      <w:r>
        <w:rPr>
          <w:rFonts w:cs="TimesNewRomanPSMT"/>
          <w:sz w:val="24"/>
          <w:szCs w:val="24"/>
        </w:rPr>
        <w:t>Фантастика. Гротеск. Сатира. Ирония. Сарказм.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/>
          <w:bCs/>
          <w:sz w:val="24"/>
          <w:szCs w:val="24"/>
        </w:rPr>
      </w:pPr>
      <w:r>
        <w:rPr>
          <w:rFonts w:cs="TimesNewRomanPSMT"/>
          <w:sz w:val="24"/>
          <w:szCs w:val="24"/>
        </w:rPr>
        <w:t xml:space="preserve"> </w:t>
      </w:r>
      <w:r w:rsidRPr="00E91BEE">
        <w:rPr>
          <w:rFonts w:cs="TimesNewRomanPS-BoldMT"/>
          <w:b/>
          <w:bCs/>
          <w:sz w:val="24"/>
          <w:szCs w:val="24"/>
        </w:rPr>
        <w:t>Н.С.Лесков (2 часа)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b/>
          <w:sz w:val="24"/>
          <w:szCs w:val="24"/>
        </w:rPr>
      </w:pPr>
      <w:r w:rsidRPr="00E91BEE">
        <w:rPr>
          <w:rFonts w:cs="TimesNewRomanPSMT"/>
          <w:sz w:val="24"/>
          <w:szCs w:val="24"/>
        </w:rPr>
        <w:t xml:space="preserve">Н.С. Лесков. Жизнь и творчество. Повесть «Очарованный странник» и ее герой Иван </w:t>
      </w:r>
      <w:proofErr w:type="spellStart"/>
      <w:r w:rsidRPr="00E91BEE">
        <w:rPr>
          <w:rFonts w:cs="TimesNewRomanPSMT"/>
          <w:sz w:val="24"/>
          <w:szCs w:val="24"/>
        </w:rPr>
        <w:t>Флягин</w:t>
      </w:r>
      <w:proofErr w:type="spellEnd"/>
      <w:r w:rsidRPr="00E91BEE">
        <w:rPr>
          <w:rFonts w:cs="TimesNewRomanPSMT"/>
          <w:sz w:val="24"/>
          <w:szCs w:val="24"/>
        </w:rPr>
        <w:t>.</w:t>
      </w:r>
      <w:r>
        <w:rPr>
          <w:rFonts w:cs="TimesNewRomanPSMT"/>
          <w:sz w:val="24"/>
          <w:szCs w:val="24"/>
        </w:rPr>
        <w:t xml:space="preserve"> </w:t>
      </w:r>
      <w:r w:rsidRPr="00E91BEE">
        <w:rPr>
          <w:rFonts w:cs="TimesNewRomanPSMT"/>
          <w:sz w:val="24"/>
          <w:szCs w:val="24"/>
        </w:rPr>
        <w:t>Рассказ «Тупейный художник». Необычность судеб и обстоятельств. Нравственный смысл рассказа.</w:t>
      </w:r>
      <w:r w:rsidRPr="00465466">
        <w:rPr>
          <w:rFonts w:cs="TimesNewRomanPSMT"/>
          <w:b/>
          <w:sz w:val="24"/>
          <w:szCs w:val="24"/>
        </w:rPr>
        <w:t xml:space="preserve"> 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 </w:t>
      </w:r>
      <w:r>
        <w:rPr>
          <w:rFonts w:cs="TimesNewRomanPSMT"/>
          <w:sz w:val="24"/>
          <w:szCs w:val="24"/>
        </w:rPr>
        <w:t>«</w:t>
      </w:r>
      <w:proofErr w:type="spellStart"/>
      <w:r>
        <w:rPr>
          <w:rFonts w:cs="TimesNewRomanPSMT"/>
          <w:sz w:val="24"/>
          <w:szCs w:val="24"/>
        </w:rPr>
        <w:t>Праведничество</w:t>
      </w:r>
      <w:proofErr w:type="spellEnd"/>
      <w:r>
        <w:rPr>
          <w:rFonts w:cs="TimesNewRomanPSMT"/>
          <w:sz w:val="24"/>
          <w:szCs w:val="24"/>
        </w:rPr>
        <w:t>» в литературе.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/>
          <w:bCs/>
          <w:sz w:val="24"/>
          <w:szCs w:val="24"/>
        </w:rPr>
      </w:pPr>
      <w:r w:rsidRPr="00E91BEE">
        <w:rPr>
          <w:rFonts w:cs="TimesNewRomanPS-BoldMT"/>
          <w:b/>
          <w:bCs/>
          <w:sz w:val="24"/>
          <w:szCs w:val="24"/>
        </w:rPr>
        <w:t xml:space="preserve">Ф.М.Достоевский. </w:t>
      </w:r>
      <w:r w:rsidRPr="00E91BEE">
        <w:rPr>
          <w:rFonts w:cs="TimesNewRomanPS-BoldItalicMT"/>
          <w:b/>
          <w:bCs/>
          <w:i/>
          <w:iCs/>
          <w:sz w:val="24"/>
          <w:szCs w:val="24"/>
        </w:rPr>
        <w:t xml:space="preserve">Преступление и наказание </w:t>
      </w:r>
      <w:r>
        <w:rPr>
          <w:rFonts w:cs="TimesNewRomanPS-BoldMT"/>
          <w:b/>
          <w:bCs/>
          <w:sz w:val="24"/>
          <w:szCs w:val="24"/>
        </w:rPr>
        <w:t>(11</w:t>
      </w:r>
      <w:r w:rsidRPr="00E91BEE">
        <w:rPr>
          <w:rFonts w:cs="TimesNewRomanPS-BoldMT"/>
          <w:b/>
          <w:bCs/>
          <w:sz w:val="24"/>
          <w:szCs w:val="24"/>
        </w:rPr>
        <w:t xml:space="preserve"> часов)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E91BEE">
        <w:rPr>
          <w:rFonts w:cs="TimesNewRomanPSMT"/>
          <w:sz w:val="24"/>
          <w:szCs w:val="24"/>
        </w:rPr>
        <w:t xml:space="preserve">Ф.М. Достоевский. Жизнь и судьба. Этапы творческого пути. Идейные и эстетические взгляды. </w:t>
      </w:r>
      <w:r>
        <w:rPr>
          <w:rFonts w:cs="TimesNewRomanPSMT"/>
          <w:sz w:val="24"/>
          <w:szCs w:val="24"/>
        </w:rPr>
        <w:t xml:space="preserve">Споры о путях улучшения мира: революция или эволюция и духовное возрождение человека. </w:t>
      </w:r>
      <w:r w:rsidRPr="00E91BEE">
        <w:rPr>
          <w:rFonts w:cs="TimesNewRomanPSMT"/>
          <w:sz w:val="24"/>
          <w:szCs w:val="24"/>
        </w:rPr>
        <w:t xml:space="preserve">«Преступление и наказание». </w:t>
      </w:r>
      <w:r>
        <w:rPr>
          <w:rFonts w:cs="TimesNewRomanPSMT"/>
          <w:sz w:val="24"/>
          <w:szCs w:val="24"/>
        </w:rPr>
        <w:t xml:space="preserve">Выявление опасности своеволия и прагматизма. Понимание свободы как ответственности за совершённый выбор. </w:t>
      </w:r>
      <w:r w:rsidRPr="00E91BEE">
        <w:rPr>
          <w:rFonts w:cs="TimesNewRomanPSMT"/>
          <w:sz w:val="24"/>
          <w:szCs w:val="24"/>
        </w:rPr>
        <w:t>Петербургские углы — преисподняя человеческой жизни. Униженные и всеми отринутые парии общества. Проблема социальной несправедливости и гуманизм писателя. Душа Раскольникова — поле битвы Бога с Дьяволом. Духовные искания Раскольникова. Истоки его бунта. «Двойники» Раскольникова. Великая страдалица. Значение образа Сони Мармеладовой в романе «Преступление и наказание». Роль эпилога в романе. «Христианская концепция романа».</w:t>
      </w:r>
    </w:p>
    <w:p w:rsidR="00E7085C" w:rsidRPr="00706387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</w:t>
      </w:r>
      <w:r w:rsidRPr="00706387">
        <w:rPr>
          <w:rFonts w:cs="TimesNewRomanPSMT"/>
          <w:sz w:val="24"/>
          <w:szCs w:val="24"/>
        </w:rPr>
        <w:t>Понятие «двойников « в романе.</w:t>
      </w:r>
      <w:r>
        <w:rPr>
          <w:rFonts w:cs="TimesNewRomanPSMT"/>
          <w:sz w:val="24"/>
          <w:szCs w:val="24"/>
        </w:rPr>
        <w:t xml:space="preserve"> Характеристика героя. Психологизм.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/>
          <w:bCs/>
          <w:sz w:val="24"/>
          <w:szCs w:val="24"/>
        </w:rPr>
      </w:pPr>
      <w:r w:rsidRPr="00E91BEE">
        <w:rPr>
          <w:rFonts w:cs="TimesNewRomanPS-BoldMT"/>
          <w:b/>
          <w:bCs/>
          <w:sz w:val="24"/>
          <w:szCs w:val="24"/>
        </w:rPr>
        <w:t xml:space="preserve">Л.Н.Толстой. </w:t>
      </w:r>
      <w:r w:rsidRPr="00E91BEE">
        <w:rPr>
          <w:rFonts w:cs="TimesNewRomanPS-BoldItalicMT"/>
          <w:b/>
          <w:bCs/>
          <w:i/>
          <w:iCs/>
          <w:sz w:val="24"/>
          <w:szCs w:val="24"/>
        </w:rPr>
        <w:t xml:space="preserve">Война и мир </w:t>
      </w:r>
      <w:r w:rsidRPr="00E91BEE">
        <w:rPr>
          <w:rFonts w:cs="TimesNewRomanPS-BoldMT"/>
          <w:b/>
          <w:bCs/>
          <w:sz w:val="24"/>
          <w:szCs w:val="24"/>
        </w:rPr>
        <w:t>(2</w:t>
      </w:r>
      <w:r>
        <w:rPr>
          <w:rFonts w:cs="TimesNewRomanPS-BoldMT"/>
          <w:b/>
          <w:bCs/>
          <w:sz w:val="24"/>
          <w:szCs w:val="24"/>
        </w:rPr>
        <w:t>6</w:t>
      </w:r>
      <w:r w:rsidRPr="00E91BEE">
        <w:rPr>
          <w:rFonts w:cs="TimesNewRomanPS-BoldMT"/>
          <w:b/>
          <w:bCs/>
          <w:sz w:val="24"/>
          <w:szCs w:val="24"/>
        </w:rPr>
        <w:t xml:space="preserve"> часов)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E91BEE">
        <w:rPr>
          <w:rFonts w:cs="TimesNewRomanPSMT"/>
          <w:sz w:val="24"/>
          <w:szCs w:val="24"/>
        </w:rPr>
        <w:t>Л.Н. Толстой. Жизнь и судьба. Этапы творческого пути. Духовные искания. Нравственная чистота писательского взгляда на мир и человека. История создания романа «Война и мир». Особенности жанра. Образ автора в романе. Духовные искания Андрея Болконского и Пьера Безухова. Женские образы в романе «Война и мир» (Анализ эпизода). Семейная тема в романе. Семья Ростовых и семья Болконских. «Дубина народной войны» в романе «Война и мир». Кутузов и Наполеон. Художественные особенности романа.</w:t>
      </w:r>
      <w:r>
        <w:rPr>
          <w:rFonts w:cs="TimesNewRomanPSMT"/>
          <w:sz w:val="24"/>
          <w:szCs w:val="24"/>
        </w:rPr>
        <w:t xml:space="preserve"> Идея нравственного самосовершенствования в романе. </w:t>
      </w:r>
    </w:p>
    <w:p w:rsidR="00E7085C" w:rsidRPr="00706387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 </w:t>
      </w:r>
      <w:r w:rsidRPr="00706387">
        <w:rPr>
          <w:rFonts w:cs="TimesNewRomanPSMT"/>
          <w:sz w:val="24"/>
          <w:szCs w:val="24"/>
        </w:rPr>
        <w:t>Понятие романа-эпопеи как жанра литературы.</w:t>
      </w:r>
      <w:r>
        <w:rPr>
          <w:rFonts w:cs="TimesNewRomanPSMT"/>
          <w:sz w:val="24"/>
          <w:szCs w:val="24"/>
        </w:rPr>
        <w:t xml:space="preserve"> Авторская позиция. Тема. Идея. Проблематика. Сюжет. Композиция. Народность. Историзм. Образ автора. Персонаж. Характер. Тип. Система образов. 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-BoldMT"/>
          <w:b/>
          <w:bCs/>
          <w:sz w:val="24"/>
          <w:szCs w:val="24"/>
        </w:rPr>
      </w:pPr>
      <w:r w:rsidRPr="00E91BEE">
        <w:rPr>
          <w:rFonts w:cs="TimesNewRomanPS-BoldMT"/>
          <w:b/>
          <w:bCs/>
          <w:sz w:val="24"/>
          <w:szCs w:val="24"/>
        </w:rPr>
        <w:lastRenderedPageBreak/>
        <w:t xml:space="preserve">А.П.Чехов. </w:t>
      </w:r>
      <w:r w:rsidRPr="00E91BEE">
        <w:rPr>
          <w:rFonts w:cs="TimesNewRomanPS-BoldItalicMT"/>
          <w:b/>
          <w:bCs/>
          <w:i/>
          <w:iCs/>
          <w:sz w:val="24"/>
          <w:szCs w:val="24"/>
        </w:rPr>
        <w:t xml:space="preserve">Рассказы. Вишневый сад </w:t>
      </w:r>
      <w:r w:rsidRPr="00E91BEE">
        <w:rPr>
          <w:rFonts w:cs="TimesNewRomanPS-BoldMT"/>
          <w:b/>
          <w:bCs/>
          <w:sz w:val="24"/>
          <w:szCs w:val="24"/>
        </w:rPr>
        <w:t>(</w:t>
      </w:r>
      <w:r>
        <w:rPr>
          <w:rFonts w:cs="TimesNewRomanPS-BoldMT"/>
          <w:b/>
          <w:bCs/>
          <w:sz w:val="24"/>
          <w:szCs w:val="24"/>
        </w:rPr>
        <w:t>11</w:t>
      </w:r>
      <w:r w:rsidRPr="00E91BEE">
        <w:rPr>
          <w:rFonts w:cs="TimesNewRomanPS-BoldMT"/>
          <w:b/>
          <w:bCs/>
          <w:sz w:val="24"/>
          <w:szCs w:val="24"/>
        </w:rPr>
        <w:t xml:space="preserve"> часов)</w:t>
      </w:r>
    </w:p>
    <w:p w:rsidR="00E7085C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E91BEE">
        <w:rPr>
          <w:rFonts w:cs="TimesNewRomanPSMT"/>
          <w:sz w:val="24"/>
          <w:szCs w:val="24"/>
        </w:rPr>
        <w:t>А.П. Чехов. Жизнь и творчество. Особенности рассказов 80-90 –</w:t>
      </w:r>
      <w:proofErr w:type="spellStart"/>
      <w:r w:rsidRPr="00E91BEE">
        <w:rPr>
          <w:rFonts w:cs="TimesNewRomanPSMT"/>
          <w:sz w:val="24"/>
          <w:szCs w:val="24"/>
        </w:rPr>
        <w:t>х</w:t>
      </w:r>
      <w:proofErr w:type="spellEnd"/>
      <w:r w:rsidRPr="00E91BEE">
        <w:rPr>
          <w:rFonts w:cs="TimesNewRomanPSMT"/>
          <w:sz w:val="24"/>
          <w:szCs w:val="24"/>
        </w:rPr>
        <w:t xml:space="preserve"> годов. «Человек в футляре». </w:t>
      </w:r>
      <w:proofErr w:type="spellStart"/>
      <w:r w:rsidRPr="00E91BEE">
        <w:rPr>
          <w:rFonts w:cs="TimesNewRomanPSMT"/>
          <w:sz w:val="24"/>
          <w:szCs w:val="24"/>
        </w:rPr>
        <w:t>Футлярность</w:t>
      </w:r>
      <w:proofErr w:type="spellEnd"/>
      <w:r w:rsidRPr="00E91BEE">
        <w:rPr>
          <w:rFonts w:cs="TimesNewRomanPSMT"/>
          <w:sz w:val="24"/>
          <w:szCs w:val="24"/>
        </w:rPr>
        <w:t xml:space="preserve"> как смысл жизни. Душевная деградация человека в рассказе «</w:t>
      </w:r>
      <w:proofErr w:type="spellStart"/>
      <w:r w:rsidRPr="00E91BEE">
        <w:rPr>
          <w:rFonts w:cs="TimesNewRomanPSMT"/>
          <w:sz w:val="24"/>
          <w:szCs w:val="24"/>
        </w:rPr>
        <w:t>Ионыч</w:t>
      </w:r>
      <w:proofErr w:type="spellEnd"/>
      <w:r w:rsidRPr="00E91BEE">
        <w:rPr>
          <w:rFonts w:cs="TimesNewRomanPSMT"/>
          <w:sz w:val="24"/>
          <w:szCs w:val="24"/>
        </w:rPr>
        <w:t xml:space="preserve">», «Студент», «Дама с собачкой», «Крыжовник», «О любви». </w:t>
      </w:r>
      <w:r>
        <w:rPr>
          <w:rFonts w:cs="TimesNewRomanPSMT"/>
          <w:sz w:val="24"/>
          <w:szCs w:val="24"/>
        </w:rPr>
        <w:t xml:space="preserve">Формирование национального театра. </w:t>
      </w:r>
      <w:r w:rsidRPr="00E91BEE">
        <w:rPr>
          <w:rFonts w:cs="TimesNewRomanPSMT"/>
          <w:sz w:val="24"/>
          <w:szCs w:val="24"/>
        </w:rPr>
        <w:t>«Вишневый сад»: история создания, жанр, система образов. Разрушение дворянского гнезда. Тема уходящего мира. Символический смысл названия.</w:t>
      </w:r>
    </w:p>
    <w:p w:rsidR="00E7085C" w:rsidRPr="00706387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 К</w:t>
      </w:r>
      <w:r>
        <w:rPr>
          <w:rFonts w:cs="TimesNewRomanPSMT"/>
          <w:sz w:val="24"/>
          <w:szCs w:val="24"/>
        </w:rPr>
        <w:t xml:space="preserve">омедия как жанр литературы. Композиция. </w:t>
      </w:r>
      <w:proofErr w:type="gramStart"/>
      <w:r>
        <w:rPr>
          <w:rFonts w:cs="TimesNewRomanPSMT"/>
          <w:sz w:val="24"/>
          <w:szCs w:val="24"/>
        </w:rPr>
        <w:t>Трагическое</w:t>
      </w:r>
      <w:proofErr w:type="gramEnd"/>
      <w:r>
        <w:rPr>
          <w:rFonts w:cs="TimesNewRomanPSMT"/>
          <w:sz w:val="24"/>
          <w:szCs w:val="24"/>
        </w:rPr>
        <w:t xml:space="preserve"> и комическое в произведении.</w:t>
      </w:r>
    </w:p>
    <w:p w:rsidR="00E7085C" w:rsidRPr="00E91BEE" w:rsidRDefault="00E7085C" w:rsidP="00E7085C">
      <w:pPr>
        <w:autoSpaceDE w:val="0"/>
        <w:autoSpaceDN w:val="0"/>
        <w:adjustRightInd w:val="0"/>
        <w:spacing w:after="0" w:line="240" w:lineRule="auto"/>
        <w:jc w:val="both"/>
        <w:rPr>
          <w:rFonts w:cs="TimesNewRomanPSMT"/>
          <w:sz w:val="24"/>
          <w:szCs w:val="24"/>
        </w:rPr>
      </w:pPr>
    </w:p>
    <w:p w:rsidR="00E7085C" w:rsidRDefault="00E7085C" w:rsidP="00E7085C">
      <w:pPr>
        <w:jc w:val="both"/>
        <w:rPr>
          <w:b/>
          <w:sz w:val="24"/>
          <w:szCs w:val="24"/>
        </w:rPr>
      </w:pPr>
      <w:r w:rsidRPr="00E91BEE">
        <w:rPr>
          <w:b/>
          <w:sz w:val="24"/>
          <w:szCs w:val="24"/>
        </w:rPr>
        <w:t xml:space="preserve">Мировое значение русской литературы </w:t>
      </w:r>
      <w:r>
        <w:rPr>
          <w:b/>
          <w:sz w:val="24"/>
          <w:szCs w:val="24"/>
        </w:rPr>
        <w:t>XIX</w:t>
      </w:r>
      <w:r w:rsidRPr="00E91BEE">
        <w:rPr>
          <w:b/>
          <w:sz w:val="24"/>
          <w:szCs w:val="24"/>
        </w:rPr>
        <w:t xml:space="preserve"> века.(1 час).</w:t>
      </w:r>
    </w:p>
    <w:p w:rsidR="00E7085C" w:rsidRDefault="00E7085C" w:rsidP="00E7085C">
      <w:pPr>
        <w:jc w:val="both"/>
        <w:rPr>
          <w:sz w:val="24"/>
          <w:szCs w:val="24"/>
        </w:rPr>
      </w:pPr>
      <w:r>
        <w:rPr>
          <w:sz w:val="24"/>
          <w:szCs w:val="24"/>
        </w:rPr>
        <w:t>Русская литература в контексте мировой литературы.</w:t>
      </w:r>
    </w:p>
    <w:p w:rsidR="00E7085C" w:rsidRDefault="00E7085C" w:rsidP="00E7085C">
      <w:pPr>
        <w:jc w:val="both"/>
        <w:rPr>
          <w:b/>
          <w:sz w:val="24"/>
          <w:szCs w:val="24"/>
        </w:rPr>
      </w:pPr>
      <w:r w:rsidRPr="00291241">
        <w:rPr>
          <w:b/>
          <w:sz w:val="24"/>
          <w:szCs w:val="24"/>
        </w:rPr>
        <w:t>Зарубежная литература.</w:t>
      </w:r>
      <w:r>
        <w:rPr>
          <w:b/>
          <w:sz w:val="24"/>
          <w:szCs w:val="24"/>
        </w:rPr>
        <w:t xml:space="preserve"> (2 часа).</w:t>
      </w:r>
    </w:p>
    <w:p w:rsidR="00E7085C" w:rsidRDefault="00E7085C" w:rsidP="00E7085C">
      <w:pPr>
        <w:jc w:val="both"/>
        <w:rPr>
          <w:sz w:val="24"/>
          <w:szCs w:val="24"/>
        </w:rPr>
      </w:pPr>
      <w:r w:rsidRPr="00FE0900">
        <w:rPr>
          <w:rFonts w:cs="TimesNewRomanPSMT"/>
          <w:b/>
          <w:sz w:val="24"/>
          <w:szCs w:val="24"/>
        </w:rPr>
        <w:t>Основные историко-литературные сведения</w:t>
      </w:r>
      <w:r>
        <w:rPr>
          <w:rFonts w:cs="TimesNewRomanPSMT"/>
          <w:b/>
          <w:sz w:val="24"/>
          <w:szCs w:val="24"/>
        </w:rPr>
        <w:t>.</w:t>
      </w:r>
      <w:r>
        <w:rPr>
          <w:rFonts w:cs="TimesNewRomanPSMT"/>
          <w:sz w:val="24"/>
          <w:szCs w:val="24"/>
        </w:rPr>
        <w:t xml:space="preserve"> </w:t>
      </w:r>
      <w:r w:rsidRPr="000126F3">
        <w:rPr>
          <w:sz w:val="24"/>
          <w:szCs w:val="24"/>
        </w:rPr>
        <w:t xml:space="preserve">Взаимодействие зарубежной, русской литературы и литературы других народов России, отражение в них </w:t>
      </w:r>
      <w:r>
        <w:rPr>
          <w:sz w:val="24"/>
          <w:szCs w:val="24"/>
        </w:rPr>
        <w:t>«</w:t>
      </w:r>
      <w:r w:rsidRPr="000126F3">
        <w:rPr>
          <w:sz w:val="24"/>
          <w:szCs w:val="24"/>
        </w:rPr>
        <w:t>вечных</w:t>
      </w:r>
      <w:r>
        <w:rPr>
          <w:sz w:val="24"/>
          <w:szCs w:val="24"/>
        </w:rPr>
        <w:t xml:space="preserve">» </w:t>
      </w:r>
      <w:r w:rsidRPr="000126F3">
        <w:rPr>
          <w:sz w:val="24"/>
          <w:szCs w:val="24"/>
        </w:rPr>
        <w:t xml:space="preserve"> проблем бытия.</w:t>
      </w:r>
    </w:p>
    <w:p w:rsidR="00E7085C" w:rsidRPr="00465466" w:rsidRDefault="00E7085C" w:rsidP="00E7085C">
      <w:pPr>
        <w:jc w:val="both"/>
        <w:rPr>
          <w:b/>
          <w:sz w:val="24"/>
          <w:szCs w:val="24"/>
        </w:rPr>
      </w:pPr>
      <w:r w:rsidRPr="00465466">
        <w:rPr>
          <w:b/>
          <w:sz w:val="24"/>
          <w:szCs w:val="24"/>
        </w:rPr>
        <w:t>Ф.Стендаль, Э. Хемингуэй, Б.Шоу.</w:t>
      </w:r>
    </w:p>
    <w:p w:rsidR="00E7085C" w:rsidRPr="00465466" w:rsidRDefault="00E7085C" w:rsidP="00E7085C">
      <w:pPr>
        <w:jc w:val="both"/>
        <w:rPr>
          <w:b/>
          <w:sz w:val="24"/>
          <w:szCs w:val="24"/>
        </w:rPr>
      </w:pPr>
      <w:r w:rsidRPr="00465466">
        <w:rPr>
          <w:b/>
          <w:sz w:val="24"/>
          <w:szCs w:val="24"/>
        </w:rPr>
        <w:t xml:space="preserve">Зарубежная поэзия: </w:t>
      </w:r>
      <w:proofErr w:type="spellStart"/>
      <w:r w:rsidRPr="00465466">
        <w:rPr>
          <w:b/>
          <w:sz w:val="24"/>
          <w:szCs w:val="24"/>
        </w:rPr>
        <w:t>Ш.Бодлер</w:t>
      </w:r>
      <w:proofErr w:type="spellEnd"/>
      <w:r w:rsidRPr="00465466">
        <w:rPr>
          <w:b/>
          <w:sz w:val="24"/>
          <w:szCs w:val="24"/>
        </w:rPr>
        <w:t>, Т.Элиот.</w:t>
      </w:r>
    </w:p>
    <w:p w:rsidR="00E7085C" w:rsidRDefault="00E7085C" w:rsidP="00E7085C">
      <w:pPr>
        <w:jc w:val="both"/>
        <w:rPr>
          <w:b/>
          <w:sz w:val="24"/>
          <w:szCs w:val="24"/>
        </w:rPr>
      </w:pPr>
    </w:p>
    <w:p w:rsidR="004E002D" w:rsidRPr="00E91BEE" w:rsidRDefault="004E002D" w:rsidP="00E7085C">
      <w:pPr>
        <w:pStyle w:val="Style4"/>
        <w:widowControl/>
        <w:tabs>
          <w:tab w:val="left" w:pos="826"/>
        </w:tabs>
        <w:spacing w:line="240" w:lineRule="auto"/>
        <w:ind w:firstLine="0"/>
        <w:rPr>
          <w:rStyle w:val="FontStyle43"/>
          <w:rFonts w:asciiTheme="minorHAnsi" w:eastAsiaTheme="majorEastAsia" w:hAnsiTheme="minorHAnsi"/>
          <w:sz w:val="24"/>
          <w:szCs w:val="24"/>
        </w:rPr>
      </w:pPr>
    </w:p>
    <w:p w:rsidR="00B35FF0" w:rsidRPr="00E91BEE" w:rsidRDefault="00AC6980" w:rsidP="00940ED1">
      <w:pPr>
        <w:pStyle w:val="Style4"/>
        <w:widowControl/>
        <w:tabs>
          <w:tab w:val="left" w:pos="826"/>
        </w:tabs>
        <w:spacing w:line="240" w:lineRule="auto"/>
        <w:ind w:firstLine="0"/>
        <w:jc w:val="center"/>
        <w:rPr>
          <w:rStyle w:val="FontStyle43"/>
          <w:rFonts w:asciiTheme="minorHAnsi" w:eastAsiaTheme="majorEastAsia" w:hAnsiTheme="minorHAnsi"/>
          <w:b/>
          <w:sz w:val="32"/>
          <w:szCs w:val="32"/>
        </w:rPr>
      </w:pPr>
      <w:r w:rsidRPr="00E91BEE">
        <w:rPr>
          <w:rStyle w:val="FontStyle43"/>
          <w:rFonts w:asciiTheme="minorHAnsi" w:eastAsiaTheme="majorEastAsia" w:hAnsiTheme="minorHAnsi"/>
          <w:b/>
          <w:sz w:val="32"/>
          <w:szCs w:val="32"/>
        </w:rPr>
        <w:t>10 класс</w:t>
      </w:r>
    </w:p>
    <w:p w:rsidR="00BF31EC" w:rsidRDefault="00BF31EC" w:rsidP="00940ED1">
      <w:pPr>
        <w:pStyle w:val="Style4"/>
        <w:widowControl/>
        <w:tabs>
          <w:tab w:val="left" w:pos="826"/>
        </w:tabs>
        <w:spacing w:line="240" w:lineRule="auto"/>
        <w:ind w:firstLine="0"/>
        <w:jc w:val="center"/>
        <w:rPr>
          <w:rStyle w:val="FontStyle43"/>
          <w:rFonts w:asciiTheme="minorHAnsi" w:eastAsiaTheme="majorEastAsia" w:hAnsiTheme="minorHAnsi"/>
          <w:sz w:val="32"/>
          <w:szCs w:val="32"/>
        </w:rPr>
      </w:pPr>
    </w:p>
    <w:p w:rsidR="00BF31EC" w:rsidRPr="00E91BEE" w:rsidRDefault="00BF31EC" w:rsidP="00BF31EC">
      <w:pPr>
        <w:jc w:val="center"/>
        <w:rPr>
          <w:b/>
          <w:sz w:val="24"/>
          <w:szCs w:val="24"/>
        </w:rPr>
      </w:pPr>
      <w:r w:rsidRPr="00E91BEE">
        <w:rPr>
          <w:b/>
          <w:sz w:val="24"/>
          <w:szCs w:val="24"/>
        </w:rPr>
        <w:t>Календарно-тематическое планирование по литературе. 10 класс.</w:t>
      </w:r>
    </w:p>
    <w:tbl>
      <w:tblPr>
        <w:tblStyle w:val="a6"/>
        <w:tblW w:w="0" w:type="auto"/>
        <w:tblLook w:val="04A0"/>
      </w:tblPr>
      <w:tblGrid>
        <w:gridCol w:w="801"/>
        <w:gridCol w:w="3919"/>
        <w:gridCol w:w="1693"/>
        <w:gridCol w:w="844"/>
        <w:gridCol w:w="965"/>
        <w:gridCol w:w="1066"/>
      </w:tblGrid>
      <w:tr w:rsidR="00BF31EC" w:rsidRPr="00714EAE" w:rsidTr="00BE0739">
        <w:tc>
          <w:tcPr>
            <w:tcW w:w="801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№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Тема урока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Виды контроля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Кол-во часов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Дата факт.</w:t>
            </w:r>
          </w:p>
        </w:tc>
      </w:tr>
      <w:tr w:rsidR="00CA4980" w:rsidRPr="00714EAE" w:rsidTr="00BE0739">
        <w:tc>
          <w:tcPr>
            <w:tcW w:w="801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919" w:type="dxa"/>
          </w:tcPr>
          <w:p w:rsidR="00CA4980" w:rsidRPr="00E91BEE" w:rsidRDefault="00CA4980" w:rsidP="00CA4980">
            <w:pPr>
              <w:autoSpaceDE w:val="0"/>
              <w:autoSpaceDN w:val="0"/>
              <w:adjustRightInd w:val="0"/>
              <w:jc w:val="both"/>
              <w:rPr>
                <w:rFonts w:cs="TimesNewRomanPS-BoldMT"/>
                <w:b/>
                <w:bCs/>
                <w:sz w:val="24"/>
                <w:szCs w:val="24"/>
              </w:rPr>
            </w:pPr>
            <w:r w:rsidRPr="00E91BEE">
              <w:rPr>
                <w:rFonts w:cs="TimesNewRomanPS-BoldMT"/>
                <w:b/>
                <w:bCs/>
                <w:sz w:val="24"/>
                <w:szCs w:val="24"/>
              </w:rPr>
              <w:t>Введение (1час)</w:t>
            </w:r>
          </w:p>
          <w:p w:rsidR="00CA4980" w:rsidRDefault="00CA4980" w:rsidP="00CA4980">
            <w:pPr>
              <w:autoSpaceDE w:val="0"/>
              <w:autoSpaceDN w:val="0"/>
              <w:adjustRightInd w:val="0"/>
              <w:jc w:val="both"/>
              <w:rPr>
                <w:rFonts w:cs="TimesNewRomanPSMT"/>
                <w:sz w:val="24"/>
                <w:szCs w:val="24"/>
              </w:rPr>
            </w:pPr>
            <w:r w:rsidRPr="00E91BEE">
              <w:rPr>
                <w:rFonts w:cs="TimesNewRomanPSMT"/>
                <w:sz w:val="24"/>
                <w:szCs w:val="24"/>
              </w:rPr>
              <w:t xml:space="preserve">Введение. Вечный поиск живой души. Понятие о </w:t>
            </w:r>
            <w:proofErr w:type="gramStart"/>
            <w:r w:rsidRPr="00E91BEE">
              <w:rPr>
                <w:rFonts w:cs="TimesNewRomanPSMT"/>
                <w:sz w:val="24"/>
                <w:szCs w:val="24"/>
              </w:rPr>
              <w:t>вечном</w:t>
            </w:r>
            <w:proofErr w:type="gramEnd"/>
            <w:r w:rsidRPr="00E91BEE">
              <w:rPr>
                <w:rFonts w:cs="TimesNewRomanPSMT"/>
                <w:sz w:val="24"/>
                <w:szCs w:val="24"/>
              </w:rPr>
              <w:t xml:space="preserve"> и временном. Жизнь и искусство – параллельные категории.</w:t>
            </w:r>
            <w:r>
              <w:rPr>
                <w:rFonts w:cs="TimesNewRomanPSMT"/>
                <w:sz w:val="24"/>
                <w:szCs w:val="24"/>
              </w:rPr>
              <w:t xml:space="preserve">  Национальное самоопределение русской литературы. </w:t>
            </w:r>
          </w:p>
          <w:p w:rsidR="00CA4980" w:rsidRPr="00714EAE" w:rsidRDefault="00CA4980" w:rsidP="00490741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</w:p>
        </w:tc>
      </w:tr>
      <w:tr w:rsidR="00CA4980" w:rsidRPr="00714EAE" w:rsidTr="00BE0739">
        <w:tc>
          <w:tcPr>
            <w:tcW w:w="801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919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А.С.Пушкин. Избранная лирика.</w:t>
            </w:r>
            <w:r w:rsidRPr="00E91BEE">
              <w:rPr>
                <w:rFonts w:cs="TimesNewRomanPSMT"/>
                <w:sz w:val="24"/>
                <w:szCs w:val="24"/>
              </w:rPr>
              <w:t xml:space="preserve"> Гуманизм лирики Пушкина и ее национально-историческое и общечеловеческое содержание.</w:t>
            </w:r>
          </w:p>
        </w:tc>
        <w:tc>
          <w:tcPr>
            <w:tcW w:w="1693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</w:p>
        </w:tc>
      </w:tr>
      <w:tr w:rsidR="00CA4980" w:rsidRPr="00714EAE" w:rsidTr="00BE0739">
        <w:tc>
          <w:tcPr>
            <w:tcW w:w="801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919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А.С.Пушкин. Поэма «Медный всадник».</w:t>
            </w:r>
            <w:r w:rsidRPr="00E91BEE">
              <w:rPr>
                <w:rFonts w:cs="TimesNewRomanPSMT"/>
                <w:sz w:val="24"/>
                <w:szCs w:val="24"/>
              </w:rPr>
              <w:t xml:space="preserve"> Человек и история в поэме. Тема «маленького человека»</w:t>
            </w:r>
            <w:r>
              <w:rPr>
                <w:rFonts w:cs="TimesNewRomanPSMT"/>
                <w:sz w:val="24"/>
                <w:szCs w:val="24"/>
              </w:rPr>
              <w:t>.</w:t>
            </w:r>
          </w:p>
        </w:tc>
        <w:tc>
          <w:tcPr>
            <w:tcW w:w="1693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</w:p>
        </w:tc>
      </w:tr>
      <w:tr w:rsidR="00CA4980" w:rsidRPr="00714EAE" w:rsidTr="00BE0739">
        <w:tc>
          <w:tcPr>
            <w:tcW w:w="801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919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  <w:r w:rsidRPr="00E91BEE">
              <w:rPr>
                <w:rFonts w:cs="TimesNewRomanPSMT"/>
                <w:sz w:val="24"/>
                <w:szCs w:val="24"/>
              </w:rPr>
              <w:t>Философские мотивы лирики М.Ю. Лермонтова.</w:t>
            </w:r>
          </w:p>
        </w:tc>
        <w:tc>
          <w:tcPr>
            <w:tcW w:w="1693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5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</w:p>
        </w:tc>
      </w:tr>
      <w:tr w:rsidR="00CA4980" w:rsidRPr="00714EAE" w:rsidTr="00BE0739">
        <w:tc>
          <w:tcPr>
            <w:tcW w:w="801" w:type="dxa"/>
          </w:tcPr>
          <w:p w:rsidR="00CA4980" w:rsidRDefault="00CA4980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919" w:type="dxa"/>
          </w:tcPr>
          <w:p w:rsidR="00CA4980" w:rsidRPr="00E91BEE" w:rsidRDefault="00CA4980" w:rsidP="00490741">
            <w:pPr>
              <w:rPr>
                <w:rFonts w:cs="TimesNewRomanPSMT"/>
                <w:sz w:val="24"/>
                <w:szCs w:val="24"/>
              </w:rPr>
            </w:pPr>
            <w:r>
              <w:rPr>
                <w:rFonts w:cs="TimesNewRomanPSMT"/>
                <w:sz w:val="24"/>
                <w:szCs w:val="24"/>
              </w:rPr>
              <w:t>Творчество Н.В.Гоголя.</w:t>
            </w:r>
            <w:r w:rsidR="00BE0739" w:rsidRPr="00E91BEE">
              <w:rPr>
                <w:rFonts w:cs="TimesNewRomanPSMT"/>
                <w:sz w:val="24"/>
                <w:szCs w:val="24"/>
              </w:rPr>
              <w:t xml:space="preserve"> </w:t>
            </w:r>
            <w:r w:rsidR="00BE0739" w:rsidRPr="00E91BEE">
              <w:rPr>
                <w:rFonts w:cs="TimesNewRomanPSMT"/>
                <w:sz w:val="24"/>
                <w:szCs w:val="24"/>
              </w:rPr>
              <w:lastRenderedPageBreak/>
              <w:t>«Петербургские повести» Н.В. Гоголя.</w:t>
            </w:r>
            <w:r w:rsidR="00BE0739">
              <w:rPr>
                <w:rFonts w:cs="TimesNewRomanPSMT"/>
                <w:sz w:val="24"/>
                <w:szCs w:val="24"/>
              </w:rPr>
              <w:t xml:space="preserve"> («Шинель», «Невский проспект»).</w:t>
            </w:r>
          </w:p>
        </w:tc>
        <w:tc>
          <w:tcPr>
            <w:tcW w:w="1693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CA4980" w:rsidRDefault="0080249B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5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CA4980" w:rsidRPr="00714EAE" w:rsidRDefault="00CA4980" w:rsidP="00490741">
            <w:pPr>
              <w:rPr>
                <w:sz w:val="24"/>
                <w:szCs w:val="24"/>
              </w:rPr>
            </w:pPr>
          </w:p>
        </w:tc>
      </w:tr>
      <w:tr w:rsidR="00B209B5" w:rsidRPr="00714EAE" w:rsidTr="00BE0739">
        <w:tc>
          <w:tcPr>
            <w:tcW w:w="801" w:type="dxa"/>
          </w:tcPr>
          <w:p w:rsidR="00B209B5" w:rsidRDefault="00B209B5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3919" w:type="dxa"/>
          </w:tcPr>
          <w:p w:rsidR="00B209B5" w:rsidRDefault="00B209B5" w:rsidP="00490741">
            <w:pPr>
              <w:rPr>
                <w:rFonts w:cs="TimesNewRomanPSMT"/>
                <w:sz w:val="24"/>
                <w:szCs w:val="24"/>
              </w:rPr>
            </w:pPr>
            <w:r>
              <w:rPr>
                <w:rFonts w:cs="TimesNewRomanPSMT"/>
                <w:sz w:val="24"/>
                <w:szCs w:val="24"/>
              </w:rPr>
              <w:t>Проверочная работа по литературе первой половины 19 века.</w:t>
            </w:r>
          </w:p>
        </w:tc>
        <w:tc>
          <w:tcPr>
            <w:tcW w:w="1693" w:type="dxa"/>
          </w:tcPr>
          <w:p w:rsidR="00B209B5" w:rsidRPr="00714EAE" w:rsidRDefault="00B209B5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209B5" w:rsidRDefault="00B209B5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209B5" w:rsidRPr="00714EAE" w:rsidRDefault="00B209B5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209B5" w:rsidRPr="00714EAE" w:rsidRDefault="00B209B5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B209B5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E0739" w:rsidRDefault="00BE0739" w:rsidP="00BE0739">
            <w:pPr>
              <w:autoSpaceDE w:val="0"/>
              <w:autoSpaceDN w:val="0"/>
              <w:adjustRightInd w:val="0"/>
              <w:jc w:val="both"/>
              <w:rPr>
                <w:rFonts w:cs="TimesNewRomanPSMT"/>
                <w:sz w:val="24"/>
                <w:szCs w:val="24"/>
              </w:rPr>
            </w:pPr>
            <w:r w:rsidRPr="00E91BEE">
              <w:rPr>
                <w:rFonts w:cs="TimesNewRomanPSMT"/>
                <w:sz w:val="24"/>
                <w:szCs w:val="24"/>
              </w:rPr>
              <w:t xml:space="preserve">Особенности литературного процесса второй половины XIX века. </w:t>
            </w:r>
            <w:r>
              <w:rPr>
                <w:rFonts w:cs="TimesNewRomanPSMT"/>
                <w:sz w:val="24"/>
                <w:szCs w:val="24"/>
              </w:rPr>
              <w:t xml:space="preserve"> </w:t>
            </w:r>
            <w:r w:rsidRPr="00E91BEE">
              <w:rPr>
                <w:rFonts w:cs="TimesNewRomanPSMT"/>
                <w:sz w:val="24"/>
                <w:szCs w:val="24"/>
              </w:rPr>
              <w:t>Реализм как способ  художественного мышления. Углубление понятия «критический реализм».</w:t>
            </w:r>
          </w:p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Расстановка общественных сил в 1860-е годы.</w:t>
            </w:r>
            <w:r w:rsidR="00BE0739">
              <w:rPr>
                <w:sz w:val="24"/>
                <w:szCs w:val="24"/>
              </w:rPr>
              <w:t xml:space="preserve"> Литературная критика.</w:t>
            </w:r>
          </w:p>
        </w:tc>
        <w:tc>
          <w:tcPr>
            <w:tcW w:w="1693" w:type="dxa"/>
          </w:tcPr>
          <w:p w:rsidR="00BF31EC" w:rsidRPr="00714EAE" w:rsidRDefault="00BE0739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Конспект.</w:t>
            </w:r>
          </w:p>
        </w:tc>
        <w:tc>
          <w:tcPr>
            <w:tcW w:w="844" w:type="dxa"/>
          </w:tcPr>
          <w:p w:rsidR="00BF31EC" w:rsidRPr="00714EAE" w:rsidRDefault="00BE0739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B209B5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А.Н.Островский. Жизнь и творчество.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Сообщение.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B209B5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80249B" w:rsidP="008024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Театр А.Н.Островского</w:t>
            </w:r>
            <w:proofErr w:type="gramStart"/>
            <w:r w:rsidR="00BF31EC" w:rsidRPr="00714EAE"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роблематика пьес, особенности драматургии А.Н.Островского.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B209B5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Драма «Гроза». Идейно- художественное своеобразие. Творческая история пьесы.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Работа с тестом.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B209B5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Город Калинов и его обитатели. Д.2-4.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Работа с текстом.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B209B5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Образ Катерины. Её душевная трагедия.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Работа с текстом.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B209B5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Образ Катерины в оценке Н.А.Добролюбова и Д.Н.Писарева. «Луч света в тёмном царстве»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Конспект.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B209B5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Р.Р. Подготовка к сочинению по пьесе «Гроза».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B209B5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«Бесприданница»  как символ уходящих в прошлое России праздных меч</w:t>
            </w:r>
            <w:r>
              <w:rPr>
                <w:sz w:val="24"/>
                <w:szCs w:val="24"/>
              </w:rPr>
              <w:t>тательниц и красивых идеалисток (обзор).</w:t>
            </w:r>
          </w:p>
        </w:tc>
        <w:tc>
          <w:tcPr>
            <w:tcW w:w="1693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B209B5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И.А.Гончаров. Жизнь и творчество. Основные этапы.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Презентации.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B209B5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Общая характеристика романа «Обломов».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Работа с текстом.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BE0739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Образ главного героя в романе «Обломов». Понятие «</w:t>
            </w:r>
            <w:proofErr w:type="gramStart"/>
            <w:r w:rsidRPr="00714EAE">
              <w:rPr>
                <w:sz w:val="24"/>
                <w:szCs w:val="24"/>
              </w:rPr>
              <w:t>обломовщина</w:t>
            </w:r>
            <w:proofErr w:type="gramEnd"/>
            <w:r w:rsidRPr="00714EAE">
              <w:rPr>
                <w:sz w:val="24"/>
                <w:szCs w:val="24"/>
              </w:rPr>
              <w:t>».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Работа с текстом.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BE0739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Роль второстепенных персонажей в романе «Обломов».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Работа с текстом.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BE0739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Художественное мастерство Гончарова в романе «Обломов».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BE0739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Историко-философский смысл романа «Обломов».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BE0739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Роман «Обломов» в зеркале критики. Гончаров как литературный критик. «</w:t>
            </w:r>
            <w:proofErr w:type="spellStart"/>
            <w:r w:rsidRPr="00714EAE">
              <w:rPr>
                <w:sz w:val="24"/>
                <w:szCs w:val="24"/>
              </w:rPr>
              <w:t>Мильон</w:t>
            </w:r>
            <w:proofErr w:type="spellEnd"/>
            <w:r w:rsidRPr="00714EAE">
              <w:rPr>
                <w:sz w:val="24"/>
                <w:szCs w:val="24"/>
              </w:rPr>
              <w:t xml:space="preserve"> терзаний».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BE0739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 xml:space="preserve">В.Ч. Общая характеристика трёх </w:t>
            </w:r>
            <w:r w:rsidRPr="00714EAE">
              <w:rPr>
                <w:sz w:val="24"/>
                <w:szCs w:val="24"/>
              </w:rPr>
              <w:lastRenderedPageBreak/>
              <w:t>романов: «Обыкновенная история», «Обломов», «Обрыв».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BE0739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Этапы жизни и творчества И.С.Тургенева.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Презентация.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BE0739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Рассказы цикла «Записки охотника» как этап в развитии русской прозы и веха в творчестве Тургенева.</w:t>
            </w:r>
          </w:p>
          <w:p w:rsidR="0080249B" w:rsidRPr="00714EAE" w:rsidRDefault="0080249B" w:rsidP="00490741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Творческая история и своеобразие романа «Отцы и дети». Общественная атмосфера и её отражение в романе.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 xml:space="preserve">Взаимоотношения Базарова с </w:t>
            </w:r>
            <w:proofErr w:type="spellStart"/>
            <w:r w:rsidRPr="00714EAE">
              <w:rPr>
                <w:sz w:val="24"/>
                <w:szCs w:val="24"/>
              </w:rPr>
              <w:t>Кирсановыми</w:t>
            </w:r>
            <w:proofErr w:type="spellEnd"/>
            <w:r w:rsidRPr="00714EAE">
              <w:rPr>
                <w:sz w:val="24"/>
                <w:szCs w:val="24"/>
              </w:rPr>
              <w:t>. (гл. 5-11).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Анализ гл.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Базаров и Одинцова</w:t>
            </w:r>
            <w:proofErr w:type="gramStart"/>
            <w:r w:rsidRPr="00714EAE">
              <w:rPr>
                <w:sz w:val="24"/>
                <w:szCs w:val="24"/>
              </w:rPr>
              <w:t>.</w:t>
            </w:r>
            <w:proofErr w:type="gramEnd"/>
            <w:r w:rsidRPr="00714EAE">
              <w:rPr>
                <w:sz w:val="24"/>
                <w:szCs w:val="24"/>
              </w:rPr>
              <w:t xml:space="preserve"> (</w:t>
            </w:r>
            <w:proofErr w:type="gramStart"/>
            <w:r w:rsidRPr="00714EAE">
              <w:rPr>
                <w:sz w:val="24"/>
                <w:szCs w:val="24"/>
              </w:rPr>
              <w:t>г</w:t>
            </w:r>
            <w:proofErr w:type="gramEnd"/>
            <w:r w:rsidRPr="00714EAE">
              <w:rPr>
                <w:sz w:val="24"/>
                <w:szCs w:val="24"/>
              </w:rPr>
              <w:t>л.13-19,25-27).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Анализ гл.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Дуэль Евгения Базарова и П.Кирсанова.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Базаров и его родители.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Базаров – нигилист.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Базаров перед лицом смерти.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Духовный конфликт между поколениями как основа романа.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Роман «Отцы и дети» в оценке критиков А.И.Герцена, Д.Писарева и др.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Р.Р. Сочинение.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2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Жизнь и творчество Н.А.Некрасова.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Презентация.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Основные темы и идеи лирики Некрасова.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proofErr w:type="gramStart"/>
            <w:r w:rsidRPr="00714EAE">
              <w:rPr>
                <w:sz w:val="24"/>
                <w:szCs w:val="24"/>
              </w:rPr>
              <w:t>Горькая</w:t>
            </w:r>
            <w:proofErr w:type="gramEnd"/>
            <w:r w:rsidRPr="00714EAE">
              <w:rPr>
                <w:sz w:val="24"/>
                <w:szCs w:val="24"/>
              </w:rPr>
              <w:t xml:space="preserve"> правда пореформенной России. Поэмы «Коробейники», «Мороз, Красный нос», «Русские женщины».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Поэма «Кому на Руси жить хорошо». Жанр, композиция, смысл названия, сюжет.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Анализ глав поэмы. Душа народа русского…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Народ в споре о счастье.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Сообщение.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Идейный смысл рассказов о грешниках.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 xml:space="preserve">Народные заступники и Гриша </w:t>
            </w:r>
            <w:proofErr w:type="spellStart"/>
            <w:r w:rsidRPr="00714EAE">
              <w:rPr>
                <w:sz w:val="24"/>
                <w:szCs w:val="24"/>
              </w:rPr>
              <w:t>Добросклонов</w:t>
            </w:r>
            <w:proofErr w:type="spellEnd"/>
            <w:r w:rsidRPr="00714EAE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Р.Р. Сочинение.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2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Ф.И.Тютчев. Этапы жизни и творчества, основные темы лирики.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Этапы жизни и творчества А.А.Фета. Основные мотивы лирики.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А.К.Толстой. Обзор жизни и творчества.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48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Этапы жизни и творчества Салтыкова – Щедрина.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Презентация.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«История одного города» Обзор.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Сообщение.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Н.С.Лесков. Жизнь и творчество.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Сообщение.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Н.С.Лесков. «Очарованный странник».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Ф.М.Достоевский. Этапы жизни и творчества.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Презентация.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Роман «Преступление и наказание». История создания.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Роман «Преступление и наказание».  Сюжет, композиция, жанровые особенности.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Петербург Достоевского. Социальные и философские предпосылки бунта Раскольникова.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 xml:space="preserve">Теория </w:t>
            </w:r>
            <w:proofErr w:type="spellStart"/>
            <w:r w:rsidRPr="00714EAE">
              <w:rPr>
                <w:sz w:val="24"/>
                <w:szCs w:val="24"/>
              </w:rPr>
              <w:t>Радиона</w:t>
            </w:r>
            <w:proofErr w:type="spellEnd"/>
            <w:r w:rsidRPr="00714EAE">
              <w:rPr>
                <w:sz w:val="24"/>
                <w:szCs w:val="24"/>
              </w:rPr>
              <w:t xml:space="preserve"> Раскольникова.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Раскольников и «</w:t>
            </w:r>
            <w:proofErr w:type="gramStart"/>
            <w:r w:rsidRPr="00714EAE">
              <w:rPr>
                <w:sz w:val="24"/>
                <w:szCs w:val="24"/>
              </w:rPr>
              <w:t>сильные</w:t>
            </w:r>
            <w:proofErr w:type="gramEnd"/>
            <w:r w:rsidRPr="00714EAE">
              <w:rPr>
                <w:sz w:val="24"/>
                <w:szCs w:val="24"/>
              </w:rPr>
              <w:t xml:space="preserve"> мира сего»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Карточки.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Раскольников в системе образов.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Карточки.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Семья Мармеладовых. «Правда» Сони Мармеладовой.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Финал романа. Нравственные уроки Достоевского.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proofErr w:type="spellStart"/>
            <w:r w:rsidRPr="00714EAE">
              <w:rPr>
                <w:sz w:val="24"/>
                <w:szCs w:val="24"/>
              </w:rPr>
              <w:t>Пров</w:t>
            </w:r>
            <w:proofErr w:type="spellEnd"/>
            <w:r w:rsidRPr="00714EAE">
              <w:rPr>
                <w:sz w:val="24"/>
                <w:szCs w:val="24"/>
              </w:rPr>
              <w:t>. работа.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Р.Р. Сочинение по роману Достоевского.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Сочинение.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2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По страницам великой жизни. Л.Н.Толстой - человек, мыслитель, писатель.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Сообщения, презентации.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Роман «Война и мир» - роман - эпопея: проблематика, образы, жанр.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 xml:space="preserve">Светское общество Петербурга и Москвы. Анализ эпизода «Вечер в салоне </w:t>
            </w:r>
            <w:proofErr w:type="spellStart"/>
            <w:r w:rsidRPr="00714EAE">
              <w:rPr>
                <w:sz w:val="24"/>
                <w:szCs w:val="24"/>
              </w:rPr>
              <w:t>А.П.Шерер</w:t>
            </w:r>
            <w:proofErr w:type="spellEnd"/>
            <w:r w:rsidRPr="00714EAE">
              <w:rPr>
                <w:sz w:val="24"/>
                <w:szCs w:val="24"/>
              </w:rPr>
              <w:t>».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Работа с текстом.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 xml:space="preserve">«Мысль семейная» в романе. Семья </w:t>
            </w:r>
            <w:proofErr w:type="gramStart"/>
            <w:r w:rsidRPr="00714EAE">
              <w:rPr>
                <w:sz w:val="24"/>
                <w:szCs w:val="24"/>
              </w:rPr>
              <w:t>Ростовых</w:t>
            </w:r>
            <w:proofErr w:type="gramEnd"/>
            <w:r w:rsidRPr="00714EAE">
              <w:rPr>
                <w:sz w:val="24"/>
                <w:szCs w:val="24"/>
              </w:rPr>
              <w:t>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«Мысль семейная» в романе. Семья Болконских.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Изображение войны 1805-1807 гг. (т.1)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CA08E1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Этапы духовных исканий А.Болконского.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2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Этапы духовных исканий П.Безухова.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2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Женские образы в романе. Образ Н. Ростовой.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2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Природа в жизни людей с точки зрения Л.Н.Толстого.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Быт поместного дворянства.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Отечественная война 1812 года</w:t>
            </w:r>
            <w:proofErr w:type="gramStart"/>
            <w:r w:rsidRPr="00714EAE">
              <w:rPr>
                <w:sz w:val="24"/>
                <w:szCs w:val="24"/>
              </w:rPr>
              <w:t>.</w:t>
            </w:r>
            <w:proofErr w:type="gramEnd"/>
            <w:r w:rsidRPr="00714EAE">
              <w:rPr>
                <w:sz w:val="24"/>
                <w:szCs w:val="24"/>
              </w:rPr>
              <w:t xml:space="preserve"> (</w:t>
            </w:r>
            <w:proofErr w:type="gramStart"/>
            <w:r w:rsidRPr="00714EAE">
              <w:rPr>
                <w:sz w:val="24"/>
                <w:szCs w:val="24"/>
              </w:rPr>
              <w:t>т</w:t>
            </w:r>
            <w:proofErr w:type="gramEnd"/>
            <w:r w:rsidRPr="00714EAE">
              <w:rPr>
                <w:sz w:val="24"/>
                <w:szCs w:val="24"/>
              </w:rPr>
              <w:t>.3)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74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 xml:space="preserve">Изображение патриотизма и </w:t>
            </w:r>
            <w:proofErr w:type="spellStart"/>
            <w:r w:rsidRPr="00714EAE">
              <w:rPr>
                <w:sz w:val="24"/>
                <w:szCs w:val="24"/>
              </w:rPr>
              <w:t>лжепатриотизма</w:t>
            </w:r>
            <w:proofErr w:type="spellEnd"/>
            <w:r w:rsidRPr="00714EAE">
              <w:rPr>
                <w:sz w:val="24"/>
                <w:szCs w:val="24"/>
              </w:rPr>
              <w:t xml:space="preserve"> народа на войне 1812 года.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Анализ эпизодов.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Бородинское сражение.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Кутузов и Наполеон в романе.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Анализ гл.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Партизанская война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«Мысль народная» в романе.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2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Эпилог романа.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Тест</w:t>
            </w:r>
            <w:proofErr w:type="gramStart"/>
            <w:r w:rsidRPr="00714EAE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Р.Р.Подготовка к сочинению.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Р.Р.Сочинение.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Сочинение.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2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А.П.Чехов. Этапы жизни и творчества.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Сообщения.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Ранние рассказы Чехова.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Маленькая трилогия («Человек в футляре», «Крыжовник», «О любви»).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Сообщения.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Тема гибели человеческой души в рассказе «</w:t>
            </w:r>
            <w:proofErr w:type="spellStart"/>
            <w:r w:rsidRPr="00714EAE">
              <w:rPr>
                <w:sz w:val="24"/>
                <w:szCs w:val="24"/>
              </w:rPr>
              <w:t>Ионыч</w:t>
            </w:r>
            <w:proofErr w:type="spellEnd"/>
            <w:r w:rsidRPr="00714EAE">
              <w:rPr>
                <w:sz w:val="24"/>
                <w:szCs w:val="24"/>
              </w:rPr>
              <w:t>»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Работа с текстом.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Новаторство драматургии А.П.Чехова. Пьеса «Вишнёвый сад». История создания.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Своеобразие конфликта.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2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Особенности чеховского диалога.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Система образов и главный герой пьесы.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Итоговый урок по пьесе Чехова.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Итоговый урок по творчеству Чехова.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507C5D" w:rsidRPr="00714EAE" w:rsidTr="00BE0739">
        <w:tc>
          <w:tcPr>
            <w:tcW w:w="801" w:type="dxa"/>
          </w:tcPr>
          <w:p w:rsidR="00507C5D" w:rsidRDefault="00507C5D" w:rsidP="00507C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92. </w:t>
            </w:r>
          </w:p>
        </w:tc>
        <w:tc>
          <w:tcPr>
            <w:tcW w:w="3919" w:type="dxa"/>
          </w:tcPr>
          <w:p w:rsidR="00507C5D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Мировое значение русской литературы 19 века.</w:t>
            </w:r>
          </w:p>
        </w:tc>
        <w:tc>
          <w:tcPr>
            <w:tcW w:w="1693" w:type="dxa"/>
          </w:tcPr>
          <w:p w:rsidR="00507C5D" w:rsidRPr="00714EAE" w:rsidRDefault="00507C5D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507C5D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507C5D" w:rsidRPr="00714EAE" w:rsidRDefault="00507C5D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507C5D" w:rsidRPr="00714EAE" w:rsidRDefault="00507C5D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Обзор зарубежной литературы: Ф.Стендаль, Э. Хемингуэй, Б.Шоу.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 xml:space="preserve">Сообщения </w:t>
            </w:r>
          </w:p>
        </w:tc>
        <w:tc>
          <w:tcPr>
            <w:tcW w:w="844" w:type="dxa"/>
          </w:tcPr>
          <w:p w:rsidR="00BF31EC" w:rsidRPr="00714EAE" w:rsidRDefault="00B209B5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507C5D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  <w:r w:rsidR="00BF31EC" w:rsidRPr="00714EAE">
              <w:rPr>
                <w:sz w:val="24"/>
                <w:szCs w:val="24"/>
              </w:rPr>
              <w:t>.</w:t>
            </w: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 xml:space="preserve">Зарубежная поэзия: </w:t>
            </w:r>
            <w:proofErr w:type="spellStart"/>
            <w:r w:rsidRPr="00714EAE">
              <w:rPr>
                <w:sz w:val="24"/>
                <w:szCs w:val="24"/>
              </w:rPr>
              <w:t>Ш.Бодлер</w:t>
            </w:r>
            <w:proofErr w:type="spellEnd"/>
            <w:r w:rsidRPr="00714EAE">
              <w:rPr>
                <w:sz w:val="24"/>
                <w:szCs w:val="24"/>
              </w:rPr>
              <w:t>, Т.Элиот.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Сообщения.</w:t>
            </w: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  <w:tr w:rsidR="00BF31EC" w:rsidRPr="00714EAE" w:rsidTr="00BE0739">
        <w:tc>
          <w:tcPr>
            <w:tcW w:w="801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3919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693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  <w:r w:rsidRPr="00714EAE">
              <w:rPr>
                <w:sz w:val="24"/>
                <w:szCs w:val="24"/>
              </w:rPr>
              <w:t>105</w:t>
            </w:r>
          </w:p>
        </w:tc>
        <w:tc>
          <w:tcPr>
            <w:tcW w:w="965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</w:tcPr>
          <w:p w:rsidR="00BF31EC" w:rsidRPr="00714EAE" w:rsidRDefault="00BF31EC" w:rsidP="00490741">
            <w:pPr>
              <w:rPr>
                <w:sz w:val="24"/>
                <w:szCs w:val="24"/>
              </w:rPr>
            </w:pPr>
          </w:p>
        </w:tc>
      </w:tr>
    </w:tbl>
    <w:p w:rsidR="00BF31EC" w:rsidRPr="00714EAE" w:rsidRDefault="00BF31EC" w:rsidP="00BF31EC">
      <w:pPr>
        <w:rPr>
          <w:sz w:val="24"/>
          <w:szCs w:val="24"/>
        </w:rPr>
      </w:pPr>
    </w:p>
    <w:p w:rsidR="00AC6980" w:rsidRDefault="00AC6980" w:rsidP="00940ED1">
      <w:pPr>
        <w:pStyle w:val="Style4"/>
        <w:widowControl/>
        <w:tabs>
          <w:tab w:val="left" w:pos="826"/>
        </w:tabs>
        <w:spacing w:line="240" w:lineRule="auto"/>
        <w:ind w:firstLine="0"/>
        <w:jc w:val="center"/>
        <w:rPr>
          <w:rStyle w:val="FontStyle43"/>
          <w:rFonts w:asciiTheme="minorHAnsi" w:eastAsiaTheme="majorEastAsia" w:hAnsiTheme="minorHAnsi"/>
          <w:sz w:val="32"/>
          <w:szCs w:val="32"/>
        </w:rPr>
      </w:pPr>
    </w:p>
    <w:p w:rsidR="00B35FF0" w:rsidRDefault="00B35FF0" w:rsidP="00940ED1">
      <w:pPr>
        <w:pStyle w:val="Style4"/>
        <w:widowControl/>
        <w:tabs>
          <w:tab w:val="left" w:pos="826"/>
        </w:tabs>
        <w:spacing w:line="240" w:lineRule="auto"/>
        <w:ind w:firstLine="0"/>
        <w:jc w:val="center"/>
        <w:rPr>
          <w:rStyle w:val="FontStyle43"/>
          <w:rFonts w:asciiTheme="minorHAnsi" w:eastAsiaTheme="majorEastAsia" w:hAnsiTheme="minorHAnsi"/>
          <w:sz w:val="32"/>
          <w:szCs w:val="32"/>
        </w:rPr>
      </w:pPr>
    </w:p>
    <w:p w:rsidR="002D3046" w:rsidRDefault="002D3046" w:rsidP="00940ED1">
      <w:pPr>
        <w:pStyle w:val="Style4"/>
        <w:widowControl/>
        <w:tabs>
          <w:tab w:val="left" w:pos="826"/>
        </w:tabs>
        <w:spacing w:line="240" w:lineRule="auto"/>
        <w:ind w:firstLine="0"/>
        <w:jc w:val="center"/>
        <w:rPr>
          <w:rStyle w:val="FontStyle43"/>
          <w:rFonts w:asciiTheme="minorHAnsi" w:eastAsiaTheme="majorEastAsia" w:hAnsiTheme="minorHAnsi"/>
          <w:sz w:val="32"/>
          <w:szCs w:val="32"/>
        </w:rPr>
      </w:pPr>
    </w:p>
    <w:p w:rsidR="002D3046" w:rsidRDefault="002D3046" w:rsidP="00940ED1">
      <w:pPr>
        <w:pStyle w:val="Style4"/>
        <w:widowControl/>
        <w:tabs>
          <w:tab w:val="left" w:pos="826"/>
        </w:tabs>
        <w:spacing w:line="240" w:lineRule="auto"/>
        <w:ind w:firstLine="0"/>
        <w:jc w:val="center"/>
        <w:rPr>
          <w:rStyle w:val="FontStyle43"/>
          <w:rFonts w:asciiTheme="minorHAnsi" w:eastAsiaTheme="majorEastAsia" w:hAnsiTheme="minorHAnsi"/>
          <w:sz w:val="32"/>
          <w:szCs w:val="32"/>
        </w:rPr>
      </w:pPr>
    </w:p>
    <w:p w:rsidR="002D3046" w:rsidRDefault="002D3046" w:rsidP="00940ED1">
      <w:pPr>
        <w:pStyle w:val="Style4"/>
        <w:widowControl/>
        <w:tabs>
          <w:tab w:val="left" w:pos="826"/>
        </w:tabs>
        <w:spacing w:line="240" w:lineRule="auto"/>
        <w:ind w:firstLine="0"/>
        <w:jc w:val="center"/>
        <w:rPr>
          <w:rStyle w:val="FontStyle43"/>
          <w:rFonts w:asciiTheme="minorHAnsi" w:eastAsiaTheme="majorEastAsia" w:hAnsiTheme="minorHAnsi"/>
          <w:sz w:val="32"/>
          <w:szCs w:val="32"/>
        </w:rPr>
      </w:pPr>
    </w:p>
    <w:p w:rsidR="002D3046" w:rsidRDefault="002D3046" w:rsidP="00940ED1">
      <w:pPr>
        <w:pStyle w:val="Style4"/>
        <w:widowControl/>
        <w:tabs>
          <w:tab w:val="left" w:pos="826"/>
        </w:tabs>
        <w:spacing w:line="240" w:lineRule="auto"/>
        <w:ind w:firstLine="0"/>
        <w:jc w:val="center"/>
        <w:rPr>
          <w:rStyle w:val="FontStyle43"/>
          <w:rFonts w:asciiTheme="minorHAnsi" w:eastAsiaTheme="majorEastAsia" w:hAnsiTheme="minorHAnsi"/>
          <w:sz w:val="32"/>
          <w:szCs w:val="32"/>
        </w:rPr>
      </w:pPr>
    </w:p>
    <w:p w:rsidR="002D3046" w:rsidRDefault="002D3046" w:rsidP="00940ED1">
      <w:pPr>
        <w:pStyle w:val="Style4"/>
        <w:widowControl/>
        <w:tabs>
          <w:tab w:val="left" w:pos="826"/>
        </w:tabs>
        <w:spacing w:line="240" w:lineRule="auto"/>
        <w:ind w:firstLine="0"/>
        <w:jc w:val="center"/>
        <w:rPr>
          <w:rStyle w:val="FontStyle43"/>
          <w:rFonts w:asciiTheme="minorHAnsi" w:eastAsiaTheme="majorEastAsia" w:hAnsiTheme="minorHAnsi"/>
          <w:sz w:val="32"/>
          <w:szCs w:val="32"/>
        </w:rPr>
      </w:pPr>
    </w:p>
    <w:p w:rsidR="002D3046" w:rsidRDefault="002D3046" w:rsidP="00940ED1">
      <w:pPr>
        <w:pStyle w:val="Style4"/>
        <w:widowControl/>
        <w:tabs>
          <w:tab w:val="left" w:pos="826"/>
        </w:tabs>
        <w:spacing w:line="240" w:lineRule="auto"/>
        <w:ind w:firstLine="0"/>
        <w:jc w:val="center"/>
        <w:rPr>
          <w:rStyle w:val="FontStyle43"/>
          <w:rFonts w:asciiTheme="minorHAnsi" w:eastAsiaTheme="majorEastAsia" w:hAnsiTheme="minorHAnsi"/>
          <w:sz w:val="32"/>
          <w:szCs w:val="32"/>
        </w:rPr>
      </w:pPr>
    </w:p>
    <w:p w:rsidR="002D3046" w:rsidRDefault="002D3046" w:rsidP="00940ED1">
      <w:pPr>
        <w:pStyle w:val="Style4"/>
        <w:widowControl/>
        <w:tabs>
          <w:tab w:val="left" w:pos="826"/>
        </w:tabs>
        <w:spacing w:line="240" w:lineRule="auto"/>
        <w:ind w:firstLine="0"/>
        <w:jc w:val="center"/>
        <w:rPr>
          <w:rStyle w:val="FontStyle43"/>
          <w:rFonts w:asciiTheme="minorHAnsi" w:eastAsiaTheme="majorEastAsia" w:hAnsiTheme="minorHAnsi"/>
          <w:sz w:val="32"/>
          <w:szCs w:val="32"/>
        </w:rPr>
      </w:pPr>
    </w:p>
    <w:p w:rsidR="002D3046" w:rsidRDefault="002D3046" w:rsidP="00940ED1">
      <w:pPr>
        <w:pStyle w:val="Style4"/>
        <w:widowControl/>
        <w:tabs>
          <w:tab w:val="left" w:pos="826"/>
        </w:tabs>
        <w:spacing w:line="240" w:lineRule="auto"/>
        <w:ind w:firstLine="0"/>
        <w:jc w:val="center"/>
        <w:rPr>
          <w:rStyle w:val="FontStyle43"/>
          <w:rFonts w:asciiTheme="minorHAnsi" w:eastAsiaTheme="majorEastAsia" w:hAnsiTheme="minorHAnsi"/>
          <w:sz w:val="32"/>
          <w:szCs w:val="32"/>
        </w:rPr>
      </w:pPr>
    </w:p>
    <w:p w:rsidR="002D3046" w:rsidRDefault="002D3046" w:rsidP="00940ED1">
      <w:pPr>
        <w:pStyle w:val="Style4"/>
        <w:widowControl/>
        <w:tabs>
          <w:tab w:val="left" w:pos="826"/>
        </w:tabs>
        <w:spacing w:line="240" w:lineRule="auto"/>
        <w:ind w:firstLine="0"/>
        <w:jc w:val="center"/>
        <w:rPr>
          <w:rStyle w:val="FontStyle43"/>
          <w:rFonts w:asciiTheme="minorHAnsi" w:eastAsiaTheme="majorEastAsia" w:hAnsiTheme="minorHAnsi"/>
          <w:sz w:val="32"/>
          <w:szCs w:val="32"/>
        </w:rPr>
      </w:pPr>
    </w:p>
    <w:p w:rsidR="002D3046" w:rsidRDefault="002D3046" w:rsidP="00940ED1">
      <w:pPr>
        <w:pStyle w:val="Style4"/>
        <w:widowControl/>
        <w:tabs>
          <w:tab w:val="left" w:pos="826"/>
        </w:tabs>
        <w:spacing w:line="240" w:lineRule="auto"/>
        <w:ind w:firstLine="0"/>
        <w:jc w:val="center"/>
        <w:rPr>
          <w:rStyle w:val="FontStyle43"/>
          <w:rFonts w:asciiTheme="minorHAnsi" w:eastAsiaTheme="majorEastAsia" w:hAnsiTheme="minorHAnsi"/>
          <w:sz w:val="32"/>
          <w:szCs w:val="32"/>
        </w:rPr>
      </w:pPr>
    </w:p>
    <w:p w:rsidR="00785B76" w:rsidRPr="004063E2" w:rsidRDefault="00785B76" w:rsidP="00BF31EC">
      <w:pPr>
        <w:jc w:val="center"/>
        <w:rPr>
          <w:b/>
          <w:sz w:val="24"/>
          <w:szCs w:val="24"/>
        </w:rPr>
      </w:pPr>
      <w:r w:rsidRPr="004063E2">
        <w:rPr>
          <w:b/>
          <w:sz w:val="24"/>
          <w:szCs w:val="24"/>
        </w:rPr>
        <w:t>11 класс.</w:t>
      </w:r>
    </w:p>
    <w:p w:rsidR="001A0F1A" w:rsidRPr="004063E2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32"/>
          <w:szCs w:val="32"/>
        </w:rPr>
      </w:pPr>
      <w:r w:rsidRPr="004063E2">
        <w:rPr>
          <w:b/>
          <w:bCs/>
          <w:color w:val="000000"/>
          <w:sz w:val="32"/>
          <w:szCs w:val="32"/>
        </w:rPr>
        <w:t xml:space="preserve">ЛИТЕРАТУРА </w:t>
      </w:r>
      <w:r w:rsidRPr="004063E2">
        <w:rPr>
          <w:b/>
          <w:bCs/>
          <w:color w:val="000000"/>
          <w:sz w:val="32"/>
          <w:szCs w:val="32"/>
          <w:lang w:val="en-US"/>
        </w:rPr>
        <w:t>XX</w:t>
      </w:r>
      <w:r w:rsidRPr="004063E2">
        <w:rPr>
          <w:b/>
          <w:bCs/>
          <w:color w:val="000000"/>
          <w:sz w:val="32"/>
          <w:szCs w:val="32"/>
        </w:rPr>
        <w:t xml:space="preserve"> ВЕКА</w:t>
      </w:r>
    </w:p>
    <w:p w:rsidR="001A0F1A" w:rsidRPr="001A0F1A" w:rsidRDefault="001A0F1A" w:rsidP="001A0F1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89171E">
        <w:rPr>
          <w:b/>
          <w:bCs/>
          <w:color w:val="000000"/>
        </w:rPr>
        <w:t xml:space="preserve"> 102 часа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i/>
          <w:iCs/>
          <w:color w:val="000000"/>
        </w:rPr>
      </w:pPr>
      <w:r w:rsidRPr="0089171E">
        <w:rPr>
          <w:b/>
          <w:bCs/>
          <w:color w:val="000000"/>
        </w:rPr>
        <w:t>Введение</w:t>
      </w:r>
      <w:r w:rsidR="002D3046">
        <w:rPr>
          <w:b/>
          <w:bCs/>
          <w:color w:val="000000"/>
        </w:rPr>
        <w:t>.</w:t>
      </w:r>
    </w:p>
    <w:p w:rsidR="001A0F1A" w:rsidRPr="001A0F1A" w:rsidRDefault="00E7085C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FE0900">
        <w:rPr>
          <w:rFonts w:cs="TimesNewRomanPSMT"/>
          <w:b/>
          <w:sz w:val="24"/>
          <w:szCs w:val="24"/>
        </w:rPr>
        <w:t>Основные историко-литературные сведения</w:t>
      </w:r>
      <w:r>
        <w:rPr>
          <w:rFonts w:cs="TimesNewRomanPSMT"/>
          <w:b/>
          <w:sz w:val="24"/>
          <w:szCs w:val="24"/>
        </w:rPr>
        <w:t>.</w:t>
      </w:r>
      <w:r>
        <w:rPr>
          <w:rFonts w:cs="TimesNewRomanPSMT"/>
          <w:sz w:val="24"/>
          <w:szCs w:val="24"/>
        </w:rPr>
        <w:t xml:space="preserve"> </w:t>
      </w:r>
      <w:r w:rsidR="001A0F1A" w:rsidRPr="0089171E">
        <w:rPr>
          <w:color w:val="000000"/>
        </w:rPr>
        <w:t xml:space="preserve">Русская литература </w:t>
      </w:r>
      <w:r w:rsidR="001A0F1A" w:rsidRPr="0089171E">
        <w:rPr>
          <w:color w:val="000000"/>
          <w:lang w:val="en-US"/>
        </w:rPr>
        <w:t>XX</w:t>
      </w:r>
      <w:r w:rsidR="004063E2">
        <w:rPr>
          <w:color w:val="000000"/>
        </w:rPr>
        <w:t xml:space="preserve"> века</w:t>
      </w:r>
      <w:r w:rsidR="001A0F1A" w:rsidRPr="0089171E">
        <w:rPr>
          <w:color w:val="000000"/>
        </w:rPr>
        <w:t xml:space="preserve"> в контексте мировой культуры. 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  <w:color w:val="000000"/>
        </w:rPr>
      </w:pPr>
      <w:r w:rsidRPr="0089171E">
        <w:rPr>
          <w:b/>
          <w:bCs/>
          <w:color w:val="000000"/>
        </w:rPr>
        <w:t xml:space="preserve">ЛИТЕРАТУРА ПЕРВОЙ ПОЛОВИНЫ </w:t>
      </w:r>
      <w:r w:rsidRPr="0089171E">
        <w:rPr>
          <w:b/>
          <w:bCs/>
          <w:color w:val="000000"/>
          <w:lang w:val="en-US"/>
        </w:rPr>
        <w:t>XX</w:t>
      </w:r>
      <w:r w:rsidRPr="0089171E">
        <w:rPr>
          <w:b/>
          <w:bCs/>
          <w:color w:val="000000"/>
        </w:rPr>
        <w:t xml:space="preserve"> ВЕКА.</w:t>
      </w: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</w:rPr>
      </w:pPr>
      <w:r w:rsidRPr="00401D6C">
        <w:rPr>
          <w:b/>
        </w:rPr>
        <w:t>Обзор русской литературы</w:t>
      </w:r>
      <w:r w:rsidR="002D3046">
        <w:rPr>
          <w:b/>
        </w:rPr>
        <w:t xml:space="preserve"> первой половины ХХ века.</w:t>
      </w:r>
    </w:p>
    <w:p w:rsidR="001A0F1A" w:rsidRPr="0089171E" w:rsidRDefault="004063E2" w:rsidP="001A0F1A">
      <w:pPr>
        <w:shd w:val="clear" w:color="auto" w:fill="FFFFFF"/>
        <w:autoSpaceDE w:val="0"/>
        <w:autoSpaceDN w:val="0"/>
        <w:adjustRightInd w:val="0"/>
        <w:jc w:val="both"/>
      </w:pPr>
      <w:r w:rsidRPr="00FE0900">
        <w:rPr>
          <w:rFonts w:cs="TimesNewRomanPSMT"/>
          <w:b/>
          <w:sz w:val="24"/>
          <w:szCs w:val="24"/>
        </w:rPr>
        <w:t>Основные историко-литературные сведения</w:t>
      </w:r>
      <w:r>
        <w:rPr>
          <w:rFonts w:cs="TimesNewRomanPSMT"/>
          <w:b/>
          <w:sz w:val="24"/>
          <w:szCs w:val="24"/>
        </w:rPr>
        <w:t>.</w:t>
      </w:r>
      <w:r w:rsidR="00A10D7A">
        <w:rPr>
          <w:rFonts w:cs="TimesNewRomanPSMT"/>
          <w:b/>
          <w:sz w:val="24"/>
          <w:szCs w:val="24"/>
        </w:rPr>
        <w:t xml:space="preserve"> </w:t>
      </w:r>
      <w:r w:rsidR="001A0F1A" w:rsidRPr="0089171E">
        <w:rPr>
          <w:color w:val="000000"/>
        </w:rPr>
        <w:t xml:space="preserve">Традиции и новаторство в литературе рубежа Х1Х-ХХ вв. </w:t>
      </w:r>
      <w:r>
        <w:rPr>
          <w:color w:val="000000"/>
        </w:rPr>
        <w:t xml:space="preserve"> Новые литературные течения. </w:t>
      </w:r>
      <w:r w:rsidR="001A0F1A" w:rsidRPr="0089171E">
        <w:rPr>
          <w:color w:val="000000"/>
        </w:rPr>
        <w:t>Реализм и мо</w:t>
      </w:r>
      <w:r w:rsidR="001A0F1A" w:rsidRPr="0089171E">
        <w:rPr>
          <w:color w:val="000000"/>
        </w:rPr>
        <w:softHyphen/>
        <w:t xml:space="preserve">дернизм. Трагические события первой половины </w:t>
      </w:r>
      <w:r w:rsidR="001A0F1A" w:rsidRPr="0089171E">
        <w:rPr>
          <w:color w:val="000000"/>
          <w:lang w:val="en-US"/>
        </w:rPr>
        <w:t>XX</w:t>
      </w:r>
      <w:r w:rsidR="001A0F1A" w:rsidRPr="0089171E">
        <w:rPr>
          <w:color w:val="000000"/>
        </w:rPr>
        <w:t xml:space="preserve"> </w:t>
      </w:r>
      <w:proofErr w:type="gramStart"/>
      <w:r w:rsidR="001A0F1A" w:rsidRPr="0089171E">
        <w:rPr>
          <w:color w:val="000000"/>
        </w:rPr>
        <w:t>в</w:t>
      </w:r>
      <w:proofErr w:type="gramEnd"/>
      <w:r w:rsidR="001A0F1A" w:rsidRPr="0089171E">
        <w:rPr>
          <w:color w:val="000000"/>
        </w:rPr>
        <w:t xml:space="preserve">. </w:t>
      </w:r>
      <w:r>
        <w:rPr>
          <w:color w:val="000000"/>
        </w:rPr>
        <w:t xml:space="preserve"> (</w:t>
      </w:r>
      <w:proofErr w:type="gramStart"/>
      <w:r>
        <w:rPr>
          <w:color w:val="000000"/>
        </w:rPr>
        <w:t>Первая</w:t>
      </w:r>
      <w:proofErr w:type="gramEnd"/>
      <w:r>
        <w:rPr>
          <w:color w:val="000000"/>
        </w:rPr>
        <w:t xml:space="preserve"> мировая война, революция, гражданская война, массовые репрессии, коллективизация) </w:t>
      </w:r>
      <w:r w:rsidR="001A0F1A" w:rsidRPr="0089171E">
        <w:rPr>
          <w:color w:val="000000"/>
        </w:rPr>
        <w:t>и их отражение в рус</w:t>
      </w:r>
      <w:r w:rsidR="001A0F1A" w:rsidRPr="0089171E">
        <w:rPr>
          <w:color w:val="000000"/>
        </w:rPr>
        <w:softHyphen/>
        <w:t>ской литературе и литературах других народов России. Конфликт человека и эпохи.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color w:val="000000"/>
        </w:rPr>
        <w:t xml:space="preserve">Развитие реалистической литературы, ее основные темы и герои. </w:t>
      </w:r>
      <w:r w:rsidR="004063E2">
        <w:rPr>
          <w:color w:val="000000"/>
        </w:rPr>
        <w:t xml:space="preserve"> Государственное регулирование и творческая свобода в литературе советского времени. </w:t>
      </w:r>
      <w:r w:rsidRPr="0089171E">
        <w:rPr>
          <w:color w:val="000000"/>
        </w:rPr>
        <w:t>Совет</w:t>
      </w:r>
      <w:r w:rsidRPr="0089171E">
        <w:rPr>
          <w:color w:val="000000"/>
        </w:rPr>
        <w:softHyphen/>
        <w:t>ская литература и</w:t>
      </w:r>
      <w:r w:rsidR="004063E2">
        <w:rPr>
          <w:color w:val="000000"/>
        </w:rPr>
        <w:t xml:space="preserve"> литература русской эмиграции. «</w:t>
      </w:r>
      <w:r w:rsidRPr="0089171E">
        <w:rPr>
          <w:color w:val="000000"/>
        </w:rPr>
        <w:t>Социалистический реализм».</w:t>
      </w:r>
      <w:r w:rsidRPr="0089171E">
        <w:rPr>
          <w:rFonts w:cs="Arial"/>
          <w:b/>
          <w:bCs/>
          <w:color w:val="000000"/>
        </w:rPr>
        <w:t xml:space="preserve">                                                              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Х</w:t>
      </w:r>
      <w:r w:rsidRPr="0089171E">
        <w:rPr>
          <w:color w:val="000000"/>
        </w:rPr>
        <w:t>удожественная объективность и тенденциозность в освещении истори</w:t>
      </w:r>
      <w:r w:rsidRPr="0089171E">
        <w:rPr>
          <w:color w:val="000000"/>
        </w:rPr>
        <w:softHyphen/>
        <w:t>ческих событий. Проблема "художник и власть".</w:t>
      </w:r>
      <w:r w:rsidR="0011729C">
        <w:rPr>
          <w:color w:val="000000"/>
        </w:rPr>
        <w:t xml:space="preserve"> Стиль писателя.</w:t>
      </w:r>
    </w:p>
    <w:p w:rsidR="004063E2" w:rsidRPr="004063E2" w:rsidRDefault="004063E2" w:rsidP="004063E2">
      <w:pPr>
        <w:shd w:val="clear" w:color="auto" w:fill="FFFFFF"/>
        <w:autoSpaceDE w:val="0"/>
        <w:autoSpaceDN w:val="0"/>
        <w:adjustRightInd w:val="0"/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   </w:t>
      </w:r>
      <w:proofErr w:type="spellStart"/>
      <w:r w:rsidRPr="004063E2">
        <w:rPr>
          <w:rFonts w:cs="TimesNewRomanPSMT"/>
          <w:sz w:val="24"/>
          <w:szCs w:val="24"/>
        </w:rPr>
        <w:t>Историко</w:t>
      </w:r>
      <w:proofErr w:type="spellEnd"/>
      <w:r w:rsidRPr="004063E2">
        <w:rPr>
          <w:rFonts w:cs="TimesNewRomanPSMT"/>
          <w:sz w:val="24"/>
          <w:szCs w:val="24"/>
        </w:rPr>
        <w:t xml:space="preserve"> – литературный процесс. Литературные течения и напр</w:t>
      </w:r>
      <w:r>
        <w:rPr>
          <w:rFonts w:cs="TimesNewRomanPSMT"/>
          <w:sz w:val="24"/>
          <w:szCs w:val="24"/>
        </w:rPr>
        <w:t>а</w:t>
      </w:r>
      <w:r w:rsidRPr="004063E2">
        <w:rPr>
          <w:rFonts w:cs="TimesNewRomanPSMT"/>
          <w:sz w:val="24"/>
          <w:szCs w:val="24"/>
        </w:rPr>
        <w:t>вления: реализм, модернизм (символизм, акмеизм, футуризм).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</w:pP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</w:pPr>
      <w:r w:rsidRPr="0089171E">
        <w:rPr>
          <w:b/>
          <w:bCs/>
          <w:color w:val="000000"/>
        </w:rPr>
        <w:t>И. А. Бунин</w:t>
      </w:r>
      <w:r w:rsidR="002D3046">
        <w:rPr>
          <w:b/>
          <w:bCs/>
          <w:color w:val="000000"/>
        </w:rPr>
        <w:t>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color w:val="000000"/>
        </w:rPr>
        <w:t>Жизнь и творчество.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b/>
          <w:bCs/>
          <w:i/>
          <w:iCs/>
          <w:color w:val="000000"/>
        </w:rPr>
        <w:t>Стихотворения:</w:t>
      </w:r>
      <w:r>
        <w:rPr>
          <w:b/>
          <w:bCs/>
          <w:i/>
          <w:iCs/>
          <w:color w:val="000000"/>
        </w:rPr>
        <w:t xml:space="preserve"> </w:t>
      </w:r>
      <w:r w:rsidRPr="00D93280">
        <w:rPr>
          <w:sz w:val="24"/>
          <w:szCs w:val="24"/>
        </w:rPr>
        <w:t>«…зачем и о чём говорить», «Бледнеет ночь…», «Родине»</w:t>
      </w:r>
      <w:r w:rsidRPr="0089171E">
        <w:rPr>
          <w:b/>
          <w:bCs/>
          <w:i/>
          <w:iCs/>
          <w:color w:val="000000"/>
        </w:rPr>
        <w:t xml:space="preserve"> </w:t>
      </w:r>
      <w:r>
        <w:rPr>
          <w:b/>
          <w:bCs/>
          <w:i/>
          <w:iCs/>
          <w:color w:val="000000"/>
        </w:rPr>
        <w:t xml:space="preserve"> </w:t>
      </w:r>
      <w:r w:rsidRPr="0089171E">
        <w:rPr>
          <w:i/>
          <w:iCs/>
          <w:color w:val="000000"/>
        </w:rPr>
        <w:t>(</w:t>
      </w:r>
      <w:r w:rsidRPr="0089171E">
        <w:rPr>
          <w:iCs/>
          <w:color w:val="000000"/>
        </w:rPr>
        <w:t>возможен выбор других стихотворений).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iCs/>
          <w:color w:val="000000"/>
        </w:rPr>
        <w:t>Философичность и тонкий лиризм лирики Бунина. Пейзажная лирика по</w:t>
      </w:r>
      <w:r w:rsidRPr="0089171E">
        <w:rPr>
          <w:iCs/>
          <w:color w:val="000000"/>
        </w:rPr>
        <w:softHyphen/>
        <w:t xml:space="preserve">эта. Живописность и лаконизм </w:t>
      </w:r>
      <w:proofErr w:type="spellStart"/>
      <w:r w:rsidRPr="0089171E">
        <w:rPr>
          <w:iCs/>
          <w:color w:val="000000"/>
        </w:rPr>
        <w:t>бунинского</w:t>
      </w:r>
      <w:proofErr w:type="spellEnd"/>
      <w:r w:rsidRPr="0089171E">
        <w:rPr>
          <w:iCs/>
          <w:color w:val="000000"/>
        </w:rPr>
        <w:t xml:space="preserve"> поэтического слова. Традиционные</w:t>
      </w:r>
      <w:r w:rsidRPr="0089171E">
        <w:rPr>
          <w:i/>
          <w:iCs/>
          <w:color w:val="000000"/>
        </w:rPr>
        <w:t xml:space="preserve"> </w:t>
      </w:r>
      <w:r w:rsidRPr="0089171E">
        <w:rPr>
          <w:iCs/>
          <w:color w:val="000000"/>
        </w:rPr>
        <w:t>темы русской поэзии в лирике Бунина</w:t>
      </w:r>
      <w:r w:rsidRPr="0089171E">
        <w:rPr>
          <w:i/>
          <w:iCs/>
          <w:color w:val="000000"/>
        </w:rPr>
        <w:t>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b/>
          <w:bCs/>
          <w:color w:val="000000"/>
        </w:rPr>
        <w:t xml:space="preserve">Рассказы: «Господин из Сан-Франциско», «Чистый понедельник» </w:t>
      </w:r>
      <w:r w:rsidRPr="0089171E">
        <w:rPr>
          <w:color w:val="000000"/>
        </w:rPr>
        <w:t>(произведения обязательны для изучения).</w:t>
      </w:r>
    </w:p>
    <w:p w:rsidR="001A0F1A" w:rsidRPr="001A0F1A" w:rsidRDefault="001A0F1A" w:rsidP="001A0F1A">
      <w:pPr>
        <w:rPr>
          <w:i/>
          <w:sz w:val="24"/>
          <w:szCs w:val="24"/>
        </w:rPr>
      </w:pPr>
      <w:r w:rsidRPr="0089171E">
        <w:rPr>
          <w:b/>
          <w:bCs/>
          <w:i/>
          <w:iCs/>
          <w:color w:val="000000"/>
        </w:rPr>
        <w:t>Рассказы: «Темные аллеи»</w:t>
      </w:r>
      <w:r w:rsidRPr="001A0F1A">
        <w:rPr>
          <w:sz w:val="24"/>
          <w:szCs w:val="24"/>
        </w:rPr>
        <w:t xml:space="preserve"> </w:t>
      </w:r>
      <w:r w:rsidRPr="00D93280">
        <w:rPr>
          <w:sz w:val="24"/>
          <w:szCs w:val="24"/>
        </w:rPr>
        <w:t xml:space="preserve">», </w:t>
      </w:r>
      <w:r w:rsidRPr="001A0F1A">
        <w:rPr>
          <w:b/>
          <w:i/>
          <w:sz w:val="24"/>
          <w:szCs w:val="24"/>
        </w:rPr>
        <w:t>«Антоновские яблоки».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9171E">
        <w:rPr>
          <w:color w:val="000000"/>
        </w:rPr>
        <w:t>Развитие традиций русской классическ</w:t>
      </w:r>
      <w:r>
        <w:rPr>
          <w:color w:val="000000"/>
        </w:rPr>
        <w:t xml:space="preserve">ой литературы в прозе Бунина. </w:t>
      </w:r>
      <w:r w:rsidRPr="0089171E">
        <w:rPr>
          <w:color w:val="000000"/>
        </w:rPr>
        <w:t>Исследо</w:t>
      </w:r>
      <w:r>
        <w:rPr>
          <w:color w:val="000000"/>
        </w:rPr>
        <w:t>вание национального характера. «</w:t>
      </w:r>
      <w:r w:rsidRPr="0089171E">
        <w:rPr>
          <w:color w:val="000000"/>
        </w:rPr>
        <w:t>Вечные</w:t>
      </w:r>
      <w:r>
        <w:rPr>
          <w:color w:val="000000"/>
        </w:rPr>
        <w:t xml:space="preserve">» </w:t>
      </w:r>
      <w:r w:rsidRPr="0089171E">
        <w:rPr>
          <w:color w:val="000000"/>
        </w:rPr>
        <w:t xml:space="preserve">темы в рассказах Бунина (счастье и трагедия любви, связь человека с миром природы, вера и память о прошлом). Психологизм </w:t>
      </w:r>
      <w:proofErr w:type="spellStart"/>
      <w:r w:rsidRPr="0089171E">
        <w:rPr>
          <w:color w:val="000000"/>
        </w:rPr>
        <w:t>бунинской</w:t>
      </w:r>
      <w:proofErr w:type="spellEnd"/>
      <w:r w:rsidRPr="0089171E">
        <w:rPr>
          <w:color w:val="000000"/>
        </w:rPr>
        <w:t xml:space="preserve"> прозы. </w:t>
      </w:r>
      <w:r w:rsidRPr="0089171E">
        <w:rPr>
          <w:color w:val="000000"/>
        </w:rPr>
        <w:lastRenderedPageBreak/>
        <w:t>Принципы создания характера. Со</w:t>
      </w:r>
      <w:r w:rsidRPr="0089171E">
        <w:rPr>
          <w:color w:val="000000"/>
        </w:rPr>
        <w:softHyphen/>
        <w:t xml:space="preserve">отношение текста и подтекста. Роль художественной детали. Символика </w:t>
      </w:r>
      <w:proofErr w:type="spellStart"/>
      <w:r w:rsidRPr="0089171E">
        <w:rPr>
          <w:color w:val="000000"/>
        </w:rPr>
        <w:t>бунинской</w:t>
      </w:r>
      <w:proofErr w:type="spellEnd"/>
      <w:r w:rsidRPr="0089171E">
        <w:rPr>
          <w:color w:val="000000"/>
        </w:rPr>
        <w:t xml:space="preserve"> прозы. Своеобразие художественной манеры Бунина.</w:t>
      </w:r>
    </w:p>
    <w:p w:rsidR="001A0F1A" w:rsidRPr="00330209" w:rsidRDefault="001A0F1A" w:rsidP="001A0F1A">
      <w:pPr>
        <w:shd w:val="clear" w:color="auto" w:fill="FFFFFF"/>
        <w:autoSpaceDE w:val="0"/>
        <w:autoSpaceDN w:val="0"/>
        <w:adjustRightInd w:val="0"/>
        <w:jc w:val="both"/>
        <w:outlineLvl w:val="0"/>
        <w:rPr>
          <w:b/>
          <w:color w:val="000000"/>
        </w:rPr>
      </w:pPr>
      <w:r w:rsidRPr="00330209">
        <w:rPr>
          <w:b/>
          <w:color w:val="000000"/>
        </w:rPr>
        <w:t>Сочинение по творчеству И. А. Бунина.</w:t>
      </w:r>
    </w:p>
    <w:p w:rsidR="001A0F1A" w:rsidRPr="004063E2" w:rsidRDefault="00E7085C" w:rsidP="001A0F1A">
      <w:pPr>
        <w:shd w:val="clear" w:color="auto" w:fill="FFFFFF"/>
        <w:autoSpaceDE w:val="0"/>
        <w:autoSpaceDN w:val="0"/>
        <w:adjustRightInd w:val="0"/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 </w:t>
      </w:r>
      <w:r w:rsidR="004063E2" w:rsidRPr="004063E2">
        <w:rPr>
          <w:rFonts w:cs="TimesNewRomanPSMT"/>
          <w:sz w:val="24"/>
          <w:szCs w:val="24"/>
        </w:rPr>
        <w:t xml:space="preserve">Изобразительно – выразительные средства поэзии. </w:t>
      </w:r>
      <w:r w:rsidR="004063E2">
        <w:rPr>
          <w:rFonts w:cs="TimesNewRomanPSMT"/>
          <w:sz w:val="24"/>
          <w:szCs w:val="24"/>
        </w:rPr>
        <w:t xml:space="preserve"> </w:t>
      </w:r>
      <w:r w:rsidR="001E6639">
        <w:rPr>
          <w:rFonts w:cs="TimesNewRomanPSMT"/>
          <w:sz w:val="24"/>
          <w:szCs w:val="24"/>
        </w:rPr>
        <w:t xml:space="preserve"> Язык прозаического произведения. Авторская позиция. 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</w:pPr>
      <w:r w:rsidRPr="0089171E">
        <w:rPr>
          <w:b/>
          <w:bCs/>
          <w:color w:val="000000"/>
        </w:rPr>
        <w:t>А. И. Куприн</w:t>
      </w:r>
      <w:r w:rsidR="002D3046">
        <w:rPr>
          <w:b/>
          <w:bCs/>
          <w:color w:val="000000"/>
        </w:rPr>
        <w:t>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iCs/>
          <w:color w:val="000000"/>
        </w:rPr>
        <w:t>Жизнь и творчество (обзор).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b/>
          <w:bCs/>
          <w:color w:val="000000"/>
        </w:rPr>
        <w:t xml:space="preserve">Повесть «Гранатовый браслет» </w:t>
      </w:r>
      <w:r w:rsidRPr="0089171E">
        <w:rPr>
          <w:color w:val="000000"/>
        </w:rPr>
        <w:t>(возможен выбор другого произведе</w:t>
      </w:r>
      <w:r w:rsidRPr="0089171E">
        <w:rPr>
          <w:color w:val="000000"/>
        </w:rPr>
        <w:softHyphen/>
        <w:t>ния).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color w:val="000000"/>
        </w:rPr>
        <w:t>Своеобразие сюжета повести. Споры героев об истинной, бескорыстной любви. Утверждение любви как высшей ценности. Трагизм решения любовной темы в повести. Мотив пробуждения души в прозе Куприна. Символический смысл художественных деталей, поэтическое изображение природы. Мастерство</w:t>
      </w:r>
      <w:r w:rsidRPr="0089171E">
        <w:rPr>
          <w:rFonts w:cs="Arial"/>
          <w:b/>
          <w:bCs/>
          <w:color w:val="000000"/>
        </w:rPr>
        <w:t xml:space="preserve">  </w:t>
      </w:r>
      <w:r w:rsidRPr="0089171E">
        <w:rPr>
          <w:rFonts w:cs="Arial"/>
          <w:bCs/>
          <w:color w:val="000000"/>
        </w:rPr>
        <w:t>психологического  анализа.</w:t>
      </w:r>
      <w:r w:rsidRPr="0089171E">
        <w:rPr>
          <w:rFonts w:cs="Arial"/>
          <w:b/>
          <w:bCs/>
          <w:color w:val="000000"/>
        </w:rPr>
        <w:t xml:space="preserve">                               </w:t>
      </w: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9171E">
        <w:rPr>
          <w:color w:val="000000"/>
        </w:rPr>
        <w:t xml:space="preserve">Роль эпиграфа в повести, смысл финала. </w:t>
      </w:r>
    </w:p>
    <w:p w:rsidR="001A0F1A" w:rsidRPr="001A0F1A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1A0F1A">
        <w:rPr>
          <w:b/>
          <w:color w:val="000000"/>
        </w:rPr>
        <w:t>Повесть «Олеся».</w:t>
      </w:r>
    </w:p>
    <w:p w:rsidR="001A0F1A" w:rsidRPr="001E6639" w:rsidRDefault="00E7085C" w:rsidP="001A0F1A">
      <w:pPr>
        <w:shd w:val="clear" w:color="auto" w:fill="FFFFFF"/>
        <w:autoSpaceDE w:val="0"/>
        <w:autoSpaceDN w:val="0"/>
        <w:adjustRightInd w:val="0"/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</w:t>
      </w:r>
      <w:r w:rsidRPr="001E6639">
        <w:rPr>
          <w:rFonts w:cs="TimesNewRomanPSMT"/>
          <w:sz w:val="24"/>
          <w:szCs w:val="24"/>
        </w:rPr>
        <w:t xml:space="preserve">.  </w:t>
      </w:r>
      <w:r w:rsidR="001E6639" w:rsidRPr="001E6639">
        <w:rPr>
          <w:rFonts w:cs="TimesNewRomanPSMT"/>
          <w:sz w:val="24"/>
          <w:szCs w:val="24"/>
        </w:rPr>
        <w:t>Символ.</w:t>
      </w:r>
      <w:r w:rsidR="001E6639">
        <w:rPr>
          <w:rFonts w:cs="TimesNewRomanPSMT"/>
          <w:sz w:val="24"/>
          <w:szCs w:val="24"/>
        </w:rPr>
        <w:t xml:space="preserve"> Деталь. Психологизм произведения.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  <w:i/>
          <w:iCs/>
          <w:color w:val="000000"/>
        </w:rPr>
      </w:pPr>
      <w:r w:rsidRPr="0089171E">
        <w:rPr>
          <w:b/>
          <w:bCs/>
          <w:color w:val="000000"/>
        </w:rPr>
        <w:t>М. Горький</w:t>
      </w:r>
      <w:r w:rsidR="002D3046">
        <w:rPr>
          <w:b/>
          <w:bCs/>
          <w:color w:val="000000"/>
        </w:rPr>
        <w:t>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bCs/>
          <w:iCs/>
          <w:color w:val="000000"/>
        </w:rPr>
        <w:t>Жизнь и творчество.</w:t>
      </w:r>
    </w:p>
    <w:p w:rsidR="001A0F1A" w:rsidRPr="001A0F1A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b/>
          <w:iCs/>
          <w:color w:val="000000"/>
        </w:rPr>
      </w:pPr>
      <w:r w:rsidRPr="001A0F1A">
        <w:rPr>
          <w:b/>
          <w:iCs/>
          <w:color w:val="000000"/>
        </w:rPr>
        <w:t xml:space="preserve">Рассказ «Макар </w:t>
      </w:r>
      <w:proofErr w:type="spellStart"/>
      <w:r w:rsidRPr="001A0F1A">
        <w:rPr>
          <w:b/>
          <w:iCs/>
          <w:color w:val="000000"/>
        </w:rPr>
        <w:t>Чудра</w:t>
      </w:r>
      <w:proofErr w:type="spellEnd"/>
      <w:r w:rsidRPr="001A0F1A">
        <w:rPr>
          <w:b/>
          <w:iCs/>
          <w:color w:val="000000"/>
        </w:rPr>
        <w:t>».</w:t>
      </w: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89171E">
        <w:rPr>
          <w:iCs/>
          <w:color w:val="000000"/>
        </w:rPr>
        <w:t>Романтизм ранних рассказов Горького. Проблема героя в прозе писателя. Тема поиска смысла жизни. Проблемы гордости и свободы. Соотношение ро</w:t>
      </w:r>
      <w:r w:rsidRPr="0089171E">
        <w:rPr>
          <w:iCs/>
          <w:color w:val="000000"/>
        </w:rPr>
        <w:softHyphen/>
        <w:t xml:space="preserve">мантического идеала и действительности в философской концепции Горького. Прием контраста, особая роль пейзажа и портрета в рассказах писателя. Своеобразие композиции рассказа 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  <w:outlineLvl w:val="0"/>
      </w:pPr>
      <w:r>
        <w:rPr>
          <w:b/>
          <w:bCs/>
          <w:color w:val="000000"/>
        </w:rPr>
        <w:t>П</w:t>
      </w:r>
      <w:r w:rsidRPr="0089171E">
        <w:rPr>
          <w:b/>
          <w:bCs/>
          <w:color w:val="000000"/>
        </w:rPr>
        <w:t>ьеса «На дне».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9171E">
        <w:rPr>
          <w:color w:val="000000"/>
        </w:rPr>
        <w:t>Сотрудничество писателя с Художественным театром. "На дне" как соци</w:t>
      </w:r>
      <w:r w:rsidRPr="0089171E">
        <w:rPr>
          <w:color w:val="000000"/>
        </w:rPr>
        <w:softHyphen/>
        <w:t>ально-философская драма. Смысл названия пьесы. Система образов. Судьбы ночлежников. Проблема духовной разобщенности людей. Образы хозяев ноч</w:t>
      </w:r>
      <w:r w:rsidRPr="0089171E">
        <w:rPr>
          <w:color w:val="000000"/>
        </w:rPr>
        <w:softHyphen/>
        <w:t>лежки. Лука и Сатин, философский спор о человеке.</w:t>
      </w:r>
      <w:r>
        <w:rPr>
          <w:color w:val="000000"/>
        </w:rPr>
        <w:t xml:space="preserve"> Три правды в пьесе.  Проблема счастья. </w:t>
      </w:r>
      <w:r w:rsidRPr="0089171E">
        <w:rPr>
          <w:color w:val="000000"/>
        </w:rPr>
        <w:t>Особенности композиции пьесы. Особая роль авторских ремарок, песен, притч, литературных цитат. Новаторство Горького-драматурга. Афористичность язы</w:t>
      </w:r>
      <w:r w:rsidRPr="0089171E">
        <w:rPr>
          <w:color w:val="000000"/>
        </w:rPr>
        <w:softHyphen/>
        <w:t>ка.</w:t>
      </w: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both"/>
        <w:outlineLvl w:val="0"/>
        <w:rPr>
          <w:b/>
          <w:color w:val="000000"/>
        </w:rPr>
      </w:pPr>
      <w:r w:rsidRPr="00330209">
        <w:rPr>
          <w:b/>
          <w:color w:val="000000"/>
        </w:rPr>
        <w:t>Сочинение по творчеству Горького М.</w:t>
      </w:r>
    </w:p>
    <w:p w:rsidR="001A0F1A" w:rsidRPr="00330209" w:rsidRDefault="001A0F1A" w:rsidP="001A0F1A">
      <w:pPr>
        <w:shd w:val="clear" w:color="auto" w:fill="FFFFFF"/>
        <w:autoSpaceDE w:val="0"/>
        <w:autoSpaceDN w:val="0"/>
        <w:adjustRightInd w:val="0"/>
        <w:jc w:val="both"/>
        <w:outlineLvl w:val="0"/>
        <w:rPr>
          <w:b/>
          <w:color w:val="000000"/>
        </w:rPr>
      </w:pPr>
      <w:r>
        <w:rPr>
          <w:sz w:val="24"/>
          <w:szCs w:val="24"/>
        </w:rPr>
        <w:t>Л.Н.Андреев «Иуда Искариот».</w:t>
      </w:r>
    </w:p>
    <w:p w:rsidR="001A0F1A" w:rsidRPr="001E6639" w:rsidRDefault="00E7085C" w:rsidP="001A0F1A">
      <w:pPr>
        <w:shd w:val="clear" w:color="auto" w:fill="FFFFFF"/>
        <w:autoSpaceDE w:val="0"/>
        <w:autoSpaceDN w:val="0"/>
        <w:adjustRightInd w:val="0"/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 </w:t>
      </w:r>
      <w:r w:rsidR="001E6639">
        <w:rPr>
          <w:rFonts w:cs="TimesNewRomanPSMT"/>
          <w:sz w:val="24"/>
          <w:szCs w:val="24"/>
        </w:rPr>
        <w:t>Романтизм. Контраст. Композиция. Роль пейзажа. Философский смысл произведения. Притча. Афористичность. Система образов.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1A0F1A" w:rsidRPr="00E7085C" w:rsidRDefault="001A0F1A" w:rsidP="00E7085C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Cs/>
          <w:color w:val="000000"/>
        </w:rPr>
      </w:pPr>
      <w:r w:rsidRPr="0089171E">
        <w:rPr>
          <w:b/>
          <w:bCs/>
          <w:color w:val="000000"/>
        </w:rPr>
        <w:t>ПОЭЗИЯ СЕРЕБРЯНОГО ВЕКА</w:t>
      </w:r>
      <w:r w:rsidR="00E7085C">
        <w:rPr>
          <w:b/>
          <w:bCs/>
          <w:color w:val="000000"/>
        </w:rPr>
        <w:t>.</w:t>
      </w:r>
      <w:r w:rsidRPr="0089171E">
        <w:rPr>
          <w:b/>
          <w:bCs/>
          <w:color w:val="000000"/>
        </w:rPr>
        <w:t xml:space="preserve"> </w:t>
      </w:r>
    </w:p>
    <w:p w:rsidR="005A6F1A" w:rsidRDefault="001A0F1A" w:rsidP="005A6F1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89171E">
        <w:rPr>
          <w:b/>
          <w:bCs/>
          <w:color w:val="000000"/>
        </w:rPr>
        <w:lastRenderedPageBreak/>
        <w:t>Обзор</w:t>
      </w:r>
      <w:r>
        <w:rPr>
          <w:b/>
          <w:bCs/>
          <w:color w:val="000000"/>
        </w:rPr>
        <w:t xml:space="preserve"> русской п</w:t>
      </w:r>
      <w:r w:rsidR="002D3046">
        <w:rPr>
          <w:b/>
          <w:bCs/>
          <w:color w:val="000000"/>
        </w:rPr>
        <w:t>оэзии конца  19 – начала 20 вв.</w:t>
      </w:r>
    </w:p>
    <w:p w:rsidR="001E6639" w:rsidRPr="001E6639" w:rsidRDefault="001E6639" w:rsidP="001E6639">
      <w:pPr>
        <w:shd w:val="clear" w:color="auto" w:fill="FFFFFF"/>
        <w:autoSpaceDE w:val="0"/>
        <w:autoSpaceDN w:val="0"/>
        <w:adjustRightInd w:val="0"/>
      </w:pPr>
      <w:r w:rsidRPr="004063E2">
        <w:rPr>
          <w:rFonts w:cs="TimesNewRomanPSMT"/>
          <w:sz w:val="24"/>
          <w:szCs w:val="24"/>
        </w:rPr>
        <w:t>Литературные течения и напр</w:t>
      </w:r>
      <w:r>
        <w:rPr>
          <w:rFonts w:cs="TimesNewRomanPSMT"/>
          <w:sz w:val="24"/>
          <w:szCs w:val="24"/>
        </w:rPr>
        <w:t>а</w:t>
      </w:r>
      <w:r w:rsidRPr="004063E2">
        <w:rPr>
          <w:rFonts w:cs="TimesNewRomanPSMT"/>
          <w:sz w:val="24"/>
          <w:szCs w:val="24"/>
        </w:rPr>
        <w:t>вления: реализм, модернизм (символизм, акмеизм, футуризм).</w:t>
      </w:r>
      <w:r>
        <w:rPr>
          <w:rFonts w:cs="TimesNewRomanPSMT"/>
          <w:sz w:val="24"/>
          <w:szCs w:val="24"/>
        </w:rPr>
        <w:t xml:space="preserve"> Отражение в поэзии трагических событий эпохи. </w:t>
      </w:r>
    </w:p>
    <w:p w:rsidR="001A0F1A" w:rsidRPr="0089171E" w:rsidRDefault="005A6F1A" w:rsidP="005A6F1A">
      <w:pPr>
        <w:jc w:val="center"/>
      </w:pPr>
      <w:r w:rsidRPr="00D93280">
        <w:rPr>
          <w:sz w:val="24"/>
          <w:szCs w:val="24"/>
        </w:rPr>
        <w:t>И.Ф.Анненский, К.Д.Бальмонт, А.Белый, М.А.Волошин, Н.А.Клюев</w:t>
      </w:r>
      <w:proofErr w:type="gramStart"/>
      <w:r w:rsidRPr="00D93280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w:proofErr w:type="gramEnd"/>
      <w:r w:rsidRPr="00D93280">
        <w:rPr>
          <w:sz w:val="24"/>
          <w:szCs w:val="24"/>
        </w:rPr>
        <w:t>И.Северянин, Ф.К.Сологуб, В.В.Хлебников,</w:t>
      </w:r>
      <w:r>
        <w:rPr>
          <w:sz w:val="24"/>
          <w:szCs w:val="24"/>
        </w:rPr>
        <w:t xml:space="preserve"> </w:t>
      </w:r>
      <w:r w:rsidRPr="00D93280">
        <w:rPr>
          <w:sz w:val="24"/>
          <w:szCs w:val="24"/>
        </w:rPr>
        <w:t xml:space="preserve">В.Ф.Ходасевич </w:t>
      </w:r>
      <w:r>
        <w:rPr>
          <w:sz w:val="24"/>
          <w:szCs w:val="24"/>
        </w:rPr>
        <w:t>.</w:t>
      </w:r>
    </w:p>
    <w:p w:rsidR="002D3046" w:rsidRDefault="001A0F1A" w:rsidP="002D3046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  <w:color w:val="000000"/>
        </w:rPr>
      </w:pPr>
      <w:r w:rsidRPr="0089171E">
        <w:rPr>
          <w:b/>
          <w:bCs/>
          <w:color w:val="000000"/>
        </w:rPr>
        <w:t>В. Я. Брюсов</w:t>
      </w:r>
      <w:r w:rsidR="002D3046">
        <w:rPr>
          <w:b/>
          <w:bCs/>
          <w:color w:val="000000"/>
        </w:rPr>
        <w:t>.</w:t>
      </w:r>
    </w:p>
    <w:p w:rsidR="001A0F1A" w:rsidRPr="0089171E" w:rsidRDefault="001A0F1A" w:rsidP="002D3046">
      <w:pPr>
        <w:shd w:val="clear" w:color="auto" w:fill="FFFFFF"/>
        <w:autoSpaceDE w:val="0"/>
        <w:autoSpaceDN w:val="0"/>
        <w:adjustRightInd w:val="0"/>
        <w:outlineLvl w:val="0"/>
      </w:pPr>
      <w:r w:rsidRPr="0089171E">
        <w:rPr>
          <w:color w:val="000000"/>
        </w:rPr>
        <w:t>Жизнь и творчество (обзор).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b/>
          <w:bCs/>
          <w:color w:val="000000"/>
        </w:rPr>
        <w:t>Стихотворения: «Сонет к форме», «Юному поэту», «Грядущие гун</w:t>
      </w:r>
      <w:r w:rsidRPr="0089171E">
        <w:rPr>
          <w:b/>
          <w:bCs/>
          <w:color w:val="000000"/>
        </w:rPr>
        <w:softHyphen/>
        <w:t xml:space="preserve">ны» </w:t>
      </w:r>
      <w:r w:rsidRPr="0089171E">
        <w:rPr>
          <w:color w:val="000000"/>
        </w:rPr>
        <w:t>(возможен выбор трех других стихотворений).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color w:val="000000"/>
        </w:rPr>
        <w:t>Основные темы и мотивы поэзии Брюсова. Своеобразие решения темы поэта и поэзии. Культ формы в лирике Брюсова.</w:t>
      </w:r>
    </w:p>
    <w:p w:rsidR="001A0F1A" w:rsidRPr="00330209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i/>
        </w:rPr>
      </w:pPr>
      <w:r w:rsidRPr="0089171E">
        <w:rPr>
          <w:b/>
          <w:bCs/>
          <w:color w:val="000000"/>
        </w:rPr>
        <w:t>Н. С. Гумилев</w:t>
      </w:r>
      <w:r w:rsidR="002D3046">
        <w:rPr>
          <w:b/>
          <w:bCs/>
          <w:color w:val="000000"/>
        </w:rPr>
        <w:t>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</w:pPr>
      <w:r w:rsidRPr="0089171E">
        <w:rPr>
          <w:color w:val="000000"/>
        </w:rPr>
        <w:t>Жизнь и творчество (обзор).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</w:pPr>
      <w:r w:rsidRPr="0089171E">
        <w:rPr>
          <w:b/>
          <w:bCs/>
          <w:color w:val="000000"/>
        </w:rPr>
        <w:t xml:space="preserve">Стихотворения: «Жираф», «Волшебная скрипка», «Заблудившийся трамвай» </w:t>
      </w:r>
      <w:r w:rsidRPr="0089171E">
        <w:rPr>
          <w:color w:val="000000"/>
        </w:rPr>
        <w:t>(возможен выбор трех других стихотворений).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</w:pPr>
      <w:r w:rsidRPr="0089171E">
        <w:rPr>
          <w:color w:val="000000"/>
        </w:rPr>
        <w:t>Героизация действительности в поэзии Гумилева, романтическая тради</w:t>
      </w:r>
      <w:r w:rsidRPr="0089171E">
        <w:rPr>
          <w:color w:val="000000"/>
        </w:rPr>
        <w:softHyphen/>
        <w:t xml:space="preserve">ция в его лирике. Своеобразие лирических сюжетов. </w:t>
      </w:r>
      <w:proofErr w:type="gramStart"/>
      <w:r w:rsidRPr="0089171E">
        <w:rPr>
          <w:color w:val="000000"/>
        </w:rPr>
        <w:t>Экзотическое</w:t>
      </w:r>
      <w:proofErr w:type="gramEnd"/>
      <w:r w:rsidRPr="0089171E">
        <w:rPr>
          <w:color w:val="000000"/>
        </w:rPr>
        <w:t>, фантастиче</w:t>
      </w:r>
      <w:r w:rsidRPr="0089171E">
        <w:rPr>
          <w:color w:val="000000"/>
        </w:rPr>
        <w:softHyphen/>
        <w:t>ское и прозаическое в поэзии Гумилева.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i/>
        </w:rPr>
      </w:pPr>
      <w:r w:rsidRPr="0089171E">
        <w:rPr>
          <w:b/>
          <w:bCs/>
          <w:color w:val="000000"/>
        </w:rPr>
        <w:t>А. А. Блок</w:t>
      </w:r>
      <w:proofErr w:type="gramStart"/>
      <w:r>
        <w:rPr>
          <w:b/>
          <w:bCs/>
          <w:color w:val="000000"/>
        </w:rPr>
        <w:t xml:space="preserve"> </w:t>
      </w:r>
      <w:r w:rsidR="002D3046">
        <w:rPr>
          <w:b/>
          <w:bCs/>
          <w:i/>
          <w:color w:val="000000"/>
        </w:rPr>
        <w:t>.</w:t>
      </w:r>
      <w:proofErr w:type="gramEnd"/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color w:val="000000"/>
        </w:rPr>
        <w:t>Жизнь и творчество.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b/>
          <w:bCs/>
          <w:color w:val="000000"/>
        </w:rPr>
        <w:t xml:space="preserve">Стихотворения: </w:t>
      </w:r>
      <w:r w:rsidRPr="0089171E">
        <w:rPr>
          <w:b/>
          <w:color w:val="000000"/>
        </w:rPr>
        <w:t>«Незнакомка»,</w:t>
      </w:r>
      <w:r w:rsidRPr="0089171E">
        <w:rPr>
          <w:color w:val="000000"/>
        </w:rPr>
        <w:t xml:space="preserve"> </w:t>
      </w:r>
      <w:r w:rsidRPr="0089171E">
        <w:rPr>
          <w:b/>
          <w:bCs/>
          <w:color w:val="000000"/>
        </w:rPr>
        <w:t>«Россия», «Ночь, улица, фонарь, ап</w:t>
      </w:r>
      <w:r w:rsidRPr="0089171E">
        <w:rPr>
          <w:b/>
          <w:bCs/>
          <w:color w:val="000000"/>
        </w:rPr>
        <w:softHyphen/>
        <w:t xml:space="preserve">тека...», «В ресторане», «Река раскинулась. Течет, грустит лениво...» (из цикла «На поле Куликовом»), «На железной дороге» </w:t>
      </w:r>
      <w:r w:rsidRPr="0089171E">
        <w:rPr>
          <w:color w:val="000000"/>
        </w:rPr>
        <w:t>(указанные стихотво</w:t>
      </w:r>
      <w:r w:rsidRPr="0089171E">
        <w:rPr>
          <w:color w:val="000000"/>
        </w:rPr>
        <w:softHyphen/>
        <w:t>рения являются обязательными для изучения).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b/>
          <w:bCs/>
          <w:color w:val="000000"/>
        </w:rPr>
        <w:t>Стихотворения: «Фабрика», «Вхожу я в темные храмы...», «О добле</w:t>
      </w:r>
      <w:r w:rsidRPr="0089171E">
        <w:rPr>
          <w:b/>
          <w:bCs/>
          <w:color w:val="000000"/>
        </w:rPr>
        <w:softHyphen/>
        <w:t xml:space="preserve">стях, о подвигах, о славе...», «О, я хочу безумно жить...», «Скифы» </w:t>
      </w:r>
      <w:r w:rsidRPr="0089171E">
        <w:rPr>
          <w:color w:val="000000"/>
        </w:rPr>
        <w:t>(возмо</w:t>
      </w:r>
      <w:r w:rsidRPr="0089171E">
        <w:rPr>
          <w:color w:val="000000"/>
        </w:rPr>
        <w:softHyphen/>
        <w:t>жен выбор других стихотворений).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color w:val="000000"/>
        </w:rPr>
        <w:t>Мотивы и образы ранней поэзии, излюбленные символы Блока. Образ Прекрасной Дамы. Романтический мир раннего Блока, музыкальность его сти</w:t>
      </w:r>
      <w:r w:rsidRPr="0089171E">
        <w:rPr>
          <w:color w:val="000000"/>
        </w:rPr>
        <w:softHyphen/>
        <w:t>хотворений. Тема города в творчестве Блока. Образы "страшного мира". Соот</w:t>
      </w:r>
      <w:r w:rsidRPr="0089171E">
        <w:rPr>
          <w:color w:val="000000"/>
        </w:rPr>
        <w:softHyphen/>
        <w:t>ношение идеала и действительности в лирике Блока. Тема Родины и основной пафос патриотических стихотворений. Тема исторического пути России в цикле "На поле Куликовом" и стихотворении "Скифы". Лирический герой поэзии Блока, его эволюция.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  <w:outlineLvl w:val="0"/>
      </w:pPr>
      <w:r w:rsidRPr="0089171E">
        <w:rPr>
          <w:b/>
          <w:bCs/>
          <w:color w:val="000000"/>
        </w:rPr>
        <w:t>Поэма «Двенадцать».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9171E">
        <w:rPr>
          <w:color w:val="000000"/>
        </w:rPr>
        <w:t>История создания поэмы, авторский опыт осмысления событий револю</w:t>
      </w:r>
      <w:r w:rsidRPr="0089171E">
        <w:rPr>
          <w:color w:val="000000"/>
        </w:rPr>
        <w:softHyphen/>
        <w:t xml:space="preserve">ции. Соотношение конкретно-исторического и условно-символического планов в поэме. Сюжет поэмы, </w:t>
      </w:r>
      <w:r w:rsidRPr="0089171E">
        <w:rPr>
          <w:bCs/>
          <w:color w:val="000000"/>
        </w:rPr>
        <w:t>ее</w:t>
      </w:r>
      <w:r w:rsidRPr="0089171E">
        <w:rPr>
          <w:color w:val="000000"/>
        </w:rPr>
        <w:t xml:space="preserve"> герои, своеобразие композиции. Строфика, интона</w:t>
      </w:r>
      <w:r w:rsidRPr="0089171E">
        <w:rPr>
          <w:color w:val="000000"/>
        </w:rPr>
        <w:softHyphen/>
        <w:t>ции, ритмы поэмы, ее основные символы. Образ Христа и многозначность фи</w:t>
      </w:r>
      <w:r w:rsidRPr="0089171E">
        <w:rPr>
          <w:color w:val="000000"/>
        </w:rPr>
        <w:softHyphen/>
        <w:t>нала поэмы. Авторская позиция и способы ее выражения в поэме.</w:t>
      </w:r>
    </w:p>
    <w:p w:rsidR="001A0F1A" w:rsidRPr="00330209" w:rsidRDefault="001A0F1A" w:rsidP="001A0F1A">
      <w:pPr>
        <w:shd w:val="clear" w:color="auto" w:fill="FFFFFF"/>
        <w:autoSpaceDE w:val="0"/>
        <w:autoSpaceDN w:val="0"/>
        <w:adjustRightInd w:val="0"/>
        <w:jc w:val="both"/>
        <w:outlineLvl w:val="0"/>
        <w:rPr>
          <w:b/>
        </w:rPr>
      </w:pPr>
      <w:r w:rsidRPr="00330209">
        <w:rPr>
          <w:b/>
          <w:color w:val="000000"/>
        </w:rPr>
        <w:t>Изложение с элементом сочинения по творчеству А. А. Блока.</w:t>
      </w:r>
    </w:p>
    <w:p w:rsidR="001A0F1A" w:rsidRPr="001E6639" w:rsidRDefault="001E6639" w:rsidP="001A0F1A">
      <w:pPr>
        <w:shd w:val="clear" w:color="auto" w:fill="FFFFFF"/>
        <w:autoSpaceDE w:val="0"/>
        <w:autoSpaceDN w:val="0"/>
        <w:adjustRightInd w:val="0"/>
        <w:rPr>
          <w:rFonts w:cs="Arial"/>
          <w:bCs/>
          <w:color w:val="000000"/>
        </w:rPr>
      </w:pPr>
      <w:r w:rsidRPr="00FE0900">
        <w:rPr>
          <w:rFonts w:cs="TimesNewRomanPSMT"/>
          <w:b/>
          <w:sz w:val="24"/>
          <w:szCs w:val="24"/>
        </w:rPr>
        <w:lastRenderedPageBreak/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</w:t>
      </w:r>
      <w:r w:rsidRPr="001E6639">
        <w:rPr>
          <w:rFonts w:cs="TimesNewRomanPSMT"/>
          <w:sz w:val="24"/>
          <w:szCs w:val="24"/>
        </w:rPr>
        <w:t xml:space="preserve">Романтизм. Символизм. </w:t>
      </w:r>
      <w:r>
        <w:rPr>
          <w:rFonts w:cs="TimesNewRomanPSMT"/>
          <w:sz w:val="24"/>
          <w:szCs w:val="24"/>
        </w:rPr>
        <w:t xml:space="preserve">Сонет. </w:t>
      </w:r>
      <w:r w:rsidR="0011729C">
        <w:rPr>
          <w:rFonts w:cs="TimesNewRomanPSMT"/>
          <w:sz w:val="24"/>
          <w:szCs w:val="24"/>
        </w:rPr>
        <w:t>Лирический герой. Изобразительно – выразительные средства  поэзии.</w:t>
      </w:r>
    </w:p>
    <w:p w:rsidR="001A0F1A" w:rsidRPr="007A5FAD" w:rsidRDefault="001A0F1A" w:rsidP="001A0F1A">
      <w:pPr>
        <w:shd w:val="clear" w:color="auto" w:fill="FFFFFF"/>
        <w:autoSpaceDE w:val="0"/>
        <w:autoSpaceDN w:val="0"/>
        <w:adjustRightInd w:val="0"/>
        <w:rPr>
          <w:rFonts w:cs="Arial"/>
          <w:b/>
          <w:bCs/>
          <w:color w:val="000000"/>
        </w:rPr>
      </w:pP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</w:rPr>
      </w:pPr>
      <w:r w:rsidRPr="0089171E">
        <w:rPr>
          <w:b/>
          <w:bCs/>
          <w:color w:val="000000"/>
        </w:rPr>
        <w:t>В. В. Маяковский</w:t>
      </w:r>
      <w:r w:rsidR="002D3046">
        <w:rPr>
          <w:b/>
          <w:bCs/>
          <w:color w:val="000000"/>
        </w:rPr>
        <w:t>.</w:t>
      </w: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9171E">
        <w:rPr>
          <w:color w:val="000000"/>
        </w:rPr>
        <w:t>Жизнь и творчество.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b/>
          <w:bCs/>
          <w:color w:val="000000"/>
        </w:rPr>
        <w:t>Стихотворения: «А вы могли бы?», «Послушайте!», «Скрипка и не</w:t>
      </w:r>
      <w:r w:rsidRPr="0089171E">
        <w:rPr>
          <w:b/>
          <w:bCs/>
          <w:color w:val="000000"/>
        </w:rPr>
        <w:softHyphen/>
        <w:t>множко нервно», «</w:t>
      </w:r>
      <w:proofErr w:type="spellStart"/>
      <w:r w:rsidRPr="0089171E">
        <w:rPr>
          <w:b/>
          <w:bCs/>
          <w:color w:val="000000"/>
        </w:rPr>
        <w:t>Лиличка</w:t>
      </w:r>
      <w:proofErr w:type="spellEnd"/>
      <w:r w:rsidRPr="0089171E">
        <w:rPr>
          <w:b/>
          <w:bCs/>
          <w:color w:val="000000"/>
        </w:rPr>
        <w:t xml:space="preserve">!», «Юбилейное», «Прозаседавшиеся» </w:t>
      </w:r>
      <w:r w:rsidRPr="0089171E">
        <w:rPr>
          <w:color w:val="000000"/>
        </w:rPr>
        <w:t>(указан</w:t>
      </w:r>
      <w:r w:rsidRPr="0089171E">
        <w:rPr>
          <w:color w:val="000000"/>
        </w:rPr>
        <w:softHyphen/>
        <w:t>ные стихотворения являются обязательными для изучения).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b/>
          <w:bCs/>
          <w:color w:val="000000"/>
        </w:rPr>
        <w:t>Стихотворения: «Нате!», «Разговор с фининспек</w:t>
      </w:r>
      <w:r w:rsidRPr="0089171E">
        <w:rPr>
          <w:b/>
          <w:bCs/>
          <w:color w:val="000000"/>
        </w:rPr>
        <w:softHyphen/>
        <w:t xml:space="preserve">тором о поэзии», «Письмо товарищу </w:t>
      </w:r>
      <w:proofErr w:type="spellStart"/>
      <w:r w:rsidRPr="0089171E">
        <w:rPr>
          <w:b/>
          <w:bCs/>
          <w:color w:val="000000"/>
        </w:rPr>
        <w:t>Кострову</w:t>
      </w:r>
      <w:proofErr w:type="spellEnd"/>
      <w:r w:rsidRPr="0089171E">
        <w:rPr>
          <w:b/>
          <w:bCs/>
          <w:color w:val="000000"/>
        </w:rPr>
        <w:t xml:space="preserve"> из Парижа о сущности люб</w:t>
      </w:r>
      <w:r w:rsidRPr="0089171E">
        <w:rPr>
          <w:b/>
          <w:bCs/>
          <w:color w:val="000000"/>
        </w:rPr>
        <w:softHyphen/>
        <w:t xml:space="preserve">ви», «Письмо Татьяне Яковлевой» </w:t>
      </w:r>
      <w:r w:rsidRPr="0089171E">
        <w:rPr>
          <w:color w:val="000000"/>
        </w:rPr>
        <w:t>(возможен выбор других стихотво</w:t>
      </w:r>
      <w:r w:rsidRPr="0089171E">
        <w:rPr>
          <w:color w:val="000000"/>
        </w:rPr>
        <w:softHyphen/>
        <w:t>рений).</w:t>
      </w: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9171E">
        <w:rPr>
          <w:color w:val="000000"/>
        </w:rPr>
        <w:t xml:space="preserve">Маяковский и футуризм. Дух бунтарства и эпатажа в ранней лирике. Поэт и революция, пафос революционного переустройства мира. Особенности любовной лирики. Тема поэта и поэзии, осмысление проблемы художника и времени. Сатирические образы в творчестве Маяковского. </w:t>
      </w:r>
    </w:p>
    <w:p w:rsidR="0011729C" w:rsidRDefault="0011729C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</w:t>
      </w:r>
      <w:proofErr w:type="gramStart"/>
      <w:r w:rsidRPr="0089171E">
        <w:rPr>
          <w:color w:val="000000"/>
        </w:rPr>
        <w:t>Новаторство Мая</w:t>
      </w:r>
      <w:r w:rsidRPr="0089171E">
        <w:rPr>
          <w:color w:val="000000"/>
        </w:rPr>
        <w:softHyphen/>
        <w:t>ковского (ритмика, рифма, неологизмы, гиперболичность, пластика образов, неожиданные метафоры, необычность строфики и графики стиха).</w:t>
      </w:r>
      <w:proofErr w:type="gramEnd"/>
      <w:r>
        <w:rPr>
          <w:color w:val="000000"/>
        </w:rPr>
        <w:t xml:space="preserve"> Сатира. Ода. Содержание и форма.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i/>
        </w:rPr>
      </w:pPr>
      <w:r w:rsidRPr="0089171E">
        <w:rPr>
          <w:b/>
          <w:bCs/>
          <w:color w:val="000000"/>
        </w:rPr>
        <w:t>С. А. Есенин</w:t>
      </w:r>
      <w:r w:rsidR="002D3046">
        <w:rPr>
          <w:b/>
          <w:bCs/>
          <w:color w:val="000000"/>
        </w:rPr>
        <w:t>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color w:val="000000"/>
        </w:rPr>
        <w:t>Жизнь и творчество.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b/>
          <w:bCs/>
          <w:color w:val="000000"/>
        </w:rPr>
        <w:t>Стихотворения: «Гой ты, Русь, моя родная!..», «Не бродить, не мять в кустах багряных...», «Мы теперь уходим понемногу...», «Письмо матери», «Спит ковыль. Равнина дорогая...», «</w:t>
      </w:r>
      <w:proofErr w:type="spellStart"/>
      <w:r w:rsidRPr="0089171E">
        <w:rPr>
          <w:b/>
          <w:bCs/>
          <w:color w:val="000000"/>
        </w:rPr>
        <w:t>Шаганэ</w:t>
      </w:r>
      <w:proofErr w:type="spellEnd"/>
      <w:r w:rsidRPr="0089171E">
        <w:rPr>
          <w:b/>
          <w:bCs/>
          <w:color w:val="000000"/>
        </w:rPr>
        <w:t xml:space="preserve"> ты моя, </w:t>
      </w:r>
      <w:proofErr w:type="spellStart"/>
      <w:r w:rsidRPr="0089171E">
        <w:rPr>
          <w:b/>
          <w:bCs/>
          <w:color w:val="000000"/>
        </w:rPr>
        <w:t>Шаганэ</w:t>
      </w:r>
      <w:proofErr w:type="spellEnd"/>
      <w:r w:rsidRPr="0089171E">
        <w:rPr>
          <w:b/>
          <w:bCs/>
          <w:color w:val="000000"/>
        </w:rPr>
        <w:t>...», «Не жа</w:t>
      </w:r>
      <w:r w:rsidRPr="0089171E">
        <w:rPr>
          <w:b/>
          <w:bCs/>
          <w:color w:val="000000"/>
        </w:rPr>
        <w:softHyphen/>
        <w:t xml:space="preserve">лею, не зову, не плачу...», «Русь Советская» </w:t>
      </w:r>
      <w:r w:rsidRPr="0089171E">
        <w:rPr>
          <w:color w:val="000000"/>
        </w:rPr>
        <w:t>(указанные стихотворения яв</w:t>
      </w:r>
      <w:r w:rsidRPr="0089171E">
        <w:rPr>
          <w:color w:val="000000"/>
        </w:rPr>
        <w:softHyphen/>
        <w:t>ляются обязательными для изучения).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b/>
          <w:bCs/>
          <w:color w:val="000000"/>
        </w:rPr>
        <w:t xml:space="preserve">Стихотворения: «Письмо к женщине», «Собаке Качалова», «Я покинул родимый дом...», «Неуютная жидкая </w:t>
      </w:r>
      <w:proofErr w:type="spellStart"/>
      <w:r w:rsidRPr="0089171E">
        <w:rPr>
          <w:b/>
          <w:bCs/>
          <w:color w:val="000000"/>
        </w:rPr>
        <w:t>лунность</w:t>
      </w:r>
      <w:proofErr w:type="spellEnd"/>
      <w:r w:rsidRPr="0089171E">
        <w:rPr>
          <w:b/>
          <w:bCs/>
          <w:color w:val="000000"/>
        </w:rPr>
        <w:t>..</w:t>
      </w:r>
      <w:proofErr w:type="gramStart"/>
      <w:r w:rsidRPr="0089171E">
        <w:rPr>
          <w:b/>
          <w:bCs/>
          <w:color w:val="000000"/>
        </w:rPr>
        <w:t>.»</w:t>
      </w:r>
      <w:proofErr w:type="gramEnd"/>
      <w:r w:rsidRPr="0089171E">
        <w:rPr>
          <w:color w:val="000000"/>
        </w:rPr>
        <w:t>(возможен выбор других стихотворений).</w:t>
      </w: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9171E">
        <w:rPr>
          <w:color w:val="000000"/>
        </w:rPr>
        <w:t xml:space="preserve">Традиции А. С. Пушкина и А. В. Кольцова в есенинской лирике. Тема родины в поэзии Есенина. Отражение в лирике особой связи природы и человека. </w:t>
      </w:r>
      <w:proofErr w:type="spellStart"/>
      <w:r w:rsidRPr="0089171E">
        <w:rPr>
          <w:color w:val="000000"/>
        </w:rPr>
        <w:t>Цветопись</w:t>
      </w:r>
      <w:proofErr w:type="spellEnd"/>
      <w:r w:rsidRPr="0089171E">
        <w:rPr>
          <w:color w:val="000000"/>
        </w:rPr>
        <w:t xml:space="preserve">, сквозные образы лирики Есенина. </w:t>
      </w:r>
      <w:proofErr w:type="gramStart"/>
      <w:r w:rsidRPr="0089171E">
        <w:rPr>
          <w:color w:val="000000"/>
        </w:rPr>
        <w:t>Светлое</w:t>
      </w:r>
      <w:proofErr w:type="gramEnd"/>
      <w:r w:rsidRPr="0089171E">
        <w:rPr>
          <w:color w:val="000000"/>
        </w:rPr>
        <w:t xml:space="preserve"> и трагическое в поэзии Есенина. Тема быстротечности человеческого бытия в поздней лирике поэта. Народно-песенная основа, музыкальность лирики Есе</w:t>
      </w:r>
      <w:r w:rsidRPr="0089171E">
        <w:rPr>
          <w:color w:val="000000"/>
        </w:rPr>
        <w:softHyphen/>
        <w:t>нина.</w:t>
      </w:r>
    </w:p>
    <w:p w:rsidR="0011729C" w:rsidRPr="0011729C" w:rsidRDefault="0011729C" w:rsidP="001A0F1A">
      <w:pPr>
        <w:shd w:val="clear" w:color="auto" w:fill="FFFFFF"/>
        <w:autoSpaceDE w:val="0"/>
        <w:autoSpaceDN w:val="0"/>
        <w:adjustRightInd w:val="0"/>
        <w:jc w:val="both"/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</w:t>
      </w:r>
      <w:r w:rsidRPr="0011729C">
        <w:rPr>
          <w:rFonts w:cs="TimesNewRomanPSMT"/>
          <w:sz w:val="24"/>
          <w:szCs w:val="24"/>
        </w:rPr>
        <w:t xml:space="preserve">Имажинизм. Олицетворение, </w:t>
      </w:r>
      <w:proofErr w:type="spellStart"/>
      <w:r w:rsidRPr="0011729C">
        <w:rPr>
          <w:rFonts w:cs="TimesNewRomanPSMT"/>
          <w:sz w:val="24"/>
          <w:szCs w:val="24"/>
        </w:rPr>
        <w:t>цветопись</w:t>
      </w:r>
      <w:proofErr w:type="spellEnd"/>
      <w:r w:rsidRPr="0011729C">
        <w:rPr>
          <w:rFonts w:cs="TimesNewRomanPSMT"/>
          <w:sz w:val="24"/>
          <w:szCs w:val="24"/>
        </w:rPr>
        <w:t>, звукопись, метафора, эпитет, сравнение, аллегория.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rPr>
          <w:rFonts w:cs="Arial"/>
          <w:b/>
          <w:bCs/>
          <w:color w:val="000000"/>
        </w:rPr>
      </w:pP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</w:pPr>
      <w:r w:rsidRPr="0089171E">
        <w:rPr>
          <w:b/>
          <w:bCs/>
          <w:color w:val="000000"/>
        </w:rPr>
        <w:t>М. И. Цветаева</w:t>
      </w:r>
      <w:r w:rsidR="002D3046">
        <w:rPr>
          <w:b/>
          <w:bCs/>
          <w:color w:val="000000"/>
        </w:rPr>
        <w:t>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color w:val="000000"/>
        </w:rPr>
        <w:t>Жизнь и творчество (обзор).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b/>
          <w:bCs/>
          <w:color w:val="000000"/>
        </w:rPr>
        <w:t xml:space="preserve">Стихотворения: «Моим стихам, написанным так рано...», «Стихи к Блоку» («Имя твое - птица в руке...»), «Кто создан из камня, кто создан из глины...», «Тоска по родине! Давно...» </w:t>
      </w:r>
      <w:r w:rsidRPr="0089171E">
        <w:rPr>
          <w:i/>
          <w:iCs/>
          <w:color w:val="000000"/>
        </w:rPr>
        <w:t>(указанные стихотворения являются обязательными для изучения).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b/>
          <w:bCs/>
          <w:color w:val="000000"/>
        </w:rPr>
        <w:lastRenderedPageBreak/>
        <w:t xml:space="preserve">Стихотворения: </w:t>
      </w:r>
      <w:proofErr w:type="gramStart"/>
      <w:r w:rsidRPr="0089171E">
        <w:rPr>
          <w:b/>
          <w:bCs/>
          <w:color w:val="000000"/>
        </w:rPr>
        <w:t>«Идешь, на меня похожий</w:t>
      </w:r>
      <w:r>
        <w:rPr>
          <w:b/>
          <w:bCs/>
          <w:color w:val="000000"/>
        </w:rPr>
        <w:t>,</w:t>
      </w:r>
      <w:r w:rsidRPr="0089171E">
        <w:rPr>
          <w:b/>
          <w:bCs/>
          <w:color w:val="000000"/>
        </w:rPr>
        <w:t xml:space="preserve"> «Куст»</w:t>
      </w:r>
      <w:r w:rsidR="005A6F1A">
        <w:rPr>
          <w:b/>
          <w:bCs/>
          <w:color w:val="000000"/>
        </w:rPr>
        <w:t xml:space="preserve">, </w:t>
      </w:r>
      <w:r w:rsidR="005A6F1A">
        <w:rPr>
          <w:b/>
          <w:sz w:val="24"/>
          <w:szCs w:val="24"/>
        </w:rPr>
        <w:t>«Ох</w:t>
      </w:r>
      <w:r w:rsidR="005A6F1A" w:rsidRPr="005A6F1A">
        <w:rPr>
          <w:b/>
          <w:sz w:val="24"/>
          <w:szCs w:val="24"/>
        </w:rPr>
        <w:t>, грибок ты мой, грибочек, белый груздь!...», Рас – стояние: вёрсты, мили…», «Родина»</w:t>
      </w:r>
      <w:r w:rsidR="005A6F1A" w:rsidRPr="00D93280">
        <w:rPr>
          <w:sz w:val="24"/>
          <w:szCs w:val="24"/>
        </w:rPr>
        <w:t xml:space="preserve"> </w:t>
      </w:r>
      <w:r w:rsidRPr="0089171E">
        <w:rPr>
          <w:color w:val="000000"/>
        </w:rPr>
        <w:t>(возможен выбор других стихотворений).</w:t>
      </w:r>
      <w:proofErr w:type="gramEnd"/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9171E">
        <w:rPr>
          <w:color w:val="000000"/>
        </w:rPr>
        <w:t xml:space="preserve">Основные темы творчества Цветаевой. Конфликт быта и бытия, времени и вечности. Поэзия как напряженный монолог-исповедь. Фольклорные </w:t>
      </w:r>
      <w:r w:rsidRPr="0089171E">
        <w:rPr>
          <w:bCs/>
          <w:color w:val="000000"/>
        </w:rPr>
        <w:t>и</w:t>
      </w:r>
      <w:r w:rsidRPr="0089171E">
        <w:rPr>
          <w:color w:val="000000"/>
        </w:rPr>
        <w:t xml:space="preserve"> лите</w:t>
      </w:r>
      <w:r w:rsidRPr="0089171E">
        <w:rPr>
          <w:color w:val="000000"/>
        </w:rPr>
        <w:softHyphen/>
        <w:t>ратурные образы и мотивы в лирике Цветаевой. Своеобразие по</w:t>
      </w:r>
      <w:r w:rsidRPr="0089171E">
        <w:rPr>
          <w:color w:val="000000"/>
        </w:rPr>
        <w:softHyphen/>
        <w:t>этического стиля.</w:t>
      </w:r>
    </w:p>
    <w:p w:rsidR="0011729C" w:rsidRPr="0011729C" w:rsidRDefault="0011729C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</w:t>
      </w:r>
      <w:r w:rsidRPr="0011729C">
        <w:rPr>
          <w:rFonts w:cs="TimesNewRomanPSMT"/>
          <w:sz w:val="24"/>
          <w:szCs w:val="24"/>
        </w:rPr>
        <w:t>А</w:t>
      </w:r>
      <w:r>
        <w:rPr>
          <w:rFonts w:cs="TimesNewRomanPSMT"/>
          <w:sz w:val="24"/>
          <w:szCs w:val="24"/>
        </w:rPr>
        <w:t>кмеизм.  Ритм. Строфа. Рифма.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</w:pP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i/>
        </w:rPr>
      </w:pPr>
      <w:r w:rsidRPr="0089171E">
        <w:rPr>
          <w:b/>
          <w:bCs/>
          <w:color w:val="000000"/>
        </w:rPr>
        <w:t>О. Э. Мандельштам</w:t>
      </w:r>
      <w:r w:rsidR="002D3046">
        <w:rPr>
          <w:b/>
          <w:bCs/>
          <w:color w:val="000000"/>
        </w:rPr>
        <w:t>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iCs/>
          <w:color w:val="000000"/>
        </w:rPr>
        <w:t>Жизнь и творчество (обзор).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b/>
          <w:bCs/>
          <w:color w:val="000000"/>
        </w:rPr>
        <w:t>Стихотворения: «</w:t>
      </w:r>
      <w:r w:rsidRPr="0089171E">
        <w:rPr>
          <w:b/>
          <w:bCs/>
          <w:color w:val="000000"/>
          <w:lang w:val="en-US"/>
        </w:rPr>
        <w:t>Notre</w:t>
      </w:r>
      <w:r w:rsidRPr="001A0F1A">
        <w:rPr>
          <w:b/>
          <w:bCs/>
          <w:color w:val="000000"/>
        </w:rPr>
        <w:t xml:space="preserve"> </w:t>
      </w:r>
      <w:r w:rsidRPr="0089171E">
        <w:rPr>
          <w:b/>
          <w:bCs/>
          <w:color w:val="000000"/>
          <w:lang w:val="en-US"/>
        </w:rPr>
        <w:t>Dame</w:t>
      </w:r>
      <w:r w:rsidRPr="0089171E">
        <w:rPr>
          <w:b/>
          <w:bCs/>
          <w:color w:val="000000"/>
        </w:rPr>
        <w:t>», «Бессонница. Гомер. Тугие паруса...», «За гремучую доблесть грядущих веков...», «Я вернулся в мой город, зна</w:t>
      </w:r>
      <w:r w:rsidRPr="0089171E">
        <w:rPr>
          <w:b/>
          <w:bCs/>
          <w:color w:val="000000"/>
        </w:rPr>
        <w:softHyphen/>
        <w:t xml:space="preserve">комый до слез...» </w:t>
      </w:r>
      <w:r w:rsidRPr="0089171E">
        <w:rPr>
          <w:color w:val="000000"/>
        </w:rPr>
        <w:t>(указанные стихотворения являются обязательными для изу</w:t>
      </w:r>
      <w:r w:rsidRPr="0089171E">
        <w:rPr>
          <w:color w:val="000000"/>
        </w:rPr>
        <w:softHyphen/>
        <w:t>чения).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b/>
          <w:bCs/>
          <w:color w:val="000000"/>
        </w:rPr>
        <w:t>Стихотворения: «Невыразимая печаль», «</w:t>
      </w:r>
      <w:proofErr w:type="spellStart"/>
      <w:r w:rsidRPr="0089171E">
        <w:rPr>
          <w:b/>
          <w:bCs/>
          <w:color w:val="000000"/>
          <w:lang w:val="en-US"/>
        </w:rPr>
        <w:t>Tristia</w:t>
      </w:r>
      <w:proofErr w:type="spellEnd"/>
      <w:r w:rsidRPr="0089171E">
        <w:rPr>
          <w:b/>
          <w:bCs/>
          <w:color w:val="000000"/>
        </w:rPr>
        <w:t xml:space="preserve">», </w:t>
      </w:r>
      <w:r w:rsidR="005A6F1A" w:rsidRPr="00D93280">
        <w:rPr>
          <w:sz w:val="24"/>
          <w:szCs w:val="24"/>
        </w:rPr>
        <w:t>«</w:t>
      </w:r>
      <w:proofErr w:type="spellStart"/>
      <w:r w:rsidR="005A6F1A" w:rsidRPr="00D93280">
        <w:rPr>
          <w:sz w:val="24"/>
          <w:szCs w:val="24"/>
        </w:rPr>
        <w:t>Домби</w:t>
      </w:r>
      <w:proofErr w:type="spellEnd"/>
      <w:r w:rsidR="005A6F1A" w:rsidRPr="00D93280">
        <w:rPr>
          <w:sz w:val="24"/>
          <w:szCs w:val="24"/>
        </w:rPr>
        <w:t xml:space="preserve"> и сын», «Петербургские строфы»</w:t>
      </w:r>
      <w:r w:rsidR="005A6F1A">
        <w:rPr>
          <w:sz w:val="24"/>
          <w:szCs w:val="24"/>
        </w:rPr>
        <w:t xml:space="preserve"> </w:t>
      </w:r>
      <w:r w:rsidR="005A6F1A">
        <w:rPr>
          <w:b/>
          <w:bCs/>
          <w:color w:val="000000"/>
        </w:rPr>
        <w:t xml:space="preserve"> </w:t>
      </w:r>
      <w:r>
        <w:rPr>
          <w:color w:val="000000"/>
        </w:rPr>
        <w:t xml:space="preserve">(возможен выбор </w:t>
      </w:r>
      <w:r w:rsidRPr="0089171E">
        <w:rPr>
          <w:color w:val="000000"/>
        </w:rPr>
        <w:t>других стихотворений).</w:t>
      </w: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9171E">
        <w:rPr>
          <w:color w:val="000000"/>
        </w:rPr>
        <w:t>Историзм поэтического мышления Мандельштама, ассоциативная манера его письма. Представление о поэте как хранителе культуры. Мифологические и литературные образы в поэзии Мандельштама.</w:t>
      </w:r>
    </w:p>
    <w:p w:rsidR="0011729C" w:rsidRPr="0011729C" w:rsidRDefault="0011729C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</w:t>
      </w:r>
      <w:r w:rsidRPr="0011729C">
        <w:rPr>
          <w:rFonts w:cs="TimesNewRomanPSMT"/>
          <w:sz w:val="24"/>
          <w:szCs w:val="24"/>
        </w:rPr>
        <w:t xml:space="preserve">Историзм. </w:t>
      </w:r>
      <w:r w:rsidR="002B6B6E">
        <w:rPr>
          <w:rFonts w:cs="TimesNewRomanPSMT"/>
          <w:sz w:val="24"/>
          <w:szCs w:val="24"/>
        </w:rPr>
        <w:t>Выразительные средства поэзии. Ассоциация.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</w:pP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</w:rPr>
      </w:pPr>
      <w:r w:rsidRPr="0089171E">
        <w:rPr>
          <w:b/>
          <w:color w:val="000000"/>
        </w:rPr>
        <w:t>А. А. Ахматова</w:t>
      </w:r>
      <w:r w:rsidR="002D3046">
        <w:rPr>
          <w:b/>
          <w:color w:val="000000"/>
        </w:rPr>
        <w:t>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iCs/>
          <w:color w:val="000000"/>
        </w:rPr>
        <w:t>Жизнь и творчество.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b/>
          <w:bCs/>
          <w:color w:val="000000"/>
        </w:rPr>
        <w:t>Стихотворения: «Песня последней встречи», «Сжала руки под тем</w:t>
      </w:r>
      <w:r w:rsidRPr="0089171E">
        <w:rPr>
          <w:b/>
          <w:bCs/>
          <w:color w:val="000000"/>
        </w:rPr>
        <w:softHyphen/>
        <w:t xml:space="preserve">ной вуалью...», «Мне ни к чему одические рати...», «Мне голос был. Он </w:t>
      </w:r>
      <w:r w:rsidRPr="0089171E">
        <w:rPr>
          <w:b/>
          <w:color w:val="000000"/>
        </w:rPr>
        <w:t xml:space="preserve">звал </w:t>
      </w:r>
      <w:proofErr w:type="spellStart"/>
      <w:r w:rsidRPr="0089171E">
        <w:rPr>
          <w:b/>
          <w:color w:val="000000"/>
        </w:rPr>
        <w:t>утешно</w:t>
      </w:r>
      <w:proofErr w:type="spellEnd"/>
      <w:r w:rsidRPr="0089171E">
        <w:rPr>
          <w:b/>
          <w:color w:val="000000"/>
        </w:rPr>
        <w:t xml:space="preserve">...», «Родная земля» </w:t>
      </w:r>
      <w:r w:rsidRPr="0089171E">
        <w:rPr>
          <w:iCs/>
          <w:color w:val="000000"/>
        </w:rPr>
        <w:t>(указанные стихотворения являются обяза</w:t>
      </w:r>
      <w:r w:rsidRPr="0089171E">
        <w:rPr>
          <w:iCs/>
          <w:color w:val="000000"/>
        </w:rPr>
        <w:softHyphen/>
        <w:t>тельными для изучения).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b/>
          <w:bCs/>
          <w:color w:val="000000"/>
        </w:rPr>
        <w:t xml:space="preserve">Стихотворения: «Я научилась просто, мудро жить...»,  «Бывает так: какая-то истома...» </w:t>
      </w:r>
      <w:r w:rsidR="005A6F1A" w:rsidRPr="00D93280">
        <w:rPr>
          <w:sz w:val="24"/>
          <w:szCs w:val="24"/>
        </w:rPr>
        <w:t xml:space="preserve">«Перед весной бывают дни такие…», «Приморский сонет» </w:t>
      </w:r>
      <w:r w:rsidRPr="0089171E">
        <w:rPr>
          <w:color w:val="000000"/>
        </w:rPr>
        <w:t>(возможен выбор других стихотворений).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color w:val="000000"/>
        </w:rPr>
        <w:t>Отражение в лирике Ахматовой глубины человеческих переживаний. Те</w:t>
      </w:r>
      <w:r w:rsidRPr="0089171E">
        <w:rPr>
          <w:color w:val="000000"/>
        </w:rPr>
        <w:softHyphen/>
        <w:t>мы любви и искусства. Патриотизм и гражданственность поэзии Ахматовой. Разговорность интонации и музыкальность стиха. Фольклорные и литератур</w:t>
      </w:r>
      <w:r w:rsidRPr="0089171E">
        <w:rPr>
          <w:color w:val="000000"/>
        </w:rPr>
        <w:softHyphen/>
        <w:t>ные образы и мотивы в лирике Ахматовой.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  <w:outlineLvl w:val="0"/>
      </w:pPr>
      <w:r w:rsidRPr="0089171E">
        <w:rPr>
          <w:b/>
          <w:bCs/>
          <w:color w:val="000000"/>
        </w:rPr>
        <w:t>Поэма «Реквием».</w:t>
      </w: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9171E">
        <w:rPr>
          <w:color w:val="000000"/>
        </w:rPr>
        <w:t>История создания и публикации. Смысл названия поэмы, отражение в ней личной трагедии и народного горя. Библейские мотивы и образы в поэме. По</w:t>
      </w:r>
      <w:r w:rsidRPr="0089171E">
        <w:rPr>
          <w:color w:val="000000"/>
        </w:rPr>
        <w:softHyphen/>
        <w:t>беда исторической памяти над забвением как основной пафос «Реквиема». Осо</w:t>
      </w:r>
      <w:r w:rsidRPr="0089171E">
        <w:rPr>
          <w:color w:val="000000"/>
        </w:rPr>
        <w:softHyphen/>
        <w:t>бенности жанра и композиции поэмы, роль эпиграфа, посвящения и эпилога.</w:t>
      </w:r>
    </w:p>
    <w:p w:rsidR="002B6B6E" w:rsidRPr="002B6B6E" w:rsidRDefault="002B6B6E" w:rsidP="001A0F1A">
      <w:pPr>
        <w:shd w:val="clear" w:color="auto" w:fill="FFFFFF"/>
        <w:autoSpaceDE w:val="0"/>
        <w:autoSpaceDN w:val="0"/>
        <w:adjustRightInd w:val="0"/>
        <w:jc w:val="both"/>
      </w:pPr>
      <w:r w:rsidRPr="00FE0900">
        <w:rPr>
          <w:rFonts w:cs="TimesNewRomanPSMT"/>
          <w:b/>
          <w:sz w:val="24"/>
          <w:szCs w:val="24"/>
        </w:rPr>
        <w:lastRenderedPageBreak/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</w:t>
      </w:r>
      <w:r>
        <w:rPr>
          <w:rFonts w:cs="TimesNewRomanPSMT"/>
          <w:sz w:val="24"/>
          <w:szCs w:val="24"/>
        </w:rPr>
        <w:t>Ритм. Музыкальность стиха. Жанр. Композиция. Поэма. Эпиграф. Эпилог.</w:t>
      </w:r>
      <w:r w:rsidR="002D3046">
        <w:rPr>
          <w:rFonts w:cs="TimesNewRomanPSMT"/>
          <w:sz w:val="24"/>
          <w:szCs w:val="24"/>
        </w:rPr>
        <w:t xml:space="preserve"> Реквием.</w:t>
      </w:r>
    </w:p>
    <w:p w:rsidR="005A6F1A" w:rsidRDefault="005A6F1A" w:rsidP="005A6F1A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0B72F1">
        <w:rPr>
          <w:b/>
          <w:sz w:val="24"/>
          <w:szCs w:val="24"/>
        </w:rPr>
        <w:t>Б.Л.Пастернак</w:t>
      </w:r>
      <w:r w:rsidRPr="00D93280">
        <w:rPr>
          <w:sz w:val="24"/>
          <w:szCs w:val="24"/>
        </w:rPr>
        <w:t>.</w:t>
      </w:r>
    </w:p>
    <w:p w:rsidR="006837A8" w:rsidRDefault="005A6F1A" w:rsidP="001A0F1A">
      <w:pPr>
        <w:shd w:val="clear" w:color="auto" w:fill="FFFFFF"/>
        <w:autoSpaceDE w:val="0"/>
        <w:autoSpaceDN w:val="0"/>
        <w:adjustRightInd w:val="0"/>
        <w:rPr>
          <w:b/>
          <w:sz w:val="24"/>
          <w:szCs w:val="24"/>
        </w:rPr>
      </w:pPr>
      <w:r w:rsidRPr="00D93280">
        <w:rPr>
          <w:sz w:val="24"/>
          <w:szCs w:val="24"/>
        </w:rPr>
        <w:t xml:space="preserve">Стихотворения </w:t>
      </w:r>
      <w:r w:rsidRPr="005A6F1A">
        <w:rPr>
          <w:b/>
          <w:sz w:val="24"/>
          <w:szCs w:val="24"/>
        </w:rPr>
        <w:t>«Февраль. Достать чернила и плакать</w:t>
      </w:r>
      <w:proofErr w:type="gramStart"/>
      <w:r w:rsidRPr="005A6F1A">
        <w:rPr>
          <w:b/>
          <w:sz w:val="24"/>
          <w:szCs w:val="24"/>
        </w:rPr>
        <w:t>!...», «</w:t>
      </w:r>
      <w:proofErr w:type="gramEnd"/>
      <w:r w:rsidRPr="005A6F1A">
        <w:rPr>
          <w:b/>
          <w:sz w:val="24"/>
          <w:szCs w:val="24"/>
        </w:rPr>
        <w:t>Определение поэзии», «Во всём мне хочется дойти…». «Гамлет», «Зимняя ночь», «Про эти стихи», «На ранних поездах»</w:t>
      </w:r>
      <w:r>
        <w:rPr>
          <w:b/>
          <w:sz w:val="24"/>
          <w:szCs w:val="24"/>
        </w:rPr>
        <w:t>.</w:t>
      </w:r>
    </w:p>
    <w:p w:rsidR="005A6F1A" w:rsidRPr="006837A8" w:rsidRDefault="005A6F1A" w:rsidP="006837A8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837A8">
        <w:rPr>
          <w:sz w:val="24"/>
          <w:szCs w:val="24"/>
        </w:rPr>
        <w:t xml:space="preserve">Художественные переводы. </w:t>
      </w:r>
      <w:r w:rsidRPr="0089171E">
        <w:rPr>
          <w:color w:val="000000"/>
        </w:rPr>
        <w:t>Поэтическая эволюция Пастернака: от сложности языка к простоте по</w:t>
      </w:r>
      <w:r w:rsidRPr="0089171E">
        <w:rPr>
          <w:color w:val="000000"/>
        </w:rPr>
        <w:softHyphen/>
        <w:t>этического слова. Тема поэта и поэзии (искусство и ответственность, поэзия и действительность, судьба художника и его роковая обреченность на страдания). Философская глубина лирики Пастернака. Тема человека и природы. Слож</w:t>
      </w:r>
      <w:r w:rsidRPr="0089171E">
        <w:rPr>
          <w:color w:val="000000"/>
        </w:rPr>
        <w:softHyphen/>
        <w:t>ность настроения лирического героя. Соединение патетической интонации и разговорного языка.</w:t>
      </w:r>
    </w:p>
    <w:p w:rsidR="001A0F1A" w:rsidRPr="00A10D7A" w:rsidRDefault="005A6F1A" w:rsidP="00A10D7A">
      <w:pPr>
        <w:shd w:val="clear" w:color="auto" w:fill="FFFFFF"/>
        <w:autoSpaceDE w:val="0"/>
        <w:autoSpaceDN w:val="0"/>
        <w:adjustRightInd w:val="0"/>
        <w:jc w:val="both"/>
        <w:outlineLvl w:val="0"/>
        <w:rPr>
          <w:color w:val="000000"/>
        </w:rPr>
      </w:pPr>
      <w:r w:rsidRPr="005A6F1A">
        <w:rPr>
          <w:b/>
          <w:sz w:val="24"/>
          <w:szCs w:val="24"/>
        </w:rPr>
        <w:t>Роман «Доктор Живаго»</w:t>
      </w:r>
      <w:r w:rsidRPr="00D93280">
        <w:rPr>
          <w:sz w:val="24"/>
          <w:szCs w:val="24"/>
        </w:rPr>
        <w:t xml:space="preserve"> (обзор).</w:t>
      </w:r>
      <w:r w:rsidR="00A10D7A" w:rsidRPr="00A10D7A">
        <w:rPr>
          <w:b/>
          <w:bCs/>
          <w:color w:val="000000"/>
        </w:rPr>
        <w:t xml:space="preserve"> </w:t>
      </w:r>
      <w:r w:rsidR="00A10D7A" w:rsidRPr="00D4655B">
        <w:rPr>
          <w:bCs/>
          <w:color w:val="000000"/>
        </w:rPr>
        <w:t>История создания и публикации романа</w:t>
      </w:r>
      <w:r w:rsidR="00A10D7A">
        <w:rPr>
          <w:bCs/>
          <w:color w:val="000000"/>
        </w:rPr>
        <w:t xml:space="preserve">. </w:t>
      </w:r>
      <w:r w:rsidR="00A10D7A" w:rsidRPr="00D4655B">
        <w:rPr>
          <w:color w:val="000000"/>
        </w:rPr>
        <w:t xml:space="preserve">Цикл "Стихотворения Юрия Живаго" </w:t>
      </w:r>
      <w:r w:rsidR="00A10D7A" w:rsidRPr="00D4655B">
        <w:rPr>
          <w:bCs/>
          <w:color w:val="000000"/>
        </w:rPr>
        <w:t>и</w:t>
      </w:r>
      <w:r w:rsidR="00A10D7A" w:rsidRPr="0089171E">
        <w:rPr>
          <w:bCs/>
          <w:color w:val="000000"/>
        </w:rPr>
        <w:t xml:space="preserve"> </w:t>
      </w:r>
      <w:r w:rsidR="00A10D7A" w:rsidRPr="0089171E">
        <w:rPr>
          <w:color w:val="000000"/>
        </w:rPr>
        <w:t xml:space="preserve">его связь с общей проблематикой романа. </w:t>
      </w:r>
    </w:p>
    <w:p w:rsidR="002B6B6E" w:rsidRPr="002B6B6E" w:rsidRDefault="002B6B6E" w:rsidP="001A0F1A">
      <w:pPr>
        <w:shd w:val="clear" w:color="auto" w:fill="FFFFFF"/>
        <w:autoSpaceDE w:val="0"/>
        <w:autoSpaceDN w:val="0"/>
        <w:adjustRightInd w:val="0"/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sz w:val="24"/>
          <w:szCs w:val="24"/>
        </w:rPr>
        <w:t xml:space="preserve"> </w:t>
      </w:r>
      <w:r w:rsidR="002D3046">
        <w:rPr>
          <w:rFonts w:cs="TimesNewRomanPSMT"/>
          <w:sz w:val="24"/>
          <w:szCs w:val="24"/>
        </w:rPr>
        <w:t>Я</w:t>
      </w:r>
      <w:r>
        <w:rPr>
          <w:rFonts w:cs="TimesNewRomanPSMT"/>
          <w:sz w:val="24"/>
          <w:szCs w:val="24"/>
        </w:rPr>
        <w:t xml:space="preserve">зык художественного произведения. Роль природы в жизни человека. </w:t>
      </w:r>
      <w:r w:rsidR="002D3046">
        <w:rPr>
          <w:rFonts w:cs="TimesNewRomanPSMT"/>
          <w:sz w:val="24"/>
          <w:szCs w:val="24"/>
        </w:rPr>
        <w:t xml:space="preserve"> Историзм прозы.</w:t>
      </w:r>
    </w:p>
    <w:p w:rsidR="001A0F1A" w:rsidRPr="00330209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i/>
        </w:rPr>
      </w:pPr>
      <w:r w:rsidRPr="0089171E">
        <w:rPr>
          <w:b/>
          <w:bCs/>
          <w:color w:val="000000"/>
        </w:rPr>
        <w:t>М. А. Булгаков</w:t>
      </w:r>
      <w:r w:rsidR="002D3046">
        <w:rPr>
          <w:b/>
          <w:bCs/>
          <w:color w:val="000000"/>
        </w:rPr>
        <w:t>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9171E">
        <w:rPr>
          <w:color w:val="000000"/>
        </w:rPr>
        <w:t xml:space="preserve">Жизнь и творчество. </w:t>
      </w:r>
    </w:p>
    <w:p w:rsidR="001A0F1A" w:rsidRPr="0089171E" w:rsidRDefault="005A6F1A" w:rsidP="001A0F1A">
      <w:pPr>
        <w:shd w:val="clear" w:color="auto" w:fill="FFFFFF"/>
        <w:autoSpaceDE w:val="0"/>
        <w:autoSpaceDN w:val="0"/>
        <w:adjustRightInd w:val="0"/>
        <w:jc w:val="both"/>
        <w:outlineLvl w:val="0"/>
      </w:pPr>
      <w:r>
        <w:rPr>
          <w:b/>
          <w:bCs/>
          <w:color w:val="000000"/>
        </w:rPr>
        <w:t>Роман «Белая гвардия» (обзор).</w:t>
      </w: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9171E">
        <w:rPr>
          <w:color w:val="000000"/>
        </w:rPr>
        <w:t>История создания романа. Своеобразие жанра и композиции. Развитие традиций русской классической литературы в романе. Роль эпиграфа. Система образов-персонажей. Образы Города и дома. Эпическая широта, сатирическое начало и лирические раздумья повествователя в романе. Библейские мотивы и образы. Проблема нравственного выбора в романе. Смысл финала романа.</w:t>
      </w:r>
    </w:p>
    <w:p w:rsidR="005A6F1A" w:rsidRDefault="005A6F1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Роман «Мастер и Маргарита».</w:t>
      </w:r>
      <w:r w:rsidR="00610A4A">
        <w:rPr>
          <w:color w:val="000000"/>
        </w:rPr>
        <w:t xml:space="preserve"> Особенность жанр</w:t>
      </w:r>
      <w:proofErr w:type="gramStart"/>
      <w:r w:rsidR="00610A4A">
        <w:rPr>
          <w:color w:val="000000"/>
        </w:rPr>
        <w:t>а(</w:t>
      </w:r>
      <w:proofErr w:type="gramEnd"/>
      <w:r w:rsidR="00610A4A">
        <w:rPr>
          <w:color w:val="000000"/>
        </w:rPr>
        <w:t xml:space="preserve"> сочетание реальности и фантастики). Оригинальная философская трактовка библейского сюжета. Своеобразие </w:t>
      </w:r>
      <w:proofErr w:type="spellStart"/>
      <w:r w:rsidR="00610A4A">
        <w:rPr>
          <w:color w:val="000000"/>
        </w:rPr>
        <w:t>булгаковской</w:t>
      </w:r>
      <w:proofErr w:type="spellEnd"/>
      <w:r w:rsidR="00610A4A">
        <w:rPr>
          <w:color w:val="000000"/>
        </w:rPr>
        <w:t xml:space="preserve"> «</w:t>
      </w:r>
      <w:proofErr w:type="spellStart"/>
      <w:r w:rsidR="00610A4A">
        <w:rPr>
          <w:color w:val="000000"/>
        </w:rPr>
        <w:t>дьяволиады</w:t>
      </w:r>
      <w:proofErr w:type="spellEnd"/>
      <w:r w:rsidR="00610A4A">
        <w:rPr>
          <w:color w:val="000000"/>
        </w:rPr>
        <w:t>». Проблема творчества и судьбы художника. Тема совести. Трагическая любовь героев в конфликте с окружающей пошлостью.</w:t>
      </w:r>
    </w:p>
    <w:p w:rsidR="002D3046" w:rsidRPr="00610A4A" w:rsidRDefault="002D3046" w:rsidP="001A0F1A">
      <w:pPr>
        <w:shd w:val="clear" w:color="auto" w:fill="FFFFFF"/>
        <w:autoSpaceDE w:val="0"/>
        <w:autoSpaceDN w:val="0"/>
        <w:adjustRightInd w:val="0"/>
        <w:jc w:val="both"/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</w:t>
      </w:r>
      <w:r w:rsidR="00610A4A" w:rsidRPr="00610A4A">
        <w:rPr>
          <w:rFonts w:cs="TimesNewRomanPSMT"/>
          <w:sz w:val="24"/>
          <w:szCs w:val="24"/>
        </w:rPr>
        <w:t>Вымысел, фантастика.</w:t>
      </w:r>
      <w:r w:rsidR="00610A4A">
        <w:rPr>
          <w:rFonts w:cs="TimesNewRomanPSMT"/>
          <w:sz w:val="24"/>
          <w:szCs w:val="24"/>
        </w:rPr>
        <w:t xml:space="preserve"> Трагизм, сатира, лиризм. </w:t>
      </w:r>
    </w:p>
    <w:p w:rsidR="005A6F1A" w:rsidRPr="0089171E" w:rsidRDefault="005A6F1A" w:rsidP="005A6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i/>
        </w:rPr>
      </w:pPr>
      <w:r w:rsidRPr="0089171E">
        <w:rPr>
          <w:b/>
          <w:bCs/>
          <w:color w:val="000000"/>
        </w:rPr>
        <w:t>А. П. Платоно</w:t>
      </w:r>
      <w:r w:rsidR="00610A4A">
        <w:rPr>
          <w:b/>
          <w:bCs/>
          <w:color w:val="000000"/>
        </w:rPr>
        <w:t>в.</w:t>
      </w:r>
    </w:p>
    <w:p w:rsidR="005A6F1A" w:rsidRPr="0089171E" w:rsidRDefault="005A6F1A" w:rsidP="005A6F1A">
      <w:pPr>
        <w:shd w:val="clear" w:color="auto" w:fill="FFFFFF"/>
        <w:autoSpaceDE w:val="0"/>
        <w:autoSpaceDN w:val="0"/>
        <w:adjustRightInd w:val="0"/>
      </w:pPr>
      <w:r w:rsidRPr="0089171E">
        <w:rPr>
          <w:color w:val="000000"/>
        </w:rPr>
        <w:t>Жизнь и творчество (обзор).</w:t>
      </w:r>
    </w:p>
    <w:p w:rsidR="001A0F1A" w:rsidRPr="0089171E" w:rsidRDefault="005A6F1A" w:rsidP="001A0F1A">
      <w:pPr>
        <w:shd w:val="clear" w:color="auto" w:fill="FFFFFF"/>
        <w:autoSpaceDE w:val="0"/>
        <w:autoSpaceDN w:val="0"/>
        <w:adjustRightInd w:val="0"/>
      </w:pPr>
      <w:r>
        <w:rPr>
          <w:b/>
          <w:color w:val="000000"/>
        </w:rPr>
        <w:t xml:space="preserve">Повесть </w:t>
      </w:r>
      <w:r w:rsidRPr="001612B5">
        <w:rPr>
          <w:b/>
          <w:color w:val="000000"/>
        </w:rPr>
        <w:t xml:space="preserve"> «</w:t>
      </w:r>
      <w:r>
        <w:rPr>
          <w:b/>
          <w:color w:val="000000"/>
        </w:rPr>
        <w:t>Сокровенный человек</w:t>
      </w:r>
      <w:r w:rsidRPr="001612B5">
        <w:rPr>
          <w:b/>
          <w:color w:val="000000"/>
        </w:rPr>
        <w:t>».</w:t>
      </w:r>
      <w:r w:rsidRPr="0089171E">
        <w:rPr>
          <w:color w:val="000000"/>
        </w:rPr>
        <w:t xml:space="preserve"> 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</w:rPr>
      </w:pPr>
      <w:r w:rsidRPr="0089171E">
        <w:rPr>
          <w:b/>
          <w:bCs/>
          <w:color w:val="000000"/>
        </w:rPr>
        <w:t>М. А. Шолохов</w:t>
      </w:r>
      <w:r w:rsidR="00610A4A">
        <w:rPr>
          <w:b/>
          <w:bCs/>
          <w:color w:val="000000"/>
        </w:rPr>
        <w:t>.</w:t>
      </w: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9171E">
        <w:rPr>
          <w:color w:val="000000"/>
        </w:rPr>
        <w:t>Жизнь и творчество.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«Донские рассказы.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  <w:outlineLvl w:val="0"/>
      </w:pPr>
      <w:r w:rsidRPr="0089171E">
        <w:rPr>
          <w:color w:val="000000"/>
        </w:rPr>
        <w:t xml:space="preserve"> </w:t>
      </w:r>
      <w:r w:rsidRPr="0089171E">
        <w:rPr>
          <w:b/>
          <w:bCs/>
          <w:color w:val="000000"/>
        </w:rPr>
        <w:t>Роман-эпопея «Тихий Дон».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color w:val="000000"/>
        </w:rPr>
        <w:lastRenderedPageBreak/>
        <w:t>История создания романа. Широта эпического повествования. Сложность авторской позиции. Система образов в романе. Семья Мелеховых, быт и нравы донского казачества. Глубина постижения исторических процессов в романе. Изображение гражданской войны как общенародной трагедии. Тема разруше</w:t>
      </w:r>
      <w:r w:rsidRPr="0089171E">
        <w:rPr>
          <w:color w:val="000000"/>
        </w:rPr>
        <w:softHyphen/>
        <w:t>ния семейного и крестьянского укладов. Судьба Григория Мелехова как путь поиска правды жизни. "Вечные" темы в романе: человек и история, война и мир, личность и масса. Утверждение высоких человеческих ценностей. Жен</w:t>
      </w:r>
      <w:r w:rsidRPr="0089171E">
        <w:rPr>
          <w:color w:val="000000"/>
        </w:rPr>
        <w:softHyphen/>
        <w:t>ские образы. Функция пейзажа в романе. Смысл финала. Художественное свое</w:t>
      </w:r>
      <w:r w:rsidRPr="0089171E">
        <w:rPr>
          <w:color w:val="000000"/>
        </w:rPr>
        <w:softHyphen/>
        <w:t xml:space="preserve">образие романа. Язык прозы Шолохова. Традиции классической литературы </w:t>
      </w:r>
      <w:r w:rsidRPr="0089171E">
        <w:rPr>
          <w:color w:val="000000"/>
          <w:lang w:val="en-US"/>
        </w:rPr>
        <w:t>XIX</w:t>
      </w:r>
      <w:r w:rsidRPr="0089171E">
        <w:rPr>
          <w:color w:val="000000"/>
        </w:rPr>
        <w:t xml:space="preserve"> века в романе.</w:t>
      </w: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9171E">
        <w:rPr>
          <w:color w:val="000000"/>
        </w:rPr>
        <w:t>Влияние творчества Шолохова на развитие родной литературы.</w:t>
      </w:r>
    </w:p>
    <w:p w:rsidR="00610A4A" w:rsidRPr="00610A4A" w:rsidRDefault="00610A4A" w:rsidP="001A0F1A">
      <w:pPr>
        <w:shd w:val="clear" w:color="auto" w:fill="FFFFFF"/>
        <w:autoSpaceDE w:val="0"/>
        <w:autoSpaceDN w:val="0"/>
        <w:adjustRightInd w:val="0"/>
        <w:jc w:val="both"/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</w:t>
      </w:r>
      <w:r>
        <w:rPr>
          <w:rFonts w:cs="TimesNewRomanPSMT"/>
          <w:sz w:val="24"/>
          <w:szCs w:val="24"/>
        </w:rPr>
        <w:t xml:space="preserve">Роман – эпопея. Психологизм. Историзм. Композиция. Система образов. Народность. </w:t>
      </w:r>
      <w:proofErr w:type="gramStart"/>
      <w:r>
        <w:rPr>
          <w:rFonts w:cs="TimesNewRomanPSMT"/>
          <w:sz w:val="24"/>
          <w:szCs w:val="24"/>
        </w:rPr>
        <w:t>Трагическое</w:t>
      </w:r>
      <w:proofErr w:type="gramEnd"/>
      <w:r>
        <w:rPr>
          <w:rFonts w:cs="TimesNewRomanPSMT"/>
          <w:sz w:val="24"/>
          <w:szCs w:val="24"/>
        </w:rPr>
        <w:t xml:space="preserve"> в романе. Роль диалектизмов.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</w:p>
    <w:p w:rsidR="001A0F1A" w:rsidRPr="0089171E" w:rsidRDefault="001A0F1A" w:rsidP="00610A4A">
      <w:pPr>
        <w:shd w:val="clear" w:color="auto" w:fill="FFFFFF"/>
        <w:autoSpaceDE w:val="0"/>
        <w:autoSpaceDN w:val="0"/>
        <w:adjustRightInd w:val="0"/>
        <w:jc w:val="center"/>
      </w:pPr>
      <w:r w:rsidRPr="0089171E">
        <w:rPr>
          <w:b/>
          <w:bCs/>
          <w:color w:val="000000"/>
        </w:rPr>
        <w:t>ТЕМА ВЕЛИКОЙ ОТЕЧЕСТВЕННОЙ ВОЙНЫ В ПРОИЗВЕДЕНИЯХ СО</w:t>
      </w:r>
      <w:r w:rsidRPr="0089171E">
        <w:rPr>
          <w:b/>
          <w:bCs/>
          <w:color w:val="000000"/>
        </w:rPr>
        <w:softHyphen/>
        <w:t>ВЕТСКИХ ПИСАТЕЛЕЙ</w:t>
      </w:r>
      <w:r>
        <w:rPr>
          <w:b/>
          <w:bCs/>
          <w:color w:val="000000"/>
        </w:rPr>
        <w:t xml:space="preserve"> </w:t>
      </w:r>
      <w:r w:rsidRPr="0089171E">
        <w:rPr>
          <w:rFonts w:cs="Arial"/>
          <w:color w:val="000000"/>
          <w:lang w:val="en-US"/>
        </w:rPr>
        <w:t>I</w:t>
      </w:r>
    </w:p>
    <w:p w:rsidR="001A0F1A" w:rsidRPr="005A6F1A" w:rsidRDefault="005A38CF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FE0900">
        <w:rPr>
          <w:rFonts w:cs="TimesNewRomanPSMT"/>
          <w:b/>
          <w:sz w:val="24"/>
          <w:szCs w:val="24"/>
        </w:rPr>
        <w:t>Основные историко-литературные сведения</w:t>
      </w:r>
      <w:r>
        <w:rPr>
          <w:rFonts w:cs="TimesNewRomanPSMT"/>
          <w:b/>
          <w:sz w:val="24"/>
          <w:szCs w:val="24"/>
        </w:rPr>
        <w:t xml:space="preserve">. </w:t>
      </w:r>
      <w:r w:rsidRPr="005A38CF">
        <w:rPr>
          <w:rFonts w:cs="TimesNewRomanPSMT"/>
          <w:sz w:val="24"/>
          <w:szCs w:val="24"/>
        </w:rPr>
        <w:t>Великая Отечественная война и её художественное осмысление в русской литературе и литературе других народов России</w:t>
      </w:r>
      <w:r>
        <w:rPr>
          <w:rFonts w:cs="TimesNewRomanPSMT"/>
          <w:b/>
          <w:sz w:val="24"/>
          <w:szCs w:val="24"/>
        </w:rPr>
        <w:t xml:space="preserve">. </w:t>
      </w:r>
      <w:r w:rsidR="001A0F1A" w:rsidRPr="0089171E">
        <w:rPr>
          <w:color w:val="000000"/>
        </w:rPr>
        <w:t xml:space="preserve">Продолжение традиций классической литературы в изображение событий войны. </w:t>
      </w:r>
      <w:r w:rsidR="001A0F1A">
        <w:rPr>
          <w:color w:val="000000"/>
        </w:rPr>
        <w:t xml:space="preserve">Война и духовная жизнь общества. Патриотические мотивы и сила народного чувства  в лирике военных лет. Человек на войне </w:t>
      </w:r>
      <w:proofErr w:type="gramStart"/>
      <w:r w:rsidR="001A0F1A">
        <w:rPr>
          <w:color w:val="000000"/>
        </w:rPr>
        <w:t>и</w:t>
      </w:r>
      <w:proofErr w:type="gramEnd"/>
      <w:r w:rsidR="001A0F1A">
        <w:rPr>
          <w:color w:val="000000"/>
        </w:rPr>
        <w:t xml:space="preserve"> правда о нём. Осмысление подвига и трагедии народа. </w:t>
      </w:r>
    </w:p>
    <w:p w:rsidR="00610A4A" w:rsidRDefault="001A0F1A" w:rsidP="00610A4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  <w:color w:val="000000"/>
        </w:rPr>
      </w:pPr>
      <w:r w:rsidRPr="0089171E">
        <w:rPr>
          <w:b/>
          <w:bCs/>
          <w:color w:val="000000"/>
        </w:rPr>
        <w:t>А. Т. Твардовский</w:t>
      </w:r>
      <w:r>
        <w:rPr>
          <w:b/>
          <w:bCs/>
          <w:color w:val="000000"/>
        </w:rPr>
        <w:t xml:space="preserve"> </w:t>
      </w:r>
    </w:p>
    <w:p w:rsidR="001A0F1A" w:rsidRPr="0089171E" w:rsidRDefault="001A0F1A" w:rsidP="00610A4A">
      <w:pPr>
        <w:shd w:val="clear" w:color="auto" w:fill="FFFFFF"/>
        <w:autoSpaceDE w:val="0"/>
        <w:autoSpaceDN w:val="0"/>
        <w:adjustRightInd w:val="0"/>
        <w:outlineLvl w:val="0"/>
      </w:pPr>
      <w:r w:rsidRPr="0089171E">
        <w:rPr>
          <w:color w:val="000000"/>
        </w:rPr>
        <w:t>Жизнь и творчество (обзор).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b/>
          <w:bCs/>
          <w:color w:val="000000"/>
        </w:rPr>
        <w:t>Стихотворения: «Вся суть в одном-единстве</w:t>
      </w:r>
      <w:r>
        <w:rPr>
          <w:b/>
          <w:bCs/>
          <w:color w:val="000000"/>
        </w:rPr>
        <w:t>н</w:t>
      </w:r>
      <w:r w:rsidRPr="0089171E">
        <w:rPr>
          <w:b/>
          <w:bCs/>
          <w:color w:val="000000"/>
        </w:rPr>
        <w:t xml:space="preserve">ном завете...», «Памяти матери», «Я знаю: никакой моей вины...» </w:t>
      </w:r>
      <w:r w:rsidRPr="0089171E">
        <w:rPr>
          <w:color w:val="000000"/>
        </w:rPr>
        <w:t>(указанные стихотворения являют</w:t>
      </w:r>
      <w:r w:rsidRPr="0089171E">
        <w:rPr>
          <w:color w:val="000000"/>
        </w:rPr>
        <w:softHyphen/>
        <w:t>ся обязательными для изучения).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iCs/>
          <w:color w:val="000000"/>
        </w:rPr>
        <w:t xml:space="preserve">Стихотворения: </w:t>
      </w:r>
      <w:r w:rsidR="005A6F1A" w:rsidRPr="005A6F1A">
        <w:rPr>
          <w:b/>
          <w:iCs/>
          <w:color w:val="000000"/>
        </w:rPr>
        <w:t xml:space="preserve">«Признание», «Я убит </w:t>
      </w:r>
      <w:proofErr w:type="gramStart"/>
      <w:r w:rsidR="005A6F1A" w:rsidRPr="005A6F1A">
        <w:rPr>
          <w:b/>
          <w:iCs/>
          <w:color w:val="000000"/>
        </w:rPr>
        <w:t>подо</w:t>
      </w:r>
      <w:proofErr w:type="gramEnd"/>
      <w:r w:rsidR="005A6F1A" w:rsidRPr="005A6F1A">
        <w:rPr>
          <w:b/>
          <w:iCs/>
          <w:color w:val="000000"/>
        </w:rPr>
        <w:t xml:space="preserve"> Ржевом»,</w:t>
      </w:r>
      <w:r w:rsidR="005A6F1A">
        <w:rPr>
          <w:iCs/>
          <w:color w:val="000000"/>
        </w:rPr>
        <w:t xml:space="preserve"> </w:t>
      </w:r>
      <w:r w:rsidRPr="0089171E">
        <w:rPr>
          <w:iCs/>
          <w:color w:val="000000"/>
        </w:rPr>
        <w:t>«</w:t>
      </w:r>
      <w:r w:rsidRPr="0089171E">
        <w:rPr>
          <w:b/>
          <w:iCs/>
          <w:color w:val="000000"/>
        </w:rPr>
        <w:t>Дробится рваный цоколь монумента...», «О су</w:t>
      </w:r>
      <w:r w:rsidRPr="0089171E">
        <w:rPr>
          <w:b/>
          <w:iCs/>
          <w:color w:val="000000"/>
        </w:rPr>
        <w:softHyphen/>
        <w:t>щем</w:t>
      </w:r>
      <w:r w:rsidRPr="0089171E">
        <w:rPr>
          <w:iCs/>
          <w:color w:val="000000"/>
        </w:rPr>
        <w:t xml:space="preserve">», </w:t>
      </w:r>
      <w:r w:rsidRPr="0089171E">
        <w:rPr>
          <w:b/>
          <w:bCs/>
          <w:iCs/>
          <w:color w:val="000000"/>
        </w:rPr>
        <w:t>«В</w:t>
      </w:r>
      <w:r w:rsidRPr="0089171E">
        <w:rPr>
          <w:b/>
          <w:bCs/>
          <w:i/>
          <w:iCs/>
          <w:color w:val="000000"/>
        </w:rPr>
        <w:t xml:space="preserve"> чем хочешь человечество вини...» </w:t>
      </w:r>
      <w:r>
        <w:rPr>
          <w:color w:val="000000"/>
        </w:rPr>
        <w:t xml:space="preserve">(возможен выбор </w:t>
      </w:r>
      <w:r w:rsidRPr="0089171E">
        <w:rPr>
          <w:color w:val="000000"/>
        </w:rPr>
        <w:t>других сти</w:t>
      </w:r>
      <w:r w:rsidRPr="0089171E">
        <w:rPr>
          <w:color w:val="000000"/>
        </w:rPr>
        <w:softHyphen/>
        <w:t>хотворений).</w:t>
      </w:r>
    </w:p>
    <w:p w:rsidR="00A10D7A" w:rsidRDefault="001A0F1A" w:rsidP="00A10D7A">
      <w:pPr>
        <w:shd w:val="clear" w:color="auto" w:fill="FFFFFF"/>
        <w:autoSpaceDE w:val="0"/>
        <w:autoSpaceDN w:val="0"/>
        <w:adjustRightInd w:val="0"/>
        <w:jc w:val="both"/>
        <w:outlineLvl w:val="0"/>
        <w:rPr>
          <w:b/>
          <w:bCs/>
          <w:color w:val="000000"/>
        </w:rPr>
      </w:pPr>
      <w:r w:rsidRPr="0089171E">
        <w:rPr>
          <w:color w:val="000000"/>
        </w:rPr>
        <w:t>Исповедальный х</w:t>
      </w:r>
      <w:r w:rsidR="00A10D7A">
        <w:rPr>
          <w:color w:val="000000"/>
        </w:rPr>
        <w:t xml:space="preserve">арактер лирики Твардовского. </w:t>
      </w:r>
      <w:r w:rsidRPr="0089171E">
        <w:rPr>
          <w:color w:val="000000"/>
        </w:rPr>
        <w:t>Служение народу как</w:t>
      </w:r>
      <w:r w:rsidR="00A10D7A">
        <w:rPr>
          <w:color w:val="000000"/>
        </w:rPr>
        <w:t xml:space="preserve"> </w:t>
      </w:r>
      <w:r w:rsidRPr="0089171E">
        <w:rPr>
          <w:color w:val="000000"/>
        </w:rPr>
        <w:t>ведущий мотив творчества поэта. Тема памяти в лирике Твардовского. Роль не</w:t>
      </w:r>
      <w:r w:rsidRPr="0089171E">
        <w:rPr>
          <w:color w:val="000000"/>
        </w:rPr>
        <w:softHyphen/>
        <w:t>красовской традиции в творчестве поэта.</w:t>
      </w:r>
      <w:r w:rsidR="00A10D7A" w:rsidRPr="00A10D7A">
        <w:rPr>
          <w:b/>
          <w:bCs/>
          <w:color w:val="000000"/>
        </w:rPr>
        <w:t xml:space="preserve"> </w:t>
      </w:r>
    </w:p>
    <w:p w:rsidR="001A0F1A" w:rsidRPr="00A10D7A" w:rsidRDefault="00A10D7A" w:rsidP="00A10D7A">
      <w:pPr>
        <w:shd w:val="clear" w:color="auto" w:fill="FFFFFF"/>
        <w:autoSpaceDE w:val="0"/>
        <w:autoSpaceDN w:val="0"/>
        <w:adjustRightInd w:val="0"/>
        <w:jc w:val="both"/>
        <w:outlineLvl w:val="0"/>
        <w:rPr>
          <w:bCs/>
          <w:color w:val="000000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</w:t>
      </w:r>
      <w:r>
        <w:rPr>
          <w:rFonts w:cs="TimesNewRomanPSMT"/>
          <w:sz w:val="24"/>
          <w:szCs w:val="24"/>
        </w:rPr>
        <w:t xml:space="preserve">Лиризм. Лирический герой. </w:t>
      </w:r>
      <w:proofErr w:type="spellStart"/>
      <w:r>
        <w:rPr>
          <w:rFonts w:cs="TimesNewRomanPSMT"/>
          <w:sz w:val="24"/>
          <w:szCs w:val="24"/>
        </w:rPr>
        <w:t>Исповедальность</w:t>
      </w:r>
      <w:proofErr w:type="spellEnd"/>
      <w:r>
        <w:rPr>
          <w:rFonts w:cs="TimesNewRomanPSMT"/>
          <w:sz w:val="24"/>
          <w:szCs w:val="24"/>
        </w:rPr>
        <w:t xml:space="preserve"> лирики.</w:t>
      </w: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  <w:color w:val="000000"/>
        </w:rPr>
      </w:pPr>
      <w:r w:rsidRPr="0089171E">
        <w:rPr>
          <w:b/>
          <w:bCs/>
          <w:color w:val="000000"/>
        </w:rPr>
        <w:t>В. Т. Шаламов</w:t>
      </w:r>
      <w:r w:rsidR="00A10D7A">
        <w:rPr>
          <w:b/>
          <w:bCs/>
          <w:color w:val="000000"/>
        </w:rPr>
        <w:t>.</w:t>
      </w:r>
    </w:p>
    <w:p w:rsidR="00A10D7A" w:rsidRPr="00A10D7A" w:rsidRDefault="00A10D7A" w:rsidP="00A10D7A">
      <w:pPr>
        <w:shd w:val="clear" w:color="auto" w:fill="FFFFFF"/>
        <w:autoSpaceDE w:val="0"/>
        <w:autoSpaceDN w:val="0"/>
        <w:adjustRightInd w:val="0"/>
        <w:outlineLvl w:val="0"/>
        <w:rPr>
          <w:i/>
        </w:rPr>
      </w:pPr>
      <w:r w:rsidRPr="00FE0900">
        <w:rPr>
          <w:rFonts w:cs="TimesNewRomanPSMT"/>
          <w:b/>
          <w:sz w:val="24"/>
          <w:szCs w:val="24"/>
        </w:rPr>
        <w:t>Основные историко-литературные сведения</w:t>
      </w:r>
      <w:r>
        <w:rPr>
          <w:rFonts w:cs="TimesNewRomanPSMT"/>
          <w:b/>
          <w:sz w:val="24"/>
          <w:szCs w:val="24"/>
        </w:rPr>
        <w:t xml:space="preserve">. </w:t>
      </w:r>
      <w:r>
        <w:rPr>
          <w:rFonts w:cs="TimesNewRomanPSMT"/>
          <w:sz w:val="24"/>
          <w:szCs w:val="24"/>
        </w:rPr>
        <w:t xml:space="preserve">Влияние оттепели 60-х годов на развитие литературы. </w:t>
      </w:r>
      <w:r w:rsidR="005A38CF">
        <w:rPr>
          <w:rFonts w:cs="TimesNewRomanPSMT"/>
          <w:sz w:val="24"/>
          <w:szCs w:val="24"/>
        </w:rPr>
        <w:t xml:space="preserve"> Новое понимание русской истории. </w:t>
      </w:r>
      <w:r>
        <w:rPr>
          <w:rFonts w:cs="TimesNewRomanPSMT"/>
          <w:sz w:val="24"/>
          <w:szCs w:val="24"/>
        </w:rPr>
        <w:t xml:space="preserve">Лагерная тема в литературе. 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</w:pPr>
      <w:r w:rsidRPr="0089171E">
        <w:rPr>
          <w:color w:val="000000"/>
        </w:rPr>
        <w:t xml:space="preserve">Жизнь </w:t>
      </w:r>
      <w:r w:rsidRPr="00D4655B">
        <w:rPr>
          <w:bCs/>
          <w:color w:val="000000"/>
        </w:rPr>
        <w:t>и</w:t>
      </w:r>
      <w:r w:rsidRPr="00D4655B">
        <w:rPr>
          <w:color w:val="000000"/>
        </w:rPr>
        <w:t xml:space="preserve"> </w:t>
      </w:r>
      <w:r w:rsidRPr="0089171E">
        <w:rPr>
          <w:color w:val="000000"/>
        </w:rPr>
        <w:t>творчество (обзор).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</w:pPr>
      <w:r w:rsidRPr="0089171E">
        <w:rPr>
          <w:b/>
          <w:bCs/>
          <w:color w:val="000000"/>
        </w:rPr>
        <w:t xml:space="preserve">Рассказы: «Последний </w:t>
      </w:r>
      <w:r w:rsidR="005A6F1A">
        <w:rPr>
          <w:b/>
          <w:bCs/>
          <w:color w:val="000000"/>
        </w:rPr>
        <w:t>бой майора Пугачёва»,</w:t>
      </w:r>
      <w:r w:rsidRPr="0089171E">
        <w:rPr>
          <w:b/>
          <w:bCs/>
          <w:color w:val="000000"/>
        </w:rPr>
        <w:t xml:space="preserve"> «Шоковая терапия» </w:t>
      </w:r>
      <w:r w:rsidRPr="0089171E">
        <w:rPr>
          <w:color w:val="000000"/>
        </w:rPr>
        <w:t>(возможен выбор двух других рассказов).</w:t>
      </w: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89171E">
        <w:rPr>
          <w:color w:val="000000"/>
        </w:rPr>
        <w:t>История создания книги "Колымских рассказов". Своеобразие раскрытия "лагерной" темы. Характер повествования.</w:t>
      </w:r>
    </w:p>
    <w:p w:rsidR="00A10D7A" w:rsidRPr="0089171E" w:rsidRDefault="00A10D7A" w:rsidP="001A0F1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FE0900">
        <w:rPr>
          <w:rFonts w:cs="TimesNewRomanPSMT"/>
          <w:b/>
          <w:sz w:val="24"/>
          <w:szCs w:val="24"/>
        </w:rPr>
        <w:lastRenderedPageBreak/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</w:t>
      </w:r>
      <w:r w:rsidRPr="00A10D7A">
        <w:rPr>
          <w:rFonts w:cs="TimesNewRomanPSMT"/>
          <w:sz w:val="24"/>
          <w:szCs w:val="24"/>
        </w:rPr>
        <w:t>Жанр. Сюжет. Композиция.</w:t>
      </w: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center"/>
      </w:pPr>
    </w:p>
    <w:p w:rsidR="00A10D7A" w:rsidRPr="0089171E" w:rsidRDefault="00A10D7A" w:rsidP="001A0F1A">
      <w:pPr>
        <w:shd w:val="clear" w:color="auto" w:fill="FFFFFF"/>
        <w:autoSpaceDE w:val="0"/>
        <w:autoSpaceDN w:val="0"/>
        <w:adjustRightInd w:val="0"/>
        <w:jc w:val="center"/>
      </w:pP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i/>
        </w:rPr>
      </w:pPr>
      <w:r w:rsidRPr="0089171E">
        <w:rPr>
          <w:b/>
          <w:bCs/>
          <w:color w:val="000000"/>
        </w:rPr>
        <w:t>А.И. Солженицын</w:t>
      </w:r>
      <w:r w:rsidR="00A10D7A">
        <w:rPr>
          <w:b/>
          <w:bCs/>
          <w:color w:val="000000"/>
        </w:rPr>
        <w:t>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89171E">
        <w:rPr>
          <w:color w:val="000000"/>
        </w:rPr>
        <w:t>Жизнь и творчество (обзор).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  <w:outlineLvl w:val="0"/>
      </w:pPr>
      <w:r w:rsidRPr="0089171E">
        <w:rPr>
          <w:b/>
          <w:bCs/>
          <w:color w:val="000000"/>
        </w:rPr>
        <w:t>Повесть «Один день Ивана Денисовича».</w:t>
      </w: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89171E">
        <w:rPr>
          <w:color w:val="000000"/>
        </w:rPr>
        <w:t>Своеобразие раскрытия "лагерной" темы в повести. Проблема русского национального характера в контексте трагической эпохи.</w:t>
      </w:r>
    </w:p>
    <w:p w:rsidR="005A6F1A" w:rsidRDefault="005A6F1A" w:rsidP="001A0F1A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5A6F1A">
        <w:rPr>
          <w:b/>
          <w:color w:val="000000"/>
        </w:rPr>
        <w:t>Роман «Архипелаг Гулаг» (</w:t>
      </w:r>
      <w:r w:rsidR="00732F67">
        <w:rPr>
          <w:b/>
          <w:color w:val="000000"/>
        </w:rPr>
        <w:t>фрагменты</w:t>
      </w:r>
      <w:r w:rsidRPr="005A6F1A">
        <w:rPr>
          <w:b/>
          <w:color w:val="000000"/>
        </w:rPr>
        <w:t>).</w:t>
      </w:r>
    </w:p>
    <w:p w:rsidR="00A10D7A" w:rsidRPr="00A10D7A" w:rsidRDefault="00A10D7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sz w:val="24"/>
          <w:szCs w:val="24"/>
        </w:rPr>
        <w:t xml:space="preserve"> Трагизм. Композиция. Образ героя.</w:t>
      </w:r>
    </w:p>
    <w:p w:rsidR="001A0F1A" w:rsidRPr="0089171E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  <w:color w:val="000000"/>
        </w:rPr>
      </w:pPr>
      <w:r w:rsidRPr="0089171E">
        <w:rPr>
          <w:b/>
          <w:bCs/>
          <w:color w:val="000000"/>
        </w:rPr>
        <w:t>В. Г. Распутин</w:t>
      </w:r>
      <w:r w:rsidR="00A10D7A">
        <w:rPr>
          <w:b/>
          <w:bCs/>
          <w:color w:val="000000"/>
        </w:rPr>
        <w:t>.</w:t>
      </w:r>
    </w:p>
    <w:p w:rsidR="00A10D7A" w:rsidRPr="00A10D7A" w:rsidRDefault="00A10D7A" w:rsidP="00A10D7A">
      <w:pPr>
        <w:shd w:val="clear" w:color="auto" w:fill="FFFFFF"/>
        <w:autoSpaceDE w:val="0"/>
        <w:autoSpaceDN w:val="0"/>
        <w:adjustRightInd w:val="0"/>
        <w:outlineLvl w:val="0"/>
        <w:rPr>
          <w:i/>
        </w:rPr>
      </w:pPr>
      <w:r w:rsidRPr="00FE0900">
        <w:rPr>
          <w:rFonts w:cs="TimesNewRomanPSMT"/>
          <w:b/>
          <w:sz w:val="24"/>
          <w:szCs w:val="24"/>
        </w:rPr>
        <w:t>Основные историко-литературные сведения</w:t>
      </w:r>
      <w:r>
        <w:rPr>
          <w:rFonts w:cs="TimesNewRomanPSMT"/>
          <w:b/>
          <w:sz w:val="24"/>
          <w:szCs w:val="24"/>
        </w:rPr>
        <w:t xml:space="preserve">. </w:t>
      </w:r>
      <w:r w:rsidRPr="00A10D7A">
        <w:rPr>
          <w:bCs/>
          <w:color w:val="000000"/>
        </w:rPr>
        <w:t>Деревенская проза. Обращение к народному сознанию в поисках нравственного идеала в русской литературе и литературе других народов России.</w:t>
      </w:r>
    </w:p>
    <w:p w:rsidR="001A0F1A" w:rsidRPr="00716F39" w:rsidRDefault="001A0F1A" w:rsidP="001A0F1A">
      <w:pPr>
        <w:shd w:val="clear" w:color="auto" w:fill="FFFFFF"/>
        <w:autoSpaceDE w:val="0"/>
        <w:autoSpaceDN w:val="0"/>
        <w:adjustRightInd w:val="0"/>
      </w:pPr>
      <w:r w:rsidRPr="00716F39">
        <w:rPr>
          <w:iCs/>
          <w:color w:val="000000"/>
        </w:rPr>
        <w:t>Жизнь и творчество (обзор).</w:t>
      </w:r>
    </w:p>
    <w:p w:rsidR="001A0F1A" w:rsidRPr="00716F39" w:rsidRDefault="001A0F1A" w:rsidP="001A0F1A">
      <w:pPr>
        <w:shd w:val="clear" w:color="auto" w:fill="FFFFFF"/>
        <w:autoSpaceDE w:val="0"/>
        <w:autoSpaceDN w:val="0"/>
        <w:adjustRightInd w:val="0"/>
        <w:jc w:val="both"/>
      </w:pPr>
      <w:r w:rsidRPr="00716F39">
        <w:rPr>
          <w:b/>
          <w:bCs/>
          <w:color w:val="000000"/>
        </w:rPr>
        <w:t xml:space="preserve">Повесть «Прощание с Матерой» </w:t>
      </w:r>
      <w:r w:rsidRPr="00716F39">
        <w:rPr>
          <w:color w:val="000000"/>
        </w:rPr>
        <w:t>(возможен выбор другого произведе</w:t>
      </w:r>
      <w:r w:rsidRPr="00716F39">
        <w:rPr>
          <w:color w:val="000000"/>
        </w:rPr>
        <w:softHyphen/>
        <w:t>ния).</w:t>
      </w: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716F39">
        <w:rPr>
          <w:color w:val="000000"/>
        </w:rPr>
        <w:t xml:space="preserve">Проблематика повести </w:t>
      </w:r>
      <w:r w:rsidRPr="00716F39">
        <w:rPr>
          <w:b/>
          <w:bCs/>
          <w:color w:val="000000"/>
        </w:rPr>
        <w:t xml:space="preserve">и </w:t>
      </w:r>
      <w:r w:rsidRPr="00716F39">
        <w:rPr>
          <w:color w:val="000000"/>
        </w:rPr>
        <w:t>ее связь с традицией классической русской про</w:t>
      </w:r>
      <w:r w:rsidRPr="00716F39">
        <w:rPr>
          <w:color w:val="000000"/>
        </w:rPr>
        <w:softHyphen/>
        <w:t>зы. Тема памяти и преемственности поколений. Образы стариков в повести. Проблема утраты душевной связи человека со своими корнями. Символические образы в повести.</w:t>
      </w:r>
    </w:p>
    <w:p w:rsidR="00A10D7A" w:rsidRPr="00A10D7A" w:rsidRDefault="00A10D7A" w:rsidP="001A0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sz w:val="24"/>
          <w:szCs w:val="24"/>
        </w:rPr>
        <w:t xml:space="preserve"> Тема. Идея. Проблематика.</w:t>
      </w:r>
    </w:p>
    <w:p w:rsidR="001A0F1A" w:rsidRDefault="001A0F1A" w:rsidP="00A10D7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A10D7A">
        <w:rPr>
          <w:b/>
          <w:color w:val="000000"/>
          <w:sz w:val="28"/>
          <w:szCs w:val="28"/>
        </w:rPr>
        <w:t>Современная проза.</w:t>
      </w:r>
    </w:p>
    <w:p w:rsidR="00A10D7A" w:rsidRPr="005A38CF" w:rsidRDefault="005A38CF" w:rsidP="00A10D7A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 w:rsidRPr="00FE0900">
        <w:rPr>
          <w:rFonts w:cs="TimesNewRomanPSMT"/>
          <w:b/>
          <w:sz w:val="24"/>
          <w:szCs w:val="24"/>
        </w:rPr>
        <w:t>Основные историко-литературные сведения</w:t>
      </w:r>
      <w:r>
        <w:rPr>
          <w:rFonts w:cs="TimesNewRomanPSMT"/>
          <w:b/>
          <w:sz w:val="24"/>
          <w:szCs w:val="24"/>
        </w:rPr>
        <w:t xml:space="preserve">. </w:t>
      </w:r>
      <w:r w:rsidRPr="005A38CF">
        <w:rPr>
          <w:color w:val="000000"/>
          <w:sz w:val="24"/>
          <w:szCs w:val="24"/>
        </w:rPr>
        <w:t>Развитие традиционных тем русской прозы и лирики (темы любви, гражданского служения, единство человека и природы).</w:t>
      </w:r>
    </w:p>
    <w:p w:rsidR="005A6F1A" w:rsidRDefault="005A6F1A" w:rsidP="005A6F1A">
      <w:pPr>
        <w:jc w:val="center"/>
        <w:rPr>
          <w:sz w:val="24"/>
          <w:szCs w:val="24"/>
        </w:rPr>
      </w:pPr>
      <w:r w:rsidRPr="000B72F1">
        <w:rPr>
          <w:b/>
          <w:sz w:val="24"/>
          <w:szCs w:val="24"/>
        </w:rPr>
        <w:t>В.В.Быков</w:t>
      </w:r>
    </w:p>
    <w:p w:rsidR="005A6F1A" w:rsidRDefault="005A6F1A" w:rsidP="005A6F1A">
      <w:pPr>
        <w:rPr>
          <w:sz w:val="24"/>
          <w:szCs w:val="24"/>
        </w:rPr>
      </w:pPr>
      <w:r>
        <w:rPr>
          <w:sz w:val="24"/>
          <w:szCs w:val="24"/>
        </w:rPr>
        <w:t>Повесть «Сотников».</w:t>
      </w:r>
    </w:p>
    <w:p w:rsidR="005A6F1A" w:rsidRDefault="005A6F1A" w:rsidP="005A6F1A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0B72F1">
        <w:rPr>
          <w:b/>
          <w:sz w:val="24"/>
          <w:szCs w:val="24"/>
        </w:rPr>
        <w:t>В.М.Шукшин</w:t>
      </w:r>
      <w:r w:rsidRPr="00D93280">
        <w:rPr>
          <w:sz w:val="24"/>
          <w:szCs w:val="24"/>
        </w:rPr>
        <w:t>.</w:t>
      </w:r>
    </w:p>
    <w:p w:rsidR="005A6F1A" w:rsidRPr="00716F39" w:rsidRDefault="005A6F1A" w:rsidP="005A6F1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93280">
        <w:rPr>
          <w:sz w:val="24"/>
          <w:szCs w:val="24"/>
        </w:rPr>
        <w:t>Рассказы «</w:t>
      </w:r>
      <w:proofErr w:type="gramStart"/>
      <w:r w:rsidRPr="00D93280">
        <w:rPr>
          <w:sz w:val="24"/>
          <w:szCs w:val="24"/>
        </w:rPr>
        <w:t>Кляуза</w:t>
      </w:r>
      <w:proofErr w:type="gramEnd"/>
      <w:r w:rsidRPr="00D93280">
        <w:rPr>
          <w:sz w:val="24"/>
          <w:szCs w:val="24"/>
        </w:rPr>
        <w:t>», «Срезал».</w:t>
      </w:r>
    </w:p>
    <w:p w:rsidR="001A0F1A" w:rsidRPr="00716F39" w:rsidRDefault="001A0F1A" w:rsidP="001A0F1A">
      <w:pPr>
        <w:shd w:val="clear" w:color="auto" w:fill="FFFFFF"/>
        <w:autoSpaceDE w:val="0"/>
        <w:autoSpaceDN w:val="0"/>
        <w:adjustRightInd w:val="0"/>
      </w:pPr>
    </w:p>
    <w:p w:rsidR="001A0F1A" w:rsidRPr="00716F39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  <w:color w:val="000000"/>
        </w:rPr>
      </w:pPr>
      <w:r w:rsidRPr="00716F39">
        <w:rPr>
          <w:b/>
          <w:bCs/>
          <w:color w:val="000000"/>
        </w:rPr>
        <w:t xml:space="preserve">ПОЭЗИЯ ВТОРОЙ ПОЛОВИНЫ </w:t>
      </w:r>
      <w:r w:rsidRPr="00716F39">
        <w:rPr>
          <w:b/>
          <w:bCs/>
          <w:color w:val="000000"/>
          <w:lang w:val="en-US"/>
        </w:rPr>
        <w:t>XX</w:t>
      </w:r>
      <w:r w:rsidRPr="00716F39">
        <w:rPr>
          <w:b/>
          <w:bCs/>
          <w:color w:val="000000"/>
        </w:rPr>
        <w:t xml:space="preserve"> ВЕКА</w:t>
      </w:r>
    </w:p>
    <w:p w:rsidR="001A0F1A" w:rsidRPr="00716F39" w:rsidRDefault="001A0F1A" w:rsidP="001A0F1A">
      <w:pPr>
        <w:shd w:val="clear" w:color="auto" w:fill="FFFFFF"/>
        <w:autoSpaceDE w:val="0"/>
        <w:autoSpaceDN w:val="0"/>
        <w:adjustRightInd w:val="0"/>
      </w:pPr>
    </w:p>
    <w:p w:rsidR="001A0F1A" w:rsidRPr="00716F39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i/>
          <w:iCs/>
          <w:color w:val="000000"/>
        </w:rPr>
      </w:pPr>
      <w:r>
        <w:rPr>
          <w:b/>
          <w:bCs/>
          <w:color w:val="000000"/>
        </w:rPr>
        <w:t xml:space="preserve"> </w:t>
      </w:r>
      <w:r w:rsidRPr="00716F39">
        <w:rPr>
          <w:b/>
          <w:bCs/>
          <w:color w:val="000000"/>
        </w:rPr>
        <w:t>Н. М. Рубцов (</w:t>
      </w:r>
      <w:r w:rsidRPr="00716F39">
        <w:rPr>
          <w:b/>
          <w:bCs/>
          <w:i/>
          <w:color w:val="000000"/>
        </w:rPr>
        <w:t>1 ч</w:t>
      </w:r>
      <w:r w:rsidRPr="00716F39">
        <w:rPr>
          <w:b/>
          <w:i/>
          <w:iCs/>
          <w:color w:val="000000"/>
        </w:rPr>
        <w:t>ас)</w:t>
      </w:r>
    </w:p>
    <w:p w:rsidR="001A0F1A" w:rsidRPr="00716F39" w:rsidRDefault="001A0F1A" w:rsidP="001A0F1A">
      <w:pPr>
        <w:shd w:val="clear" w:color="auto" w:fill="FFFFFF"/>
        <w:autoSpaceDE w:val="0"/>
        <w:autoSpaceDN w:val="0"/>
        <w:adjustRightInd w:val="0"/>
      </w:pPr>
      <w:r w:rsidRPr="00716F39">
        <w:rPr>
          <w:iCs/>
          <w:color w:val="000000"/>
        </w:rPr>
        <w:lastRenderedPageBreak/>
        <w:t>Жизнь и творчество (обзор).</w:t>
      </w:r>
    </w:p>
    <w:p w:rsidR="001A0F1A" w:rsidRPr="00716F39" w:rsidRDefault="001A0F1A" w:rsidP="001A0F1A">
      <w:pPr>
        <w:shd w:val="clear" w:color="auto" w:fill="FFFFFF"/>
        <w:autoSpaceDE w:val="0"/>
        <w:autoSpaceDN w:val="0"/>
        <w:adjustRightInd w:val="0"/>
      </w:pPr>
      <w:r w:rsidRPr="00716F39">
        <w:rPr>
          <w:b/>
          <w:bCs/>
          <w:color w:val="000000"/>
        </w:rPr>
        <w:t>Стихотворения:</w:t>
      </w:r>
      <w:r w:rsidR="005A6F1A">
        <w:rPr>
          <w:b/>
          <w:bCs/>
          <w:color w:val="000000"/>
        </w:rPr>
        <w:t xml:space="preserve"> </w:t>
      </w:r>
      <w:r w:rsidRPr="00716F39">
        <w:rPr>
          <w:b/>
          <w:bCs/>
          <w:color w:val="000000"/>
        </w:rPr>
        <w:t xml:space="preserve"> </w:t>
      </w:r>
      <w:r w:rsidR="005A6F1A" w:rsidRPr="005A6F1A">
        <w:rPr>
          <w:b/>
          <w:sz w:val="24"/>
          <w:szCs w:val="24"/>
        </w:rPr>
        <w:t>«Добрый Филя», «Я буду скакать по холмам задремавшей  отчизны…», «Неизвестный»</w:t>
      </w:r>
      <w:proofErr w:type="gramStart"/>
      <w:r w:rsidR="005A6F1A">
        <w:rPr>
          <w:b/>
          <w:sz w:val="24"/>
          <w:szCs w:val="24"/>
        </w:rPr>
        <w:t>,</w:t>
      </w:r>
      <w:r w:rsidRPr="00716F39">
        <w:rPr>
          <w:b/>
          <w:bCs/>
          <w:color w:val="000000"/>
        </w:rPr>
        <w:t>«</w:t>
      </w:r>
      <w:proofErr w:type="gramEnd"/>
      <w:r w:rsidRPr="00716F39">
        <w:rPr>
          <w:b/>
          <w:bCs/>
          <w:color w:val="000000"/>
        </w:rPr>
        <w:t xml:space="preserve">Видения на холме», «Листья осенние» </w:t>
      </w:r>
      <w:r w:rsidRPr="00716F39">
        <w:rPr>
          <w:color w:val="000000"/>
        </w:rPr>
        <w:t>(возможен выбор других стихотворений).</w:t>
      </w:r>
    </w:p>
    <w:p w:rsidR="001A0F1A" w:rsidRPr="00716F39" w:rsidRDefault="001A0F1A" w:rsidP="001A0F1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16F39">
        <w:rPr>
          <w:color w:val="000000"/>
        </w:rPr>
        <w:t>Своеобразие художественного мира Рубцова. Мир русской деревни и картины родной природы в изображении поэта. Переживание утраты старинной жизни. Тревога за настоящее и будущее России. Есенинские традиции в лирике Рубцова.</w:t>
      </w:r>
    </w:p>
    <w:p w:rsidR="001A0F1A" w:rsidRPr="00716F39" w:rsidRDefault="001A0F1A" w:rsidP="001A0F1A">
      <w:pPr>
        <w:shd w:val="clear" w:color="auto" w:fill="FFFFFF"/>
        <w:autoSpaceDE w:val="0"/>
        <w:autoSpaceDN w:val="0"/>
        <w:adjustRightInd w:val="0"/>
      </w:pPr>
    </w:p>
    <w:p w:rsidR="001A0F1A" w:rsidRPr="00716F39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i/>
        </w:rPr>
      </w:pPr>
      <w:r w:rsidRPr="00716F39">
        <w:rPr>
          <w:b/>
          <w:bCs/>
          <w:color w:val="000000"/>
        </w:rPr>
        <w:t>И. А. Бродский</w:t>
      </w:r>
      <w:r>
        <w:rPr>
          <w:b/>
          <w:bCs/>
          <w:color w:val="000000"/>
        </w:rPr>
        <w:t xml:space="preserve"> </w:t>
      </w:r>
      <w:r w:rsidRPr="00716F39">
        <w:rPr>
          <w:b/>
          <w:bCs/>
          <w:i/>
          <w:color w:val="000000"/>
        </w:rPr>
        <w:t>(1час)</w:t>
      </w:r>
    </w:p>
    <w:p w:rsidR="001A0F1A" w:rsidRPr="00716F39" w:rsidRDefault="001A0F1A" w:rsidP="001A0F1A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 w:rsidRPr="00716F39">
        <w:rPr>
          <w:iCs/>
          <w:color w:val="000000"/>
        </w:rPr>
        <w:t>Жизнь и творчество (обзор).</w:t>
      </w:r>
    </w:p>
    <w:p w:rsidR="001A0F1A" w:rsidRPr="00716F39" w:rsidRDefault="001A0F1A" w:rsidP="001A0F1A">
      <w:pPr>
        <w:shd w:val="clear" w:color="auto" w:fill="FFFFFF"/>
        <w:autoSpaceDE w:val="0"/>
        <w:autoSpaceDN w:val="0"/>
        <w:adjustRightInd w:val="0"/>
      </w:pPr>
      <w:r w:rsidRPr="00716F39">
        <w:rPr>
          <w:b/>
          <w:bCs/>
          <w:color w:val="000000"/>
        </w:rPr>
        <w:t xml:space="preserve">Стихотворения: </w:t>
      </w:r>
      <w:r w:rsidR="005A6F1A" w:rsidRPr="005A6F1A">
        <w:rPr>
          <w:b/>
          <w:sz w:val="24"/>
          <w:szCs w:val="24"/>
        </w:rPr>
        <w:t>«Ты поскачешь во мраке по бескрайним холодным холмам», «На смерть Жукова»,</w:t>
      </w:r>
      <w:r w:rsidR="005A6F1A">
        <w:rPr>
          <w:b/>
          <w:bCs/>
          <w:color w:val="000000"/>
        </w:rPr>
        <w:t xml:space="preserve"> </w:t>
      </w:r>
      <w:r w:rsidRPr="00716F39">
        <w:rPr>
          <w:b/>
          <w:bCs/>
          <w:color w:val="000000"/>
        </w:rPr>
        <w:t xml:space="preserve">«Воротишься на родину. Ну что ж...», «Сонет» («Как жаль, что тем, чем стало для меня...») </w:t>
      </w:r>
      <w:r w:rsidRPr="00716F39">
        <w:rPr>
          <w:color w:val="000000"/>
        </w:rPr>
        <w:t>(возможен выбор других стихотворе</w:t>
      </w:r>
      <w:r w:rsidRPr="00716F39">
        <w:rPr>
          <w:color w:val="000000"/>
        </w:rPr>
        <w:softHyphen/>
        <w:t>ний).</w:t>
      </w: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16F39">
        <w:rPr>
          <w:color w:val="000000"/>
        </w:rPr>
        <w:t>Своеобразие поэтического мышления и языка Бродского. Необычная трактовка традиционных тем русской и мировой поэзии. Неприятие абсурдного мира и тема одиночества человека в "заселенном пространстве".</w:t>
      </w:r>
    </w:p>
    <w:p w:rsidR="005A6F1A" w:rsidRDefault="005A6F1A" w:rsidP="005A6F1A">
      <w:pPr>
        <w:shd w:val="clear" w:color="auto" w:fill="FFFFFF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B72F1">
        <w:rPr>
          <w:b/>
          <w:sz w:val="24"/>
          <w:szCs w:val="24"/>
        </w:rPr>
        <w:t>В.С.Высоцкий.</w:t>
      </w:r>
    </w:p>
    <w:p w:rsidR="005A6F1A" w:rsidRDefault="005A6F1A" w:rsidP="001A0F1A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D93280">
        <w:rPr>
          <w:sz w:val="24"/>
          <w:szCs w:val="24"/>
        </w:rPr>
        <w:t xml:space="preserve"> «Охота на волков», «Памятник». </w:t>
      </w:r>
    </w:p>
    <w:p w:rsidR="001A0F1A" w:rsidRPr="005A38CF" w:rsidRDefault="005A38CF" w:rsidP="001A0F1A">
      <w:pPr>
        <w:shd w:val="clear" w:color="auto" w:fill="FFFFFF"/>
        <w:autoSpaceDE w:val="0"/>
        <w:autoSpaceDN w:val="0"/>
        <w:adjustRightInd w:val="0"/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b/>
          <w:sz w:val="24"/>
          <w:szCs w:val="24"/>
        </w:rPr>
        <w:t xml:space="preserve"> </w:t>
      </w:r>
      <w:r>
        <w:rPr>
          <w:rFonts w:cs="TimesNewRomanPSMT"/>
          <w:sz w:val="24"/>
          <w:szCs w:val="24"/>
        </w:rPr>
        <w:t xml:space="preserve">Использование традиционных изобразительно-выразительных средств и авторские приёмы выразительности. Лирический герой. Авторская позиция. </w:t>
      </w:r>
    </w:p>
    <w:p w:rsidR="001A0F1A" w:rsidRPr="00716F39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</w:pPr>
      <w:r w:rsidRPr="00716F39">
        <w:rPr>
          <w:b/>
          <w:bCs/>
          <w:color w:val="000000"/>
        </w:rPr>
        <w:t xml:space="preserve">ДРАМАТУРГИЯ ВТОРОЙ ПОЛОВИНЫ </w:t>
      </w:r>
      <w:r w:rsidRPr="00716F39">
        <w:rPr>
          <w:b/>
          <w:bCs/>
          <w:color w:val="000000"/>
          <w:lang w:val="en-US"/>
        </w:rPr>
        <w:t>XX</w:t>
      </w:r>
      <w:r w:rsidRPr="00716F39">
        <w:rPr>
          <w:b/>
          <w:bCs/>
          <w:color w:val="000000"/>
        </w:rPr>
        <w:t xml:space="preserve"> В.</w:t>
      </w:r>
    </w:p>
    <w:p w:rsidR="005A6F1A" w:rsidRDefault="005A6F1A" w:rsidP="005A6F1A">
      <w:pPr>
        <w:jc w:val="center"/>
        <w:rPr>
          <w:b/>
          <w:sz w:val="24"/>
          <w:szCs w:val="24"/>
        </w:rPr>
      </w:pPr>
      <w:r w:rsidRPr="000B72F1">
        <w:rPr>
          <w:b/>
          <w:sz w:val="24"/>
          <w:szCs w:val="24"/>
        </w:rPr>
        <w:t>В.С.Розов.</w:t>
      </w:r>
    </w:p>
    <w:p w:rsidR="005A6F1A" w:rsidRPr="005A38CF" w:rsidRDefault="005A6F1A" w:rsidP="005A38CF">
      <w:pPr>
        <w:rPr>
          <w:sz w:val="24"/>
          <w:szCs w:val="24"/>
        </w:rPr>
      </w:pPr>
      <w:r w:rsidRPr="00D93280">
        <w:rPr>
          <w:sz w:val="24"/>
          <w:szCs w:val="24"/>
        </w:rPr>
        <w:t xml:space="preserve"> Пьеса «Вечно живые».</w:t>
      </w:r>
    </w:p>
    <w:p w:rsidR="00B703DD" w:rsidRDefault="005A38CF" w:rsidP="00B703DD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  <w:color w:val="000000"/>
        </w:rPr>
      </w:pPr>
      <w:r w:rsidRPr="00FE0900">
        <w:rPr>
          <w:rFonts w:cs="TimesNewRomanPSMT"/>
          <w:b/>
          <w:sz w:val="24"/>
          <w:szCs w:val="24"/>
        </w:rPr>
        <w:t xml:space="preserve">Основные </w:t>
      </w:r>
      <w:proofErr w:type="spellStart"/>
      <w:r w:rsidRPr="00FE0900">
        <w:rPr>
          <w:rFonts w:cs="TimesNewRomanPSMT"/>
          <w:b/>
          <w:sz w:val="24"/>
          <w:szCs w:val="24"/>
        </w:rPr>
        <w:t>теоретико</w:t>
      </w:r>
      <w:proofErr w:type="spellEnd"/>
      <w:r w:rsidRPr="00FE0900">
        <w:rPr>
          <w:rFonts w:cs="TimesNewRomanPSMT"/>
          <w:b/>
          <w:sz w:val="24"/>
          <w:szCs w:val="24"/>
        </w:rPr>
        <w:t xml:space="preserve"> – литературные понятия.</w:t>
      </w:r>
      <w:r>
        <w:rPr>
          <w:rFonts w:cs="TimesNewRomanPSMT"/>
          <w:sz w:val="24"/>
          <w:szCs w:val="24"/>
        </w:rPr>
        <w:t xml:space="preserve">  </w:t>
      </w:r>
      <w:r w:rsidR="001A0F1A" w:rsidRPr="00716F39">
        <w:rPr>
          <w:color w:val="000000"/>
        </w:rPr>
        <w:t>Проблематика, основной конфликт и система образов в пьесе. Своеобра</w:t>
      </w:r>
      <w:r w:rsidR="001A0F1A" w:rsidRPr="00716F39">
        <w:rPr>
          <w:color w:val="000000"/>
        </w:rPr>
        <w:softHyphen/>
        <w:t>зие ее композиции. Смысл финала пьесы.</w:t>
      </w:r>
      <w:r w:rsidR="00B703DD" w:rsidRPr="00B703DD">
        <w:rPr>
          <w:b/>
          <w:bCs/>
          <w:color w:val="000000"/>
        </w:rPr>
        <w:t xml:space="preserve"> </w:t>
      </w:r>
    </w:p>
    <w:p w:rsidR="00B703DD" w:rsidRPr="00716F39" w:rsidRDefault="00B703DD" w:rsidP="00B703DD">
      <w:pPr>
        <w:shd w:val="clear" w:color="auto" w:fill="FFFFFF"/>
        <w:autoSpaceDE w:val="0"/>
        <w:autoSpaceDN w:val="0"/>
        <w:adjustRightInd w:val="0"/>
        <w:jc w:val="center"/>
        <w:outlineLvl w:val="0"/>
      </w:pPr>
      <w:r w:rsidRPr="00716F39">
        <w:rPr>
          <w:b/>
          <w:bCs/>
          <w:color w:val="000000"/>
        </w:rPr>
        <w:t>ОБЗОР ЛИТЕРАТУРЫ ПОСЛЕДНЕГО ДЕСЯТИЛЕТИЯ.</w:t>
      </w:r>
    </w:p>
    <w:p w:rsidR="001A0F1A" w:rsidRPr="005A38CF" w:rsidRDefault="00B703DD" w:rsidP="001A0F1A">
      <w:pPr>
        <w:shd w:val="clear" w:color="auto" w:fill="FFFFFF"/>
        <w:autoSpaceDE w:val="0"/>
        <w:autoSpaceDN w:val="0"/>
        <w:adjustRightInd w:val="0"/>
      </w:pPr>
      <w:r w:rsidRPr="00716F39">
        <w:rPr>
          <w:iCs/>
          <w:color w:val="000000"/>
        </w:rPr>
        <w:t>Основные тенденции современного литературного процесса. Постмо</w:t>
      </w:r>
      <w:r w:rsidRPr="00716F39">
        <w:rPr>
          <w:iCs/>
          <w:color w:val="000000"/>
        </w:rPr>
        <w:softHyphen/>
        <w:t>дернизм. Последние публикации в журналах, отмеченные премиями, получив</w:t>
      </w:r>
      <w:r w:rsidRPr="00716F39">
        <w:rPr>
          <w:iCs/>
          <w:color w:val="000000"/>
        </w:rPr>
        <w:softHyphen/>
        <w:t>шие общественный резонанс, положительные отклики в печати.</w:t>
      </w:r>
    </w:p>
    <w:p w:rsidR="005A6F1A" w:rsidRDefault="005A6F1A" w:rsidP="005A6F1A">
      <w:pPr>
        <w:jc w:val="center"/>
        <w:rPr>
          <w:b/>
          <w:sz w:val="24"/>
          <w:szCs w:val="24"/>
        </w:rPr>
      </w:pPr>
      <w:r w:rsidRPr="000B72F1">
        <w:rPr>
          <w:b/>
          <w:sz w:val="24"/>
          <w:szCs w:val="24"/>
        </w:rPr>
        <w:t>В.Маканин</w:t>
      </w:r>
    </w:p>
    <w:p w:rsidR="001A0F1A" w:rsidRPr="005A38CF" w:rsidRDefault="005A6F1A" w:rsidP="005A38CF">
      <w:pPr>
        <w:rPr>
          <w:sz w:val="24"/>
          <w:szCs w:val="24"/>
        </w:rPr>
      </w:pPr>
      <w:r>
        <w:rPr>
          <w:sz w:val="24"/>
          <w:szCs w:val="24"/>
        </w:rPr>
        <w:t xml:space="preserve"> «Анде</w:t>
      </w:r>
      <w:r w:rsidRPr="00D93280">
        <w:rPr>
          <w:sz w:val="24"/>
          <w:szCs w:val="24"/>
        </w:rPr>
        <w:t>граунд, или Герой нашего времени».</w:t>
      </w: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i/>
        </w:rPr>
      </w:pPr>
      <w:r w:rsidRPr="00330209">
        <w:rPr>
          <w:b/>
        </w:rPr>
        <w:t>ОБЗОР ЛИТЕРАТУРЫ НАРОДОВ РОССИИ</w:t>
      </w:r>
      <w:r>
        <w:rPr>
          <w:b/>
        </w:rPr>
        <w:t xml:space="preserve"> </w:t>
      </w:r>
    </w:p>
    <w:p w:rsidR="005A38CF" w:rsidRPr="005A38CF" w:rsidRDefault="005A38CF" w:rsidP="00594EA5">
      <w:pPr>
        <w:shd w:val="clear" w:color="auto" w:fill="FFFFFF"/>
        <w:autoSpaceDE w:val="0"/>
        <w:autoSpaceDN w:val="0"/>
        <w:adjustRightInd w:val="0"/>
        <w:jc w:val="both"/>
        <w:rPr>
          <w:rFonts w:cs="TimesNewRomanPSMT"/>
          <w:sz w:val="24"/>
          <w:szCs w:val="24"/>
        </w:rPr>
      </w:pPr>
      <w:r w:rsidRPr="00FE0900">
        <w:rPr>
          <w:rFonts w:cs="TimesNewRomanPSMT"/>
          <w:b/>
          <w:sz w:val="24"/>
          <w:szCs w:val="24"/>
        </w:rPr>
        <w:t>Основные историко-литературные сведения</w:t>
      </w:r>
      <w:r>
        <w:rPr>
          <w:rFonts w:cs="TimesNewRomanPSMT"/>
          <w:b/>
          <w:sz w:val="24"/>
          <w:szCs w:val="24"/>
        </w:rPr>
        <w:t>.</w:t>
      </w:r>
      <w:r>
        <w:rPr>
          <w:rFonts w:cs="TimesNewRomanPSMT"/>
          <w:sz w:val="24"/>
          <w:szCs w:val="24"/>
        </w:rPr>
        <w:t xml:space="preserve">  Отражение в национальных литературах общих и специфических духовно – нравственных и социальных проблем. Произведения писателей - представителей народов России как источник знаний о культуре, нравах и </w:t>
      </w:r>
      <w:r>
        <w:rPr>
          <w:rFonts w:cs="TimesNewRomanPSMT"/>
          <w:sz w:val="24"/>
          <w:szCs w:val="24"/>
        </w:rPr>
        <w:lastRenderedPageBreak/>
        <w:t>обычаях разных народов, населяющих многонациональную Россию. Переводы произведений национальных писателей на русский язык. Плодотворное творческое взаимодействие русской литературы и литературы других народов России в обращении к общенародной проблематики: сохранению мир</w:t>
      </w:r>
      <w:r w:rsidR="00594EA5">
        <w:rPr>
          <w:rFonts w:cs="TimesNewRomanPSMT"/>
          <w:sz w:val="24"/>
          <w:szCs w:val="24"/>
        </w:rPr>
        <w:t>а</w:t>
      </w:r>
      <w:r>
        <w:rPr>
          <w:rFonts w:cs="TimesNewRomanPSMT"/>
          <w:sz w:val="24"/>
          <w:szCs w:val="24"/>
        </w:rPr>
        <w:t xml:space="preserve"> на земле, экологии природы, сбережению духовных богатств, гуманизму социальны</w:t>
      </w:r>
      <w:r w:rsidR="00594EA5">
        <w:rPr>
          <w:rFonts w:cs="TimesNewRomanPSMT"/>
          <w:sz w:val="24"/>
          <w:szCs w:val="24"/>
        </w:rPr>
        <w:t>х</w:t>
      </w:r>
      <w:r>
        <w:rPr>
          <w:rFonts w:cs="TimesNewRomanPSMT"/>
          <w:sz w:val="24"/>
          <w:szCs w:val="24"/>
        </w:rPr>
        <w:t xml:space="preserve"> взаимоотношений.</w:t>
      </w:r>
    </w:p>
    <w:p w:rsidR="00B703DD" w:rsidRDefault="00B703DD" w:rsidP="00B703DD">
      <w:pPr>
        <w:shd w:val="clear" w:color="auto" w:fill="FFFFFF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B72F1">
        <w:rPr>
          <w:b/>
          <w:sz w:val="24"/>
          <w:szCs w:val="24"/>
        </w:rPr>
        <w:t>Б.Окуджава.</w:t>
      </w:r>
    </w:p>
    <w:p w:rsidR="001A0F1A" w:rsidRPr="00B703DD" w:rsidRDefault="00B703DD" w:rsidP="001A0F1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D93280">
        <w:rPr>
          <w:sz w:val="24"/>
          <w:szCs w:val="24"/>
        </w:rPr>
        <w:t xml:space="preserve"> «Мы за ценой не постоим».</w:t>
      </w:r>
    </w:p>
    <w:p w:rsidR="001A0F1A" w:rsidRPr="00594EA5" w:rsidRDefault="00594EA5" w:rsidP="001A0F1A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594EA5">
        <w:rPr>
          <w:bCs/>
          <w:color w:val="000000"/>
        </w:rPr>
        <w:t xml:space="preserve">Сообщения по самостоятельно прочитанным произведениям: </w:t>
      </w:r>
      <w:r>
        <w:rPr>
          <w:bCs/>
          <w:color w:val="000000"/>
        </w:rPr>
        <w:t>Ч.Айтматов «Плаха», Ф.Искандер «</w:t>
      </w:r>
      <w:proofErr w:type="spellStart"/>
      <w:r>
        <w:rPr>
          <w:bCs/>
          <w:color w:val="000000"/>
        </w:rPr>
        <w:t>Сандро</w:t>
      </w:r>
      <w:proofErr w:type="spellEnd"/>
      <w:r>
        <w:rPr>
          <w:bCs/>
          <w:color w:val="000000"/>
        </w:rPr>
        <w:t xml:space="preserve"> из Чегема», Н.Думбадзе «Закон вечности».</w:t>
      </w:r>
    </w:p>
    <w:p w:rsidR="005A6F1A" w:rsidRPr="0089171E" w:rsidRDefault="005A6F1A" w:rsidP="00594EA5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  <w:color w:val="000000"/>
        </w:rPr>
      </w:pPr>
      <w:r w:rsidRPr="0089171E">
        <w:rPr>
          <w:b/>
          <w:bCs/>
          <w:color w:val="000000"/>
        </w:rPr>
        <w:t xml:space="preserve">ОБЗОР ЗАРУБЕЖНОЙ ЛИТЕРАТУРЫ КОНЦА Х1Х-НАЧАЛА </w:t>
      </w:r>
      <w:r w:rsidRPr="0089171E">
        <w:rPr>
          <w:b/>
          <w:bCs/>
          <w:color w:val="000000"/>
          <w:lang w:val="en-US"/>
        </w:rPr>
        <w:t>XX</w:t>
      </w:r>
      <w:r w:rsidRPr="0089171E">
        <w:rPr>
          <w:b/>
          <w:bCs/>
          <w:color w:val="000000"/>
        </w:rPr>
        <w:t xml:space="preserve"> В.</w:t>
      </w:r>
    </w:p>
    <w:p w:rsidR="005A6F1A" w:rsidRDefault="00594EA5" w:rsidP="005A6F1A">
      <w:pPr>
        <w:shd w:val="clear" w:color="auto" w:fill="FFFFFF"/>
        <w:autoSpaceDE w:val="0"/>
        <w:autoSpaceDN w:val="0"/>
        <w:adjustRightInd w:val="0"/>
        <w:jc w:val="both"/>
      </w:pPr>
      <w:r w:rsidRPr="00FE0900">
        <w:rPr>
          <w:rFonts w:cs="TimesNewRomanPSMT"/>
          <w:b/>
          <w:sz w:val="24"/>
          <w:szCs w:val="24"/>
        </w:rPr>
        <w:t>Основные историко-литературные сведения</w:t>
      </w:r>
      <w:r>
        <w:rPr>
          <w:rFonts w:cs="TimesNewRomanPSMT"/>
          <w:b/>
          <w:sz w:val="24"/>
          <w:szCs w:val="24"/>
        </w:rPr>
        <w:t xml:space="preserve">. </w:t>
      </w:r>
      <w:r w:rsidRPr="00594EA5">
        <w:rPr>
          <w:rFonts w:cs="TimesNewRomanPSMT"/>
          <w:sz w:val="24"/>
          <w:szCs w:val="24"/>
        </w:rPr>
        <w:t xml:space="preserve">Постановка в литературе 19-20 века острых социально – нравственных проблем, протест писателей против унижения человека, воспевание человечности, чистоты и искренности человеческих отношений. Проблемы самопознания и нравственного выбора в произведениях классиков зарубежной литературы. </w:t>
      </w:r>
      <w:r w:rsidR="005A6F1A" w:rsidRPr="0089171E">
        <w:rPr>
          <w:color w:val="000000"/>
        </w:rPr>
        <w:t xml:space="preserve">Гуманистическая направленность произведений зарубежной литературы </w:t>
      </w:r>
      <w:r w:rsidR="005A6F1A" w:rsidRPr="0089171E">
        <w:rPr>
          <w:color w:val="000000"/>
          <w:lang w:val="en-US"/>
        </w:rPr>
        <w:t>XX</w:t>
      </w:r>
      <w:r w:rsidR="005A6F1A" w:rsidRPr="0089171E">
        <w:rPr>
          <w:color w:val="000000"/>
        </w:rPr>
        <w:t xml:space="preserve"> в. Проблемы самопознания, нравственного выбора. Основные направления в литературе первой половины </w:t>
      </w:r>
      <w:r w:rsidR="005A6F1A" w:rsidRPr="0089171E">
        <w:rPr>
          <w:color w:val="000000"/>
          <w:lang w:val="en-US"/>
        </w:rPr>
        <w:t>XX</w:t>
      </w:r>
      <w:r w:rsidR="005A6F1A" w:rsidRPr="0089171E">
        <w:rPr>
          <w:color w:val="000000"/>
        </w:rPr>
        <w:t xml:space="preserve"> в. Реализм и модернизм.</w:t>
      </w:r>
    </w:p>
    <w:p w:rsidR="00594EA5" w:rsidRPr="00594EA5" w:rsidRDefault="00594EA5" w:rsidP="005A6F1A">
      <w:pPr>
        <w:shd w:val="clear" w:color="auto" w:fill="FFFFFF"/>
        <w:autoSpaceDE w:val="0"/>
        <w:autoSpaceDN w:val="0"/>
        <w:adjustRightInd w:val="0"/>
        <w:jc w:val="both"/>
      </w:pPr>
      <w:r>
        <w:t>Сообщения по произведениям:</w:t>
      </w:r>
    </w:p>
    <w:p w:rsidR="00B703DD" w:rsidRPr="00B703DD" w:rsidRDefault="00B703DD" w:rsidP="00B703DD">
      <w:pPr>
        <w:shd w:val="clear" w:color="auto" w:fill="FFFFFF"/>
        <w:autoSpaceDE w:val="0"/>
        <w:autoSpaceDN w:val="0"/>
        <w:adjustRightInd w:val="0"/>
        <w:rPr>
          <w:b/>
          <w:sz w:val="24"/>
          <w:szCs w:val="24"/>
        </w:rPr>
      </w:pPr>
      <w:r w:rsidRPr="000B72F1">
        <w:rPr>
          <w:b/>
          <w:sz w:val="24"/>
          <w:szCs w:val="24"/>
        </w:rPr>
        <w:t>О.Бальзак</w:t>
      </w:r>
      <w:r w:rsidRPr="00D93280">
        <w:rPr>
          <w:sz w:val="24"/>
          <w:szCs w:val="24"/>
        </w:rPr>
        <w:t xml:space="preserve"> «Гобсек»</w:t>
      </w:r>
      <w:r>
        <w:rPr>
          <w:sz w:val="24"/>
          <w:szCs w:val="24"/>
        </w:rPr>
        <w:t>.</w:t>
      </w:r>
    </w:p>
    <w:p w:rsidR="00B703DD" w:rsidRDefault="00B703DD" w:rsidP="001A0F1A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0B72F1">
        <w:rPr>
          <w:b/>
          <w:sz w:val="24"/>
          <w:szCs w:val="24"/>
        </w:rPr>
        <w:t>Г.Флобер</w:t>
      </w:r>
      <w:r w:rsidRPr="00D93280">
        <w:rPr>
          <w:sz w:val="24"/>
          <w:szCs w:val="24"/>
        </w:rPr>
        <w:t xml:space="preserve"> «Госпожа </w:t>
      </w:r>
      <w:proofErr w:type="spellStart"/>
      <w:r w:rsidRPr="00D93280">
        <w:rPr>
          <w:sz w:val="24"/>
          <w:szCs w:val="24"/>
        </w:rPr>
        <w:t>Бовари</w:t>
      </w:r>
      <w:proofErr w:type="spellEnd"/>
      <w:r w:rsidRPr="00D93280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1A0F1A" w:rsidRDefault="00B703DD" w:rsidP="001A0F1A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0B72F1">
        <w:rPr>
          <w:b/>
          <w:sz w:val="24"/>
          <w:szCs w:val="24"/>
        </w:rPr>
        <w:t>Г.Мопассан</w:t>
      </w:r>
      <w:r w:rsidRPr="00D93280">
        <w:rPr>
          <w:sz w:val="24"/>
          <w:szCs w:val="24"/>
        </w:rPr>
        <w:t xml:space="preserve"> «Пышка».</w:t>
      </w:r>
    </w:p>
    <w:p w:rsidR="00594EA5" w:rsidRDefault="00594EA5" w:rsidP="001A0F1A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594EA5">
        <w:rPr>
          <w:b/>
          <w:sz w:val="24"/>
          <w:szCs w:val="24"/>
        </w:rPr>
        <w:t xml:space="preserve">Э. </w:t>
      </w:r>
      <w:proofErr w:type="spellStart"/>
      <w:r w:rsidRPr="00594EA5">
        <w:rPr>
          <w:b/>
          <w:sz w:val="24"/>
          <w:szCs w:val="24"/>
        </w:rPr>
        <w:t>Хемингуей</w:t>
      </w:r>
      <w:proofErr w:type="spellEnd"/>
      <w:r>
        <w:rPr>
          <w:sz w:val="24"/>
          <w:szCs w:val="24"/>
        </w:rPr>
        <w:t xml:space="preserve"> «Прощай, оружие»</w:t>
      </w:r>
    </w:p>
    <w:p w:rsidR="00594EA5" w:rsidRDefault="00594EA5" w:rsidP="001A0F1A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594EA5">
        <w:rPr>
          <w:b/>
          <w:sz w:val="24"/>
          <w:szCs w:val="24"/>
        </w:rPr>
        <w:t>У.Фолкнер</w:t>
      </w:r>
      <w:r>
        <w:rPr>
          <w:sz w:val="24"/>
          <w:szCs w:val="24"/>
        </w:rPr>
        <w:t xml:space="preserve"> «Поджигатель».</w:t>
      </w:r>
    </w:p>
    <w:p w:rsidR="00B703DD" w:rsidRPr="00716F39" w:rsidRDefault="00B703DD" w:rsidP="001A0F1A">
      <w:pPr>
        <w:shd w:val="clear" w:color="auto" w:fill="FFFFFF"/>
        <w:autoSpaceDE w:val="0"/>
        <w:autoSpaceDN w:val="0"/>
        <w:adjustRightInd w:val="0"/>
        <w:rPr>
          <w:b/>
          <w:i/>
          <w:iCs/>
          <w:color w:val="000000"/>
        </w:rPr>
      </w:pPr>
      <w:r w:rsidRPr="000B72F1">
        <w:rPr>
          <w:b/>
          <w:sz w:val="24"/>
          <w:szCs w:val="24"/>
        </w:rPr>
        <w:t xml:space="preserve">Г.Гейне, П.Верлен. </w:t>
      </w:r>
      <w:r w:rsidRPr="00D93280">
        <w:rPr>
          <w:sz w:val="24"/>
          <w:szCs w:val="24"/>
        </w:rPr>
        <w:t xml:space="preserve">Стихи.                                            </w:t>
      </w: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p w:rsidR="001A0F1A" w:rsidRDefault="001A0F1A" w:rsidP="001A0F1A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</w:p>
    <w:p w:rsidR="00B703DD" w:rsidRPr="00AC6980" w:rsidRDefault="00B703DD" w:rsidP="00B703DD">
      <w:pPr>
        <w:rPr>
          <w:rFonts w:ascii="Times New Roman" w:hAnsi="Times New Roman" w:cs="Times New Roman"/>
          <w:sz w:val="24"/>
          <w:szCs w:val="24"/>
        </w:rPr>
      </w:pPr>
    </w:p>
    <w:p w:rsidR="00785B76" w:rsidRPr="00D93280" w:rsidRDefault="00785B76" w:rsidP="00BF31EC">
      <w:pPr>
        <w:jc w:val="center"/>
        <w:rPr>
          <w:sz w:val="24"/>
          <w:szCs w:val="24"/>
        </w:rPr>
      </w:pPr>
      <w:proofErr w:type="spellStart"/>
      <w:r w:rsidRPr="00D93280">
        <w:rPr>
          <w:sz w:val="24"/>
          <w:szCs w:val="24"/>
        </w:rPr>
        <w:t>Учебно</w:t>
      </w:r>
      <w:proofErr w:type="spellEnd"/>
      <w:r w:rsidRPr="00D93280">
        <w:rPr>
          <w:sz w:val="24"/>
          <w:szCs w:val="24"/>
        </w:rPr>
        <w:t xml:space="preserve"> – тематический план.</w:t>
      </w:r>
    </w:p>
    <w:tbl>
      <w:tblPr>
        <w:tblStyle w:val="a6"/>
        <w:tblW w:w="0" w:type="auto"/>
        <w:tblLook w:val="04A0"/>
      </w:tblPr>
      <w:tblGrid>
        <w:gridCol w:w="2202"/>
        <w:gridCol w:w="5175"/>
        <w:gridCol w:w="1911"/>
      </w:tblGrid>
      <w:tr w:rsidR="00785B76" w:rsidRPr="00D93280" w:rsidTr="00490741">
        <w:tc>
          <w:tcPr>
            <w:tcW w:w="2235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t>Тема</w:t>
            </w:r>
          </w:p>
        </w:tc>
        <w:tc>
          <w:tcPr>
            <w:tcW w:w="5386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t>Содержание</w:t>
            </w:r>
          </w:p>
        </w:tc>
        <w:tc>
          <w:tcPr>
            <w:tcW w:w="1950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t>Количество часов</w:t>
            </w:r>
          </w:p>
        </w:tc>
      </w:tr>
      <w:tr w:rsidR="00785B76" w:rsidRPr="00D93280" w:rsidTr="00490741">
        <w:tc>
          <w:tcPr>
            <w:tcW w:w="2235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t>1.Введение. Писатели – реалисты начала 20 века.</w:t>
            </w:r>
          </w:p>
        </w:tc>
        <w:tc>
          <w:tcPr>
            <w:tcW w:w="5386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характеристика.</w:t>
            </w:r>
          </w:p>
        </w:tc>
        <w:tc>
          <w:tcPr>
            <w:tcW w:w="1950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t>4</w:t>
            </w:r>
          </w:p>
        </w:tc>
      </w:tr>
      <w:tr w:rsidR="00785B76" w:rsidRPr="00D93280" w:rsidTr="00490741">
        <w:tc>
          <w:tcPr>
            <w:tcW w:w="2235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t>2.Серебряный век русской поэзии.</w:t>
            </w:r>
          </w:p>
        </w:tc>
        <w:tc>
          <w:tcPr>
            <w:tcW w:w="5386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характеристика литературных направлений: символизм, акмеизм, футуризм.</w:t>
            </w:r>
          </w:p>
        </w:tc>
        <w:tc>
          <w:tcPr>
            <w:tcW w:w="1950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t>3</w:t>
            </w:r>
          </w:p>
        </w:tc>
      </w:tr>
      <w:tr w:rsidR="00785B76" w:rsidRPr="00D93280" w:rsidTr="00490741">
        <w:tc>
          <w:tcPr>
            <w:tcW w:w="2235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t xml:space="preserve">3.Русская литература 20 </w:t>
            </w:r>
            <w:r w:rsidRPr="00D93280">
              <w:rPr>
                <w:sz w:val="24"/>
                <w:szCs w:val="24"/>
              </w:rPr>
              <w:lastRenderedPageBreak/>
              <w:t>века.</w:t>
            </w:r>
          </w:p>
        </w:tc>
        <w:tc>
          <w:tcPr>
            <w:tcW w:w="5386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0B72F1">
              <w:rPr>
                <w:b/>
                <w:sz w:val="24"/>
                <w:szCs w:val="24"/>
              </w:rPr>
              <w:lastRenderedPageBreak/>
              <w:t>И.А.Бунин</w:t>
            </w:r>
            <w:r w:rsidRPr="00D93280">
              <w:rPr>
                <w:sz w:val="24"/>
                <w:szCs w:val="24"/>
              </w:rPr>
              <w:t xml:space="preserve">. Три стихотворения - по выбору: «…зачем и о чём говорить», «Бледнеет ночь…», </w:t>
            </w:r>
            <w:r w:rsidRPr="00D93280">
              <w:rPr>
                <w:sz w:val="24"/>
                <w:szCs w:val="24"/>
              </w:rPr>
              <w:lastRenderedPageBreak/>
              <w:t xml:space="preserve">«Родине». Рассказы «Господин из </w:t>
            </w:r>
            <w:proofErr w:type="gramStart"/>
            <w:r w:rsidRPr="00D93280">
              <w:rPr>
                <w:sz w:val="24"/>
                <w:szCs w:val="24"/>
              </w:rPr>
              <w:t xml:space="preserve">Сан – </w:t>
            </w:r>
            <w:proofErr w:type="spellStart"/>
            <w:r w:rsidRPr="00D93280">
              <w:rPr>
                <w:sz w:val="24"/>
                <w:szCs w:val="24"/>
              </w:rPr>
              <w:t>Франциско</w:t>
            </w:r>
            <w:proofErr w:type="spellEnd"/>
            <w:proofErr w:type="gramEnd"/>
            <w:r w:rsidRPr="00D93280">
              <w:rPr>
                <w:sz w:val="24"/>
                <w:szCs w:val="24"/>
              </w:rPr>
              <w:t>», «Тёмные аллеи», «Чистый понедельник».</w:t>
            </w:r>
            <w:r>
              <w:rPr>
                <w:sz w:val="24"/>
                <w:szCs w:val="24"/>
              </w:rPr>
              <w:t xml:space="preserve"> «Антоновские яблоки».</w:t>
            </w:r>
          </w:p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0B72F1">
              <w:rPr>
                <w:b/>
                <w:sz w:val="24"/>
                <w:szCs w:val="24"/>
              </w:rPr>
              <w:t>А.И.Куприн</w:t>
            </w:r>
            <w:r w:rsidRPr="00D93280">
              <w:rPr>
                <w:sz w:val="24"/>
                <w:szCs w:val="24"/>
              </w:rPr>
              <w:t xml:space="preserve"> «Гранатовый браслет».</w:t>
            </w:r>
            <w:r>
              <w:rPr>
                <w:sz w:val="24"/>
                <w:szCs w:val="24"/>
              </w:rPr>
              <w:t xml:space="preserve"> «Олеся». </w:t>
            </w:r>
            <w:r w:rsidRPr="00D93280">
              <w:rPr>
                <w:sz w:val="24"/>
                <w:szCs w:val="24"/>
              </w:rPr>
              <w:t xml:space="preserve"> </w:t>
            </w:r>
            <w:r w:rsidRPr="000B72F1">
              <w:rPr>
                <w:b/>
                <w:sz w:val="24"/>
                <w:szCs w:val="24"/>
              </w:rPr>
              <w:t>М. Горький.</w:t>
            </w:r>
            <w:r w:rsidRPr="00D93280">
              <w:rPr>
                <w:sz w:val="24"/>
                <w:szCs w:val="24"/>
              </w:rPr>
              <w:t xml:space="preserve"> Пьеса «На дне», «Макар </w:t>
            </w:r>
            <w:proofErr w:type="spellStart"/>
            <w:r w:rsidRPr="00D93280">
              <w:rPr>
                <w:sz w:val="24"/>
                <w:szCs w:val="24"/>
              </w:rPr>
              <w:t>Чудра</w:t>
            </w:r>
            <w:proofErr w:type="spellEnd"/>
            <w:r w:rsidRPr="00D93280">
              <w:rPr>
                <w:sz w:val="24"/>
                <w:szCs w:val="24"/>
              </w:rPr>
              <w:t>».</w:t>
            </w:r>
            <w:r>
              <w:rPr>
                <w:sz w:val="24"/>
                <w:szCs w:val="24"/>
              </w:rPr>
              <w:t xml:space="preserve"> Л.Н.Андреев «Иуда Искариот».</w:t>
            </w:r>
          </w:p>
        </w:tc>
        <w:tc>
          <w:tcPr>
            <w:tcW w:w="1950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</w:tr>
      <w:tr w:rsidR="00785B76" w:rsidRPr="00D93280" w:rsidTr="00490741">
        <w:tc>
          <w:tcPr>
            <w:tcW w:w="2235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lastRenderedPageBreak/>
              <w:t>4.Поэзия конца 19 – начала 20 века.</w:t>
            </w:r>
          </w:p>
        </w:tc>
        <w:tc>
          <w:tcPr>
            <w:tcW w:w="5386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t>И.Ф.Анненский, К.Д.Бальмонт, А.Белый, М.А.Волошин, Н.А.Клюев – сообщения. И.Северянин, Ф.К.Сологуб, В.В.Хлебников,</w:t>
            </w:r>
            <w:r>
              <w:rPr>
                <w:sz w:val="24"/>
                <w:szCs w:val="24"/>
              </w:rPr>
              <w:t xml:space="preserve"> </w:t>
            </w:r>
            <w:r w:rsidRPr="00D93280">
              <w:rPr>
                <w:sz w:val="24"/>
                <w:szCs w:val="24"/>
              </w:rPr>
              <w:t xml:space="preserve">В.Ф.Ходасевич – доклады. </w:t>
            </w:r>
            <w:r w:rsidRPr="000B72F1">
              <w:rPr>
                <w:b/>
                <w:sz w:val="24"/>
                <w:szCs w:val="24"/>
              </w:rPr>
              <w:t>Поэзия В.Я.Брюсова</w:t>
            </w:r>
            <w:r w:rsidRPr="00D93280">
              <w:rPr>
                <w:sz w:val="24"/>
                <w:szCs w:val="24"/>
              </w:rPr>
              <w:t xml:space="preserve">, </w:t>
            </w:r>
            <w:r w:rsidRPr="000B72F1">
              <w:rPr>
                <w:b/>
                <w:sz w:val="24"/>
                <w:szCs w:val="24"/>
              </w:rPr>
              <w:t>Н.С.Гумилёва</w:t>
            </w:r>
            <w:r w:rsidRPr="00D93280">
              <w:rPr>
                <w:sz w:val="24"/>
                <w:szCs w:val="24"/>
              </w:rPr>
              <w:t xml:space="preserve">. </w:t>
            </w:r>
            <w:r w:rsidRPr="000B72F1">
              <w:rPr>
                <w:b/>
                <w:sz w:val="24"/>
                <w:szCs w:val="24"/>
              </w:rPr>
              <w:t>А.А.Блок</w:t>
            </w:r>
            <w:r w:rsidRPr="00D93280">
              <w:rPr>
                <w:sz w:val="24"/>
                <w:szCs w:val="24"/>
              </w:rPr>
              <w:t xml:space="preserve">. </w:t>
            </w:r>
            <w:proofErr w:type="gramStart"/>
            <w:r w:rsidRPr="00D93280">
              <w:rPr>
                <w:sz w:val="24"/>
                <w:szCs w:val="24"/>
              </w:rPr>
              <w:t>Стихотворения «Незнакомка», «Россия», «Ночь, улица, фонарь, аптека…», «В ресторане», «Река раскинулась», «На железной дороге», три стихотворения – по выбору.</w:t>
            </w:r>
            <w:proofErr w:type="gramEnd"/>
            <w:r w:rsidRPr="00D93280">
              <w:rPr>
                <w:sz w:val="24"/>
                <w:szCs w:val="24"/>
              </w:rPr>
              <w:t xml:space="preserve"> Поэма «Двенадцать». </w:t>
            </w:r>
            <w:r w:rsidRPr="000B72F1">
              <w:rPr>
                <w:b/>
                <w:sz w:val="24"/>
                <w:szCs w:val="24"/>
              </w:rPr>
              <w:t>В.В.Маяковский.</w:t>
            </w:r>
            <w:r w:rsidRPr="00D93280">
              <w:rPr>
                <w:sz w:val="24"/>
                <w:szCs w:val="24"/>
              </w:rPr>
              <w:t xml:space="preserve"> </w:t>
            </w:r>
            <w:proofErr w:type="gramStart"/>
            <w:r w:rsidRPr="00D93280">
              <w:rPr>
                <w:sz w:val="24"/>
                <w:szCs w:val="24"/>
              </w:rPr>
              <w:t>Стихотворения «А вы могли бы?», «Послушайте!», «Скрипка и немножко нервно», «</w:t>
            </w:r>
            <w:proofErr w:type="spellStart"/>
            <w:r w:rsidRPr="00D93280">
              <w:rPr>
                <w:sz w:val="24"/>
                <w:szCs w:val="24"/>
              </w:rPr>
              <w:t>Лиличка</w:t>
            </w:r>
            <w:proofErr w:type="spellEnd"/>
            <w:r w:rsidRPr="00D93280">
              <w:rPr>
                <w:sz w:val="24"/>
                <w:szCs w:val="24"/>
              </w:rPr>
              <w:t xml:space="preserve">!», «Юбилейное», «Прозаседавшиеся», «Нате», «О </w:t>
            </w:r>
            <w:proofErr w:type="spellStart"/>
            <w:r w:rsidRPr="00D93280">
              <w:rPr>
                <w:sz w:val="24"/>
                <w:szCs w:val="24"/>
              </w:rPr>
              <w:t>дряни</w:t>
            </w:r>
            <w:proofErr w:type="spellEnd"/>
            <w:r w:rsidRPr="00D93280">
              <w:rPr>
                <w:sz w:val="24"/>
                <w:szCs w:val="24"/>
              </w:rPr>
              <w:t>», «Товарищу Нетте – пароходу и человеку».</w:t>
            </w:r>
            <w:proofErr w:type="gramEnd"/>
            <w:r w:rsidRPr="00D93280">
              <w:rPr>
                <w:sz w:val="24"/>
                <w:szCs w:val="24"/>
              </w:rPr>
              <w:t xml:space="preserve"> </w:t>
            </w:r>
            <w:r w:rsidRPr="000B72F1">
              <w:rPr>
                <w:b/>
                <w:sz w:val="24"/>
                <w:szCs w:val="24"/>
              </w:rPr>
              <w:t>С.А.Есенин</w:t>
            </w:r>
            <w:r w:rsidRPr="00D93280">
              <w:rPr>
                <w:sz w:val="24"/>
                <w:szCs w:val="24"/>
              </w:rPr>
              <w:t xml:space="preserve">. </w:t>
            </w:r>
            <w:proofErr w:type="gramStart"/>
            <w:r w:rsidRPr="00D93280">
              <w:rPr>
                <w:sz w:val="24"/>
                <w:szCs w:val="24"/>
              </w:rPr>
              <w:t>Стихотворения «Гой ты, Русь, моя родная!», «Не бродить, не мять в кустах багряных…», «</w:t>
            </w:r>
            <w:proofErr w:type="spellStart"/>
            <w:r w:rsidRPr="00D93280">
              <w:rPr>
                <w:sz w:val="24"/>
                <w:szCs w:val="24"/>
              </w:rPr>
              <w:t>Шаганэ</w:t>
            </w:r>
            <w:proofErr w:type="spellEnd"/>
            <w:r w:rsidRPr="00D93280">
              <w:rPr>
                <w:sz w:val="24"/>
                <w:szCs w:val="24"/>
              </w:rPr>
              <w:t xml:space="preserve"> ты моя, </w:t>
            </w:r>
            <w:proofErr w:type="spellStart"/>
            <w:r w:rsidRPr="00D93280">
              <w:rPr>
                <w:sz w:val="24"/>
                <w:szCs w:val="24"/>
              </w:rPr>
              <w:t>Шаганэ</w:t>
            </w:r>
            <w:proofErr w:type="spellEnd"/>
            <w:r w:rsidRPr="00D93280">
              <w:rPr>
                <w:sz w:val="24"/>
                <w:szCs w:val="24"/>
              </w:rPr>
              <w:t>…», «Не жалею, не зову, не плачу…», «Мы теперь уходим понемногу…», «Письмо матери», «Спит ковыль.</w:t>
            </w:r>
            <w:proofErr w:type="gramEnd"/>
            <w:r w:rsidRPr="00D93280">
              <w:rPr>
                <w:sz w:val="24"/>
                <w:szCs w:val="24"/>
              </w:rPr>
              <w:t xml:space="preserve"> Равнина дорогая…», «Русь Советская», «Собаке Качалова», «Письмо к женщине», «Отговорила роща золотая». </w:t>
            </w:r>
            <w:r w:rsidRPr="000B72F1">
              <w:rPr>
                <w:b/>
                <w:sz w:val="24"/>
                <w:szCs w:val="24"/>
              </w:rPr>
              <w:t>М.И.Цветаева.</w:t>
            </w:r>
            <w:r w:rsidRPr="00D93280">
              <w:rPr>
                <w:sz w:val="24"/>
                <w:szCs w:val="24"/>
              </w:rPr>
              <w:t xml:space="preserve"> Стихотворения «»Моим стихам, написанным так рано…», «Стихи к Блоку», «Кто создан из камня, кто создан из глины…», «Тоска по родине! Давно…». </w:t>
            </w:r>
            <w:proofErr w:type="gramStart"/>
            <w:r w:rsidRPr="00D93280">
              <w:rPr>
                <w:sz w:val="24"/>
                <w:szCs w:val="24"/>
              </w:rPr>
              <w:t xml:space="preserve">«ОХ, грибок ты мой, грибочек, белый груздь!...», Рас – стояние: вёрсты, мили…», «Родина» - сообщения. </w:t>
            </w:r>
            <w:proofErr w:type="gramEnd"/>
          </w:p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0B72F1">
              <w:rPr>
                <w:b/>
                <w:sz w:val="24"/>
                <w:szCs w:val="24"/>
              </w:rPr>
              <w:t>О.Э.Мандельштам</w:t>
            </w:r>
            <w:r w:rsidRPr="00D93280">
              <w:rPr>
                <w:sz w:val="24"/>
                <w:szCs w:val="24"/>
              </w:rPr>
              <w:t xml:space="preserve">. Стихотворения « </w:t>
            </w:r>
            <w:r w:rsidRPr="00D93280">
              <w:rPr>
                <w:sz w:val="24"/>
                <w:szCs w:val="24"/>
                <w:lang w:val="en-US"/>
              </w:rPr>
              <w:t>Notre</w:t>
            </w:r>
            <w:r w:rsidRPr="00D93280">
              <w:rPr>
                <w:sz w:val="24"/>
                <w:szCs w:val="24"/>
              </w:rPr>
              <w:t xml:space="preserve"> </w:t>
            </w:r>
            <w:r w:rsidRPr="00D93280">
              <w:rPr>
                <w:sz w:val="24"/>
                <w:szCs w:val="24"/>
                <w:lang w:val="en-US"/>
              </w:rPr>
              <w:t>Dame</w:t>
            </w:r>
            <w:r w:rsidRPr="00D93280">
              <w:rPr>
                <w:sz w:val="24"/>
                <w:szCs w:val="24"/>
              </w:rPr>
              <w:t>», «Бессонница…», «За гремучую доблесть грядущих веков…», «Я вернулся в мой город, знакомый до слёз…». «</w:t>
            </w:r>
            <w:proofErr w:type="spellStart"/>
            <w:r w:rsidRPr="00D93280">
              <w:rPr>
                <w:sz w:val="24"/>
                <w:szCs w:val="24"/>
              </w:rPr>
              <w:t>Домби</w:t>
            </w:r>
            <w:proofErr w:type="spellEnd"/>
            <w:r w:rsidRPr="00D93280">
              <w:rPr>
                <w:sz w:val="24"/>
                <w:szCs w:val="24"/>
              </w:rPr>
              <w:t xml:space="preserve"> и сын», «Петербургские строфы»- сообщения.</w:t>
            </w:r>
          </w:p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0B72F1">
              <w:rPr>
                <w:b/>
                <w:sz w:val="24"/>
                <w:szCs w:val="24"/>
              </w:rPr>
              <w:t>А.А.Ахматова</w:t>
            </w:r>
            <w:r w:rsidRPr="00D93280">
              <w:rPr>
                <w:sz w:val="24"/>
                <w:szCs w:val="24"/>
              </w:rPr>
              <w:t xml:space="preserve">. Стихотворения «Песня последней встречи», «Сжала руки под тёмной вуалью…», «Мне ни к чему одические рати…», «Мне голос был. Он звал </w:t>
            </w:r>
            <w:proofErr w:type="spellStart"/>
            <w:r w:rsidRPr="00D93280">
              <w:rPr>
                <w:sz w:val="24"/>
                <w:szCs w:val="24"/>
              </w:rPr>
              <w:t>утешно</w:t>
            </w:r>
            <w:proofErr w:type="spellEnd"/>
            <w:r w:rsidRPr="00D93280">
              <w:rPr>
                <w:sz w:val="24"/>
                <w:szCs w:val="24"/>
              </w:rPr>
              <w:t>…», «Родная земля». «Перед весной бывают дни такие…», «Приморский сонет» - сообщения. Поэма «Реквием».</w:t>
            </w:r>
          </w:p>
        </w:tc>
        <w:tc>
          <w:tcPr>
            <w:tcW w:w="1950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</w:tr>
      <w:tr w:rsidR="00785B76" w:rsidRPr="00D93280" w:rsidTr="00490741">
        <w:tc>
          <w:tcPr>
            <w:tcW w:w="2235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t>5.Поэзия и проза первой половины 20 века.</w:t>
            </w:r>
          </w:p>
        </w:tc>
        <w:tc>
          <w:tcPr>
            <w:tcW w:w="5386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0B72F1">
              <w:rPr>
                <w:b/>
                <w:sz w:val="24"/>
                <w:szCs w:val="24"/>
              </w:rPr>
              <w:t>Б.Л.Пастернак</w:t>
            </w:r>
            <w:r w:rsidRPr="00D93280">
              <w:rPr>
                <w:sz w:val="24"/>
                <w:szCs w:val="24"/>
              </w:rPr>
              <w:t>. Стихотворения «Февраль. Достать чернила и плакать</w:t>
            </w:r>
            <w:proofErr w:type="gramStart"/>
            <w:r w:rsidRPr="00D93280">
              <w:rPr>
                <w:sz w:val="24"/>
                <w:szCs w:val="24"/>
              </w:rPr>
              <w:t>!...», «</w:t>
            </w:r>
            <w:proofErr w:type="gramEnd"/>
            <w:r w:rsidRPr="00D93280">
              <w:rPr>
                <w:sz w:val="24"/>
                <w:szCs w:val="24"/>
              </w:rPr>
              <w:t>Определение поэзии», «Во всём мне хочется дойти…». «Гамлет», «Зимняя ночь», «Про эти стихи», «На ранних поездах» - сообщения.</w:t>
            </w:r>
            <w:r w:rsidR="00A041F4">
              <w:rPr>
                <w:sz w:val="24"/>
                <w:szCs w:val="24"/>
              </w:rPr>
              <w:t xml:space="preserve"> </w:t>
            </w:r>
            <w:r w:rsidRPr="00D93280">
              <w:rPr>
                <w:sz w:val="24"/>
                <w:szCs w:val="24"/>
              </w:rPr>
              <w:t xml:space="preserve">Роман «Доктор Живаго» (обзор). </w:t>
            </w:r>
            <w:r w:rsidRPr="000B72F1">
              <w:rPr>
                <w:b/>
                <w:sz w:val="24"/>
                <w:szCs w:val="24"/>
              </w:rPr>
              <w:t>М.А.Булгаков.</w:t>
            </w:r>
            <w:r w:rsidRPr="00D93280">
              <w:rPr>
                <w:sz w:val="24"/>
                <w:szCs w:val="24"/>
              </w:rPr>
              <w:t xml:space="preserve"> Роман «Мастер и Маргарита».</w:t>
            </w:r>
          </w:p>
          <w:p w:rsidR="00785B76" w:rsidRPr="00D93280" w:rsidRDefault="00785B76" w:rsidP="0049074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А.</w:t>
            </w:r>
            <w:r w:rsidRPr="000B72F1">
              <w:rPr>
                <w:b/>
                <w:sz w:val="24"/>
                <w:szCs w:val="24"/>
              </w:rPr>
              <w:t xml:space="preserve"> Платонов</w:t>
            </w:r>
            <w:r w:rsidRPr="00D93280">
              <w:rPr>
                <w:sz w:val="24"/>
                <w:szCs w:val="24"/>
              </w:rPr>
              <w:t>. Повесть «Сокровенный человек».</w:t>
            </w:r>
          </w:p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0B72F1">
              <w:rPr>
                <w:b/>
                <w:sz w:val="24"/>
                <w:szCs w:val="24"/>
              </w:rPr>
              <w:t>М.А.Шолохов</w:t>
            </w:r>
            <w:r w:rsidRPr="00D93280">
              <w:rPr>
                <w:sz w:val="24"/>
                <w:szCs w:val="24"/>
              </w:rPr>
              <w:t>. Роман «Тихий Дон» (обзор).</w:t>
            </w:r>
          </w:p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0B72F1">
              <w:rPr>
                <w:b/>
                <w:sz w:val="24"/>
                <w:szCs w:val="24"/>
              </w:rPr>
              <w:t>А.Т.Твардовский</w:t>
            </w:r>
            <w:r w:rsidRPr="00D93280">
              <w:rPr>
                <w:sz w:val="24"/>
                <w:szCs w:val="24"/>
              </w:rPr>
              <w:t xml:space="preserve">. Стихотворения «Вся суть в одном единственном завете…», «Памяти матери», «Я знаю, никакой моей вины…». «Я убит </w:t>
            </w:r>
            <w:proofErr w:type="gramStart"/>
            <w:r w:rsidRPr="00D93280">
              <w:rPr>
                <w:sz w:val="24"/>
                <w:szCs w:val="24"/>
              </w:rPr>
              <w:t>подо</w:t>
            </w:r>
            <w:proofErr w:type="gramEnd"/>
            <w:r w:rsidRPr="00D93280">
              <w:rPr>
                <w:sz w:val="24"/>
                <w:szCs w:val="24"/>
              </w:rPr>
              <w:t xml:space="preserve"> Ржевом», «Признание» - сообщения.</w:t>
            </w:r>
          </w:p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0B72F1">
              <w:rPr>
                <w:b/>
                <w:sz w:val="24"/>
                <w:szCs w:val="24"/>
              </w:rPr>
              <w:t>В.Т.Шаламов.</w:t>
            </w:r>
            <w:r w:rsidRPr="00D93280">
              <w:rPr>
                <w:sz w:val="24"/>
                <w:szCs w:val="24"/>
              </w:rPr>
              <w:t xml:space="preserve"> «Колымские рассказы»: «Шоковая терапия», «Последний бой майора Пугачёва».</w:t>
            </w:r>
          </w:p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0B72F1">
              <w:rPr>
                <w:b/>
                <w:sz w:val="24"/>
                <w:szCs w:val="24"/>
              </w:rPr>
              <w:t>А.И.Солженицын.</w:t>
            </w:r>
            <w:r w:rsidRPr="00D93280">
              <w:rPr>
                <w:sz w:val="24"/>
                <w:szCs w:val="24"/>
              </w:rPr>
              <w:t xml:space="preserve"> Повесть «Один день Ивана Денисовича». Роман «Архипелаг Гулаг» (фрагменты).</w:t>
            </w:r>
          </w:p>
        </w:tc>
        <w:tc>
          <w:tcPr>
            <w:tcW w:w="1950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lastRenderedPageBreak/>
              <w:t>24</w:t>
            </w:r>
          </w:p>
        </w:tc>
      </w:tr>
      <w:tr w:rsidR="00785B76" w:rsidRPr="00D93280" w:rsidTr="00490741">
        <w:tc>
          <w:tcPr>
            <w:tcW w:w="2235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lastRenderedPageBreak/>
              <w:t>6.Проза второй половины 20 века.</w:t>
            </w:r>
          </w:p>
        </w:tc>
        <w:tc>
          <w:tcPr>
            <w:tcW w:w="5386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0B72F1">
              <w:rPr>
                <w:b/>
                <w:sz w:val="24"/>
                <w:szCs w:val="24"/>
              </w:rPr>
              <w:t>В.В.Быков</w:t>
            </w:r>
            <w:r w:rsidRPr="00D93280">
              <w:rPr>
                <w:sz w:val="24"/>
                <w:szCs w:val="24"/>
              </w:rPr>
              <w:t xml:space="preserve"> «Сотников», </w:t>
            </w:r>
            <w:r w:rsidRPr="000B72F1">
              <w:rPr>
                <w:b/>
                <w:sz w:val="24"/>
                <w:szCs w:val="24"/>
              </w:rPr>
              <w:t>В.Г.Распутин</w:t>
            </w:r>
            <w:r w:rsidRPr="00D93280">
              <w:rPr>
                <w:sz w:val="24"/>
                <w:szCs w:val="24"/>
              </w:rPr>
              <w:t xml:space="preserve"> «Прощание </w:t>
            </w:r>
            <w:proofErr w:type="gramStart"/>
            <w:r w:rsidRPr="00D93280">
              <w:rPr>
                <w:sz w:val="24"/>
                <w:szCs w:val="24"/>
              </w:rPr>
              <w:t>с</w:t>
            </w:r>
            <w:proofErr w:type="gramEnd"/>
            <w:r w:rsidRPr="00D93280">
              <w:rPr>
                <w:sz w:val="24"/>
                <w:szCs w:val="24"/>
              </w:rPr>
              <w:t xml:space="preserve"> матёрой», </w:t>
            </w:r>
          </w:p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0B72F1">
              <w:rPr>
                <w:b/>
                <w:sz w:val="24"/>
                <w:szCs w:val="24"/>
              </w:rPr>
              <w:t>В.М.Шукшин</w:t>
            </w:r>
            <w:r w:rsidRPr="00D93280">
              <w:rPr>
                <w:sz w:val="24"/>
                <w:szCs w:val="24"/>
              </w:rPr>
              <w:t>. Рассказы «</w:t>
            </w:r>
            <w:proofErr w:type="gramStart"/>
            <w:r w:rsidRPr="00D93280">
              <w:rPr>
                <w:sz w:val="24"/>
                <w:szCs w:val="24"/>
              </w:rPr>
              <w:t>Кляуза</w:t>
            </w:r>
            <w:proofErr w:type="gramEnd"/>
            <w:r w:rsidRPr="00D93280">
              <w:rPr>
                <w:sz w:val="24"/>
                <w:szCs w:val="24"/>
              </w:rPr>
              <w:t>», «Срезал».</w:t>
            </w:r>
          </w:p>
        </w:tc>
        <w:tc>
          <w:tcPr>
            <w:tcW w:w="1950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t>7</w:t>
            </w:r>
          </w:p>
        </w:tc>
      </w:tr>
      <w:tr w:rsidR="00785B76" w:rsidRPr="00D93280" w:rsidTr="00490741">
        <w:tc>
          <w:tcPr>
            <w:tcW w:w="2235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t>7.Поэзия второй половины 20 века.</w:t>
            </w:r>
          </w:p>
        </w:tc>
        <w:tc>
          <w:tcPr>
            <w:tcW w:w="5386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0B72F1">
              <w:rPr>
                <w:b/>
                <w:sz w:val="24"/>
                <w:szCs w:val="24"/>
              </w:rPr>
              <w:t>Н.М.Рубцов</w:t>
            </w:r>
            <w:r w:rsidRPr="00D93280">
              <w:rPr>
                <w:sz w:val="24"/>
                <w:szCs w:val="24"/>
              </w:rPr>
              <w:t xml:space="preserve">. Стихотворения «Добрый Филя», «Я буду скакать по холмам задремавшей  отчизны…», «Неизвестный». </w:t>
            </w:r>
            <w:r w:rsidRPr="000B72F1">
              <w:rPr>
                <w:b/>
                <w:sz w:val="24"/>
                <w:szCs w:val="24"/>
              </w:rPr>
              <w:t>В.С.Высоцкий.</w:t>
            </w:r>
            <w:r w:rsidRPr="00D93280">
              <w:rPr>
                <w:sz w:val="24"/>
                <w:szCs w:val="24"/>
              </w:rPr>
              <w:t xml:space="preserve"> «Охота на волков», «Памятник». </w:t>
            </w:r>
            <w:r w:rsidRPr="000B72F1">
              <w:rPr>
                <w:b/>
                <w:sz w:val="24"/>
                <w:szCs w:val="24"/>
              </w:rPr>
              <w:t>И.А.Бродский.</w:t>
            </w:r>
            <w:r w:rsidRPr="00D93280">
              <w:rPr>
                <w:sz w:val="24"/>
                <w:szCs w:val="24"/>
              </w:rPr>
              <w:t xml:space="preserve"> «Ты поскачешь во мраке по бескрайним холодным холмам», «На смерть Жукова».</w:t>
            </w:r>
          </w:p>
        </w:tc>
        <w:tc>
          <w:tcPr>
            <w:tcW w:w="1950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85B76" w:rsidRPr="00D93280" w:rsidTr="00490741">
        <w:tc>
          <w:tcPr>
            <w:tcW w:w="2235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t xml:space="preserve">8.Драматургия второй половины 20 века. </w:t>
            </w:r>
          </w:p>
        </w:tc>
        <w:tc>
          <w:tcPr>
            <w:tcW w:w="5386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0B72F1">
              <w:rPr>
                <w:b/>
                <w:sz w:val="24"/>
                <w:szCs w:val="24"/>
              </w:rPr>
              <w:t>В.С.Розов.</w:t>
            </w:r>
            <w:r w:rsidRPr="00D93280">
              <w:rPr>
                <w:sz w:val="24"/>
                <w:szCs w:val="24"/>
              </w:rPr>
              <w:t xml:space="preserve"> Пьеса «Вечно живые».</w:t>
            </w:r>
          </w:p>
        </w:tc>
        <w:tc>
          <w:tcPr>
            <w:tcW w:w="1950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t>2</w:t>
            </w:r>
          </w:p>
        </w:tc>
      </w:tr>
      <w:tr w:rsidR="00785B76" w:rsidRPr="00D93280" w:rsidTr="00490741">
        <w:tc>
          <w:tcPr>
            <w:tcW w:w="2235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t>9.Литература последнего десятилетия.</w:t>
            </w:r>
          </w:p>
        </w:tc>
        <w:tc>
          <w:tcPr>
            <w:tcW w:w="5386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0B72F1">
              <w:rPr>
                <w:b/>
                <w:sz w:val="24"/>
                <w:szCs w:val="24"/>
              </w:rPr>
              <w:t>В.Маканин</w:t>
            </w:r>
            <w:r w:rsidR="00BF31EC">
              <w:rPr>
                <w:sz w:val="24"/>
                <w:szCs w:val="24"/>
              </w:rPr>
              <w:t xml:space="preserve"> «Анде</w:t>
            </w:r>
            <w:r w:rsidRPr="00D93280">
              <w:rPr>
                <w:sz w:val="24"/>
                <w:szCs w:val="24"/>
              </w:rPr>
              <w:t>граунд, или Герой нашего времени».</w:t>
            </w:r>
          </w:p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0B72F1">
              <w:rPr>
                <w:b/>
                <w:sz w:val="24"/>
                <w:szCs w:val="24"/>
              </w:rPr>
              <w:t>Б.Окуджава.</w:t>
            </w:r>
            <w:r w:rsidRPr="00D93280">
              <w:rPr>
                <w:sz w:val="24"/>
                <w:szCs w:val="24"/>
              </w:rPr>
              <w:t xml:space="preserve"> «Мы за ценой не постоим».</w:t>
            </w:r>
          </w:p>
        </w:tc>
        <w:tc>
          <w:tcPr>
            <w:tcW w:w="1950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t>2</w:t>
            </w:r>
          </w:p>
        </w:tc>
      </w:tr>
      <w:tr w:rsidR="00785B76" w:rsidRPr="00D93280" w:rsidTr="00490741">
        <w:tc>
          <w:tcPr>
            <w:tcW w:w="2235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t>10.Зарубежная литература.</w:t>
            </w:r>
          </w:p>
        </w:tc>
        <w:tc>
          <w:tcPr>
            <w:tcW w:w="5386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0B72F1">
              <w:rPr>
                <w:b/>
                <w:sz w:val="24"/>
                <w:szCs w:val="24"/>
              </w:rPr>
              <w:t>О.Бальзак</w:t>
            </w:r>
            <w:r w:rsidRPr="00D93280">
              <w:rPr>
                <w:sz w:val="24"/>
                <w:szCs w:val="24"/>
              </w:rPr>
              <w:t xml:space="preserve"> «Гобсек», </w:t>
            </w:r>
            <w:r w:rsidRPr="000B72F1">
              <w:rPr>
                <w:b/>
                <w:sz w:val="24"/>
                <w:szCs w:val="24"/>
              </w:rPr>
              <w:t>Г.Флобер</w:t>
            </w:r>
            <w:r w:rsidRPr="00D93280">
              <w:rPr>
                <w:sz w:val="24"/>
                <w:szCs w:val="24"/>
              </w:rPr>
              <w:t xml:space="preserve"> «Госпожа </w:t>
            </w:r>
            <w:proofErr w:type="spellStart"/>
            <w:r w:rsidRPr="00D93280">
              <w:rPr>
                <w:sz w:val="24"/>
                <w:szCs w:val="24"/>
              </w:rPr>
              <w:t>Бовари</w:t>
            </w:r>
            <w:proofErr w:type="spellEnd"/>
            <w:r w:rsidRPr="00D93280">
              <w:rPr>
                <w:sz w:val="24"/>
                <w:szCs w:val="24"/>
              </w:rPr>
              <w:t xml:space="preserve">», </w:t>
            </w:r>
            <w:r w:rsidRPr="000B72F1">
              <w:rPr>
                <w:b/>
                <w:sz w:val="24"/>
                <w:szCs w:val="24"/>
              </w:rPr>
              <w:t>Г.Мопассан</w:t>
            </w:r>
            <w:r w:rsidRPr="00D93280">
              <w:rPr>
                <w:sz w:val="24"/>
                <w:szCs w:val="24"/>
              </w:rPr>
              <w:t xml:space="preserve"> «Пышка»</w:t>
            </w:r>
            <w:r w:rsidR="00594EA5">
              <w:rPr>
                <w:sz w:val="24"/>
                <w:szCs w:val="24"/>
              </w:rPr>
              <w:t xml:space="preserve"> и др.</w:t>
            </w:r>
          </w:p>
        </w:tc>
        <w:tc>
          <w:tcPr>
            <w:tcW w:w="1950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85B76" w:rsidRPr="00D93280" w:rsidTr="00490741">
        <w:tc>
          <w:tcPr>
            <w:tcW w:w="2235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t xml:space="preserve">11.Поэзия.                         </w:t>
            </w:r>
            <w:r w:rsidRPr="000B72F1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5386" w:type="dxa"/>
          </w:tcPr>
          <w:p w:rsidR="00785B76" w:rsidRPr="000B72F1" w:rsidRDefault="00785B76" w:rsidP="00490741">
            <w:pPr>
              <w:rPr>
                <w:b/>
                <w:sz w:val="24"/>
                <w:szCs w:val="24"/>
              </w:rPr>
            </w:pPr>
            <w:r w:rsidRPr="000B72F1">
              <w:rPr>
                <w:b/>
                <w:sz w:val="24"/>
                <w:szCs w:val="24"/>
              </w:rPr>
              <w:t xml:space="preserve">Г.Гейне, П.Верлен. </w:t>
            </w:r>
            <w:r w:rsidRPr="00D93280">
              <w:rPr>
                <w:sz w:val="24"/>
                <w:szCs w:val="24"/>
              </w:rPr>
              <w:t xml:space="preserve">Стихи.                                            </w:t>
            </w:r>
          </w:p>
        </w:tc>
        <w:tc>
          <w:tcPr>
            <w:tcW w:w="1950" w:type="dxa"/>
          </w:tcPr>
          <w:p w:rsidR="00785B76" w:rsidRDefault="00785B76" w:rsidP="004907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93280">
              <w:rPr>
                <w:sz w:val="24"/>
                <w:szCs w:val="24"/>
              </w:rPr>
              <w:t xml:space="preserve">    </w:t>
            </w:r>
          </w:p>
        </w:tc>
      </w:tr>
      <w:tr w:rsidR="00785B76" w:rsidRPr="00D93280" w:rsidTr="00490741">
        <w:tc>
          <w:tcPr>
            <w:tcW w:w="2235" w:type="dxa"/>
          </w:tcPr>
          <w:p w:rsidR="00785B76" w:rsidRPr="00D93280" w:rsidRDefault="00785B76" w:rsidP="00490741">
            <w:pPr>
              <w:rPr>
                <w:sz w:val="24"/>
                <w:szCs w:val="24"/>
              </w:rPr>
            </w:pPr>
            <w:r w:rsidRPr="00D93280">
              <w:rPr>
                <w:sz w:val="24"/>
                <w:szCs w:val="24"/>
              </w:rPr>
              <w:t>Всего – 105 часов</w:t>
            </w:r>
          </w:p>
        </w:tc>
        <w:tc>
          <w:tcPr>
            <w:tcW w:w="5386" w:type="dxa"/>
          </w:tcPr>
          <w:p w:rsidR="00785B76" w:rsidRPr="000B72F1" w:rsidRDefault="00785B76" w:rsidP="00490741">
            <w:pPr>
              <w:rPr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785B76" w:rsidRDefault="00785B76" w:rsidP="00490741">
            <w:pPr>
              <w:rPr>
                <w:sz w:val="24"/>
                <w:szCs w:val="24"/>
              </w:rPr>
            </w:pPr>
          </w:p>
        </w:tc>
      </w:tr>
    </w:tbl>
    <w:p w:rsidR="00785B76" w:rsidRPr="00D93280" w:rsidRDefault="00785B76" w:rsidP="00785B76">
      <w:pPr>
        <w:rPr>
          <w:sz w:val="24"/>
          <w:szCs w:val="24"/>
        </w:rPr>
      </w:pPr>
      <w:r w:rsidRPr="00D93280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                                                </w:t>
      </w:r>
    </w:p>
    <w:p w:rsidR="00785B76" w:rsidRPr="00D93280" w:rsidRDefault="00785B76" w:rsidP="00785B76">
      <w:pPr>
        <w:rPr>
          <w:sz w:val="24"/>
          <w:szCs w:val="24"/>
        </w:rPr>
      </w:pPr>
      <w:r w:rsidRPr="00D93280">
        <w:rPr>
          <w:sz w:val="24"/>
          <w:szCs w:val="24"/>
        </w:rPr>
        <w:t>.</w:t>
      </w:r>
    </w:p>
    <w:p w:rsidR="00AB626F" w:rsidRDefault="00AB626F" w:rsidP="00AB626F">
      <w:pPr>
        <w:jc w:val="center"/>
        <w:rPr>
          <w:b/>
        </w:rPr>
      </w:pPr>
      <w:r>
        <w:rPr>
          <w:b/>
        </w:rPr>
        <w:t>Календарно-тематическое планирование</w:t>
      </w:r>
    </w:p>
    <w:p w:rsidR="00AB626F" w:rsidRDefault="00AB626F" w:rsidP="00AB626F">
      <w:pPr>
        <w:jc w:val="center"/>
        <w:rPr>
          <w:b/>
        </w:rPr>
      </w:pPr>
    </w:p>
    <w:tbl>
      <w:tblPr>
        <w:tblStyle w:val="a6"/>
        <w:tblW w:w="10218" w:type="dxa"/>
        <w:tblInd w:w="-612" w:type="dxa"/>
        <w:tblLayout w:type="fixed"/>
        <w:tblLook w:val="01E0"/>
      </w:tblPr>
      <w:tblGrid>
        <w:gridCol w:w="720"/>
        <w:gridCol w:w="3545"/>
        <w:gridCol w:w="850"/>
        <w:gridCol w:w="2976"/>
        <w:gridCol w:w="2127"/>
      </w:tblGrid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№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Тема урока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Кол-во часов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Виды контроля измерители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Дата проведения</w:t>
            </w: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  <w:rPr>
                <w:lang w:val="en-US"/>
              </w:rPr>
            </w:pPr>
            <w:r w:rsidRPr="00A0371A">
              <w:rPr>
                <w:lang w:val="en-US"/>
              </w:rPr>
              <w:t>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 xml:space="preserve">Россия рубежа </w:t>
            </w:r>
            <w:r w:rsidRPr="00A0371A">
              <w:rPr>
                <w:lang w:val="en-US"/>
              </w:rPr>
              <w:t>XIX</w:t>
            </w:r>
            <w:r w:rsidRPr="00A0371A">
              <w:t>-</w:t>
            </w:r>
            <w:r w:rsidRPr="00A0371A">
              <w:rPr>
                <w:lang w:val="en-US"/>
              </w:rPr>
              <w:t>XX</w:t>
            </w:r>
            <w:r w:rsidRPr="00A0371A">
              <w:t xml:space="preserve"> веков. Историко-культурная ситуация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Выборочная проверка записей тезисов. Фронтальный опрос.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Русская литература на рубеже веков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Фронтальный опрос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3-4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Литературные направления и течения, их своеобразие, характерные черты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Беседа, фронтальный опрос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Тест №1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Очерк жизни и творчества И.А.Бунина. «Чудная власть прошлого в рассказе «Антоновские яблоки»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Фронтальный и индивидуальный опрос. Оценка рецензии на ответ одноклассника.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lastRenderedPageBreak/>
              <w:t>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«Чистая влага любви, печали, нежности». Рассказы Бунина о любви.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Оценка анализа прочитанных рассказов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8-9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Смысл жизни героя рассказа «Господин из Сан-Франциско». Острое чувство кризиса цивилизации  в рассказе.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Ответы на вопросы, оценка индивидуальных домашних заданий, фронтальная беседа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  <w:r>
              <w:t>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Жизненный и творческий путь А.М.Горького. Второе пришествие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Индивидуальный. Фронтальный опрос.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  <w:r>
              <w:t>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Ранние романтические рассказы А.М.Горького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Устная и письменная форма контроля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  <w:r>
              <w:t>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Композиция романтических рассказов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Устная форма контроля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  <w:r>
              <w:t>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Особенности жанра и конфликта в пьесе «на дне»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 xml:space="preserve">Индивидуальный. Фронтальный опрос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  <w:r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Человек, его достоинство и смысл жизни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Фронтальный опрос, комментированное чтение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  <w:r>
              <w:t>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«Во что веришь, то и есть». Роль Луки в пьесе.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Фронтальный опрос, тест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  <w:r>
              <w:t>6</w:t>
            </w:r>
            <w:r w:rsidRPr="00A0371A">
              <w:t xml:space="preserve">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Вопрос о правде в драме «На дне»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Фронтальный опрос, индивидуальная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  <w:r>
              <w:t>7</w:t>
            </w:r>
            <w:r w:rsidRPr="00A0371A">
              <w:t>-1</w:t>
            </w:r>
            <w:r>
              <w:t>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Сочинение по творчеству Горького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Индивидуальный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19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Жизнь и творчество А.И.Куприна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Фронтальный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2</w:t>
            </w:r>
            <w:r>
              <w:t>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Воплощение нравственного идеала в повести «Олеся»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Ответы учеников на вопросы, характеристика героев, фронтальный опрос, запись в тетради наиболее значимых моментов при анализе произведения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2</w:t>
            </w:r>
            <w:r>
              <w:t>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Талант любви в рассказе А.И.Куприна «Гранатовый браслет»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 xml:space="preserve">Устный контроль.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2</w:t>
            </w:r>
            <w:r>
              <w:t>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 xml:space="preserve">Анализ письма </w:t>
            </w:r>
            <w:proofErr w:type="spellStart"/>
            <w:r w:rsidRPr="00A0371A">
              <w:t>Желткова</w:t>
            </w:r>
            <w:proofErr w:type="spellEnd"/>
            <w:r w:rsidRPr="00A0371A">
              <w:t xml:space="preserve"> Вере Николаевне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2</w:t>
            </w:r>
            <w:r>
              <w:t>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Летопись жизни и творчества Л.Н.Андреева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Индивидуальный, фронтальный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2</w:t>
            </w:r>
            <w:r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Повесть Л.Андреева «Иуда Искариот» - конфликт между одиночкой и толпой, героем и «другими»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Мини-сочинение «Мой Иуда Искариот»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25-26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Сочинение по творчеству Бунина, Куприна,</w:t>
            </w:r>
            <w:proofErr w:type="gramStart"/>
            <w:r w:rsidRPr="00A0371A">
              <w:t xml:space="preserve"> ,</w:t>
            </w:r>
            <w:proofErr w:type="gramEnd"/>
            <w:r w:rsidRPr="00A0371A">
              <w:t xml:space="preserve"> Андреева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Проверка читательских способностей, выбора жанра сочинения, умения цитировать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27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Общая характеристика поэзии «серебряного века»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Составление тезисов по теме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28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Символизм. «Старшие символисты». Поэзия «</w:t>
            </w:r>
            <w:proofErr w:type="spellStart"/>
            <w:r w:rsidRPr="00A0371A">
              <w:t>младосимволистов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 xml:space="preserve">Опрос по домашнему заданию. </w:t>
            </w:r>
            <w:proofErr w:type="gramStart"/>
            <w:r w:rsidRPr="00A0371A">
              <w:t>Контроль за</w:t>
            </w:r>
            <w:proofErr w:type="gramEnd"/>
            <w:r w:rsidRPr="00A0371A">
              <w:t xml:space="preserve"> составлением тезисов.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29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Поэзия В.Я.Брюсова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 xml:space="preserve">Фронтальный опрос, индивидуальная работа, чтение и анализ стихотворений. </w:t>
            </w:r>
            <w:proofErr w:type="gramStart"/>
            <w:r w:rsidRPr="00A0371A">
              <w:t>Контроль за</w:t>
            </w:r>
            <w:proofErr w:type="gramEnd"/>
            <w:r w:rsidRPr="00A0371A">
              <w:t xml:space="preserve"> составлением  хронологической таблицы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30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 xml:space="preserve">Акмеизм. Мир образов Николая </w:t>
            </w:r>
            <w:r w:rsidRPr="00A0371A">
              <w:lastRenderedPageBreak/>
              <w:t>Гумилёва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 xml:space="preserve">Фронтальный и </w:t>
            </w:r>
            <w:r w:rsidRPr="00A0371A">
              <w:lastRenderedPageBreak/>
              <w:t>индивидуальный опрос, проверка тезисов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lastRenderedPageBreak/>
              <w:t>3</w:t>
            </w:r>
            <w:r>
              <w:t>1-32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Творческие индивидуальности «серебряного века»</w:t>
            </w:r>
          </w:p>
          <w:p w:rsidR="00AB626F" w:rsidRPr="00A0371A" w:rsidRDefault="00AB626F" w:rsidP="00AB626F">
            <w:r w:rsidRPr="00A0371A">
              <w:t>Групповой зачёт по поэзии «серебряного века»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Письменный опрос (тест). Защита творческих работ (по группам)</w:t>
            </w:r>
            <w:proofErr w:type="gramStart"/>
            <w:r w:rsidRPr="00A0371A">
              <w:t>.</w:t>
            </w:r>
            <w:proofErr w:type="gramEnd"/>
            <w:r w:rsidRPr="00A0371A">
              <w:t xml:space="preserve"> </w:t>
            </w:r>
            <w:proofErr w:type="gramStart"/>
            <w:r w:rsidRPr="00A0371A">
              <w:t>с</w:t>
            </w:r>
            <w:proofErr w:type="gramEnd"/>
            <w:r w:rsidRPr="00A0371A">
              <w:t>амоконтроль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33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Личность и творчество А.А.Блока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Фронтальный опрос. Реализация индивидуальных заданий. Запись лекции.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125BA7" w:rsidRDefault="00AB626F" w:rsidP="00AB626F">
            <w:pPr>
              <w:jc w:val="center"/>
            </w:pPr>
            <w:r>
              <w:t>34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Тема любви в лирике А.Блока. Урок-композиция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roofErr w:type="gramStart"/>
            <w:r w:rsidRPr="00A0371A">
              <w:t>Индивидуальный</w:t>
            </w:r>
            <w:proofErr w:type="gramEnd"/>
            <w:r w:rsidRPr="00A0371A">
              <w:t xml:space="preserve"> (реализация домашнего задания). </w:t>
            </w:r>
            <w:proofErr w:type="gramStart"/>
            <w:r w:rsidRPr="00A0371A">
              <w:t>Фронтальный</w:t>
            </w:r>
            <w:proofErr w:type="gramEnd"/>
            <w:r w:rsidRPr="00A0371A">
              <w:t xml:space="preserve"> (выборочная проверка составленных тезисов)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35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Стихотворение «Незнакомка»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Индивидуальный, фронтальный опрос.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36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«Это всё о России». Тема Родины в творчестве А.Блока.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Фронтальный опрос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37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Тема Родины в творчестве Блока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Фронтальный опрос, индивидуальный контроль (реализация домашнего задания)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38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Поэма А.Блока «Двенадцать». Творческая история поэмы.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40</w:t>
            </w: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39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Угрожающие силы стихии в поэме «Двенадцать»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roofErr w:type="gramStart"/>
            <w:r w:rsidRPr="00A0371A">
              <w:t>Контроль за</w:t>
            </w:r>
            <w:proofErr w:type="gramEnd"/>
            <w:r w:rsidRPr="00A0371A">
              <w:t xml:space="preserve"> участием в аналитической беседе.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125BA7" w:rsidRDefault="00AB626F" w:rsidP="00AB626F">
            <w:pPr>
              <w:jc w:val="center"/>
            </w:pPr>
            <w:r>
              <w:t>40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Кудрявый гений русской поэзии. Сергей Есенин в стихах и в жизни.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 xml:space="preserve">Контроль осуществляется на последующих уроках (устный и письменный).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41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Природа родного края и образ Руси в лирике Есенина.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Устный (вопросно-ответная форма), письменный анализ стихотворения.</w:t>
            </w:r>
          </w:p>
          <w:p w:rsidR="00AB626F" w:rsidRPr="00A0371A" w:rsidRDefault="00AB626F" w:rsidP="00AB626F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42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«Я по-прежнему такой же нежный». Любовная лирика Сергея Есенина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roofErr w:type="gramStart"/>
            <w:r w:rsidRPr="00A0371A">
              <w:t>Индивидуальный</w:t>
            </w:r>
            <w:proofErr w:type="gramEnd"/>
            <w:r w:rsidRPr="00A0371A">
              <w:t xml:space="preserve"> (реализация домашнего задания). </w:t>
            </w:r>
            <w:proofErr w:type="gramStart"/>
            <w:r w:rsidRPr="00A0371A">
              <w:t>Фронтальный</w:t>
            </w:r>
            <w:proofErr w:type="gramEnd"/>
            <w:r w:rsidRPr="00A0371A">
              <w:t xml:space="preserve"> (выборочная проверка составленных тезисов)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43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 xml:space="preserve">Образ времени в поэме «Анна </w:t>
            </w:r>
            <w:proofErr w:type="spellStart"/>
            <w:r w:rsidRPr="00A0371A">
              <w:t>Снегина</w:t>
            </w:r>
            <w:proofErr w:type="spellEnd"/>
            <w:r w:rsidRPr="00A0371A"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roofErr w:type="gramStart"/>
            <w:r w:rsidRPr="00A0371A">
              <w:t>Устный</w:t>
            </w:r>
            <w:proofErr w:type="gramEnd"/>
            <w:r w:rsidRPr="00A0371A">
              <w:t xml:space="preserve"> – вопросно-ответная форма. </w:t>
            </w:r>
            <w:proofErr w:type="gramStart"/>
            <w:r w:rsidRPr="00A0371A">
              <w:t>Письменный</w:t>
            </w:r>
            <w:proofErr w:type="gramEnd"/>
            <w:r w:rsidRPr="00A0371A">
              <w:t xml:space="preserve"> – самостоятельная творческая работа.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44-45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Сочинение по творчеству Сергея Есенина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roofErr w:type="gramStart"/>
            <w:r w:rsidRPr="00A0371A">
              <w:t>Письменный</w:t>
            </w:r>
            <w:proofErr w:type="gramEnd"/>
            <w:r w:rsidRPr="00A0371A">
              <w:t xml:space="preserve"> – самостоятельная творческая работа.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46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В.В.Маяковский. Творческая биография.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roofErr w:type="gramStart"/>
            <w:r w:rsidRPr="00A0371A">
              <w:t>Индивидуальный</w:t>
            </w:r>
            <w:proofErr w:type="gramEnd"/>
            <w:r w:rsidRPr="00A0371A">
              <w:t xml:space="preserve"> (реализация домашнего задания). </w:t>
            </w:r>
            <w:proofErr w:type="gramStart"/>
            <w:r w:rsidRPr="00A0371A">
              <w:t>Фронтальный</w:t>
            </w:r>
            <w:proofErr w:type="gramEnd"/>
            <w:r w:rsidRPr="00A0371A">
              <w:t xml:space="preserve"> (выборочная проверка составленных тезисов)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47</w:t>
            </w:r>
            <w:r w:rsidRPr="00A0371A">
              <w:t>-</w:t>
            </w:r>
            <w:r>
              <w:t>48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Сатира Маяковского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roofErr w:type="gramStart"/>
            <w:r w:rsidRPr="00A0371A">
              <w:t>Индивидуальный</w:t>
            </w:r>
            <w:proofErr w:type="gramEnd"/>
            <w:r w:rsidRPr="00A0371A">
              <w:t xml:space="preserve"> (реализация домашнего задания). Фронтальный опрос.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49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Громада-любовь в творчестве В.Маяковского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roofErr w:type="gramStart"/>
            <w:r w:rsidRPr="00A0371A">
              <w:t>Индивидуальный</w:t>
            </w:r>
            <w:proofErr w:type="gramEnd"/>
            <w:r w:rsidRPr="00A0371A">
              <w:t xml:space="preserve"> (реализация домашнего задания). </w:t>
            </w:r>
            <w:proofErr w:type="gramStart"/>
            <w:r w:rsidRPr="00A0371A">
              <w:t>Устный</w:t>
            </w:r>
            <w:proofErr w:type="gramEnd"/>
            <w:r w:rsidRPr="00A0371A">
              <w:t xml:space="preserve"> (ответно-</w:t>
            </w:r>
            <w:r w:rsidRPr="00A0371A">
              <w:lastRenderedPageBreak/>
              <w:t>вопросная форма)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lastRenderedPageBreak/>
              <w:t>50</w:t>
            </w:r>
            <w:r w:rsidRPr="00A0371A">
              <w:t>-</w:t>
            </w:r>
            <w:r>
              <w:t>51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Подготовка к сочинению по творчеству Маяковского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Коллективный, индивидуальный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52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 xml:space="preserve">«И </w:t>
            </w:r>
            <w:proofErr w:type="gramStart"/>
            <w:r w:rsidRPr="00A0371A">
              <w:t>судим</w:t>
            </w:r>
            <w:proofErr w:type="gramEnd"/>
            <w:r w:rsidRPr="00A0371A">
              <w:t xml:space="preserve"> был каждый по делам своим». Жизнь и творчество М.А.Булгакова.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Устные ответы по теме урока. Индивидуальный.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53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«Стать бесстрастно над красными и белыми». Роман М.Булгакова «Белая гвардия».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Устные ответы на вопросы по теме урока. Сообщения учащихся (</w:t>
            </w:r>
            <w:proofErr w:type="gramStart"/>
            <w:r w:rsidRPr="00A0371A">
              <w:t>индивидуальный</w:t>
            </w:r>
            <w:proofErr w:type="gramEnd"/>
            <w:r w:rsidRPr="00A0371A">
              <w:t>). Литературная беседа.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54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Судьбы людей в революции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Фронтальный опрос.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55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Образ дома в романе «Белая гвардия»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Фронтальный опрос. Литературная беседа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56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История создания романа «Мастер и Маргарита». Жанр и особенности композиции. Философско-этические проблемы в романе.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Эвристическая беседа. Сочинение-миниатюра «</w:t>
            </w:r>
            <w:proofErr w:type="spellStart"/>
            <w:r w:rsidRPr="00A0371A">
              <w:t>Иешуа</w:t>
            </w:r>
            <w:proofErr w:type="spellEnd"/>
            <w:r w:rsidRPr="00A0371A">
              <w:t xml:space="preserve"> – Мастер – Булгаков. Каков смысл этих взаимных отражений?»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57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 xml:space="preserve">Сатирико-бытовой пласт романа.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roofErr w:type="spellStart"/>
            <w:r w:rsidRPr="00A0371A">
              <w:t>Разноуровневые</w:t>
            </w:r>
            <w:proofErr w:type="spellEnd"/>
            <w:r w:rsidRPr="00A0371A">
              <w:t xml:space="preserve"> задания: 1.В чём привлекательность образа </w:t>
            </w:r>
            <w:proofErr w:type="spellStart"/>
            <w:r w:rsidRPr="00A0371A">
              <w:t>Воланда</w:t>
            </w:r>
            <w:proofErr w:type="spellEnd"/>
            <w:r w:rsidRPr="00A0371A">
              <w:t>? 2.в чём символическое значение образа огня в романе?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58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Сатирико-бытовой пласт романа. Разоблачение московского обывателя.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Индивидуальный (по выступлениям учащихся), фронтальный опрос.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59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Романтический пласт произведения. Сюжетная линия Мастера и Маргариты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Индивидуальный (по выступлениям учащихся), фронтальный опрос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60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Мастер и его ученик. Истории духовного взросления Ивана Бездомного. Тема преемственности в романе.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Индивидуальный (по выступлениям учащихся), фронтальный опрос</w:t>
            </w:r>
            <w:proofErr w:type="gramStart"/>
            <w:r w:rsidRPr="00A0371A">
              <w:t>.</w:t>
            </w:r>
            <w:proofErr w:type="gramEnd"/>
            <w:r w:rsidRPr="00A0371A">
              <w:t xml:space="preserve"> </w:t>
            </w:r>
            <w:proofErr w:type="gramStart"/>
            <w:r w:rsidRPr="00A0371A">
              <w:t>г</w:t>
            </w:r>
            <w:proofErr w:type="gramEnd"/>
            <w:r w:rsidRPr="00A0371A">
              <w:t>рупповой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61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Проверочная работа. Тест.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roofErr w:type="gramStart"/>
            <w:r w:rsidRPr="00A0371A">
              <w:t>Индивидуальный</w:t>
            </w:r>
            <w:proofErr w:type="gramEnd"/>
            <w:r w:rsidRPr="00A0371A">
              <w:t xml:space="preserve"> (с последующей проверкой)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62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Жизнь и творчество Б.Л.Пастернака. Лирика Пастернака.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Оценка выступлений учащихся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63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Роман «Доктор Живаго» (обзор)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Оценка выступлений учащихся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64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Оставаться человеком!.. Жизненный и творческий путь А.Платонова.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Коллективное обсуждение, диалог между учителем и учеником. Выборочная проверка составленной таблицы.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65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Осмысление революционной действительности в повести «Сокровенный человек»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Индивидуальный, коллективный, фронтальный опрос.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66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«Мне дали имя при крещении – Анна». Анна Ахматова – «голос своего поколения»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 xml:space="preserve">Оценка ответов в процессе анализа стихотворений.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67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 xml:space="preserve">Тема Родины в лирике Ахматовой.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 xml:space="preserve">Оценка выразительного чтения и чтения стихотворений наизусть, ответов на вопросы.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68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Поэтический мир М.Цветаевой. «Если душа родилась крылатой»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Проверка и оценка сообщений учащихся.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lastRenderedPageBreak/>
              <w:t>69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Основные мотивы и темы лирики марины Цветаевой.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Оценка умений анализа текста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E44457" w:rsidRDefault="00AB626F" w:rsidP="00AB626F">
            <w:r>
              <w:t>70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 xml:space="preserve">Жизнь и творчество </w:t>
            </w:r>
            <w:proofErr w:type="spellStart"/>
            <w:r>
              <w:t>О.Э.Мандедьштама</w:t>
            </w:r>
            <w:proofErr w:type="spellEnd"/>
            <w:proofErr w:type="gramStart"/>
            <w:r>
              <w:t>.</w:t>
            </w:r>
            <w:r w:rsidRPr="00A0371A">
              <w:t>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Оценка знаний изученного материала через составленные таблицы.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71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Лирика О.Э.Мандельштама.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Оценка знаний изученного материала.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72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М.Шолохов</w:t>
            </w:r>
            <w:proofErr w:type="gramStart"/>
            <w:r w:rsidRPr="00A0371A">
              <w:t>.</w:t>
            </w:r>
            <w:proofErr w:type="gramEnd"/>
            <w:r w:rsidRPr="00A0371A">
              <w:t xml:space="preserve"> </w:t>
            </w:r>
            <w:proofErr w:type="gramStart"/>
            <w:r w:rsidRPr="00A0371A">
              <w:t>ш</w:t>
            </w:r>
            <w:proofErr w:type="gramEnd"/>
            <w:r w:rsidRPr="00A0371A">
              <w:t>трихи к биографии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Оценка участия детей в беседе по содержанию произведения.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73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Картины жизни донского казачества в романе «Тихий Дон»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Развёрнутый ответ на поставленный вопрос. Записать самостоятельный вывод о влиянии войны на людей.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74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События революции и гражданской войны в романе «Тихий Дон»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Хронологическая таблица. Коллективный, индивидуальный.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75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А.Т.Твардовский. Жизненный и творческ</w:t>
            </w:r>
            <w:r>
              <w:t xml:space="preserve">ий </w:t>
            </w:r>
            <w:r w:rsidRPr="00A0371A">
              <w:t xml:space="preserve"> путь.</w:t>
            </w:r>
            <w:r>
              <w:t xml:space="preserve"> </w:t>
            </w:r>
            <w:r w:rsidRPr="00A0371A">
              <w:t>Лирика А.Т.Твардовского</w:t>
            </w:r>
            <w: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roofErr w:type="gramStart"/>
            <w:r w:rsidRPr="00A0371A">
              <w:t>Коллективный</w:t>
            </w:r>
            <w:proofErr w:type="gramEnd"/>
            <w:r w:rsidRPr="00A0371A">
              <w:t>, индивидуальный во время аналитической беседы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76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Жизнь и творчество В.Т.Шаламова. Колымские рассказы.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Составить перечень основных мотивов лирики Твардовского. Практическая работа.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77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 xml:space="preserve">Литература 50-90-х годов. </w:t>
            </w:r>
          </w:p>
          <w:p w:rsidR="00AB626F" w:rsidRPr="00A0371A" w:rsidRDefault="00AB626F" w:rsidP="00AB626F">
            <w:r w:rsidRPr="00A0371A">
              <w:t>Судьба А.Солженицына.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Индивидуальный, коллективный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78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Конфликт  временного и вечного в рассказе «Один день Ивана Денисовича»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 xml:space="preserve">Коллективный.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79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Роман «Архипелаг Гулаг» (фрагменты)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Индивидуальный, коллективный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80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В.С.Розов. Пьеса «Вечно живые»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 xml:space="preserve">Оценка участия школьников в обсуждении вопросов урока.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81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Невероятная явь войны» Повести В.Быкова.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Оценка участия школьников в обсуждении вопросов урока.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82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«Момент истины» Тема нравственного выбора в повести В.Быкова «Сотников»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  <w:rPr>
                <w:lang w:val="en-US"/>
              </w:rPr>
            </w:pPr>
            <w:r w:rsidRPr="00A0371A">
              <w:rPr>
                <w:lang w:val="en-U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Оценка участия школьников в обсуждении вопросов урока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83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Тема родины в лирике Н.Рубцова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Оценка участия школьников в обсуждении вопросов урока, оценка умения анализировать стихотворение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84</w:t>
            </w:r>
            <w:r w:rsidRPr="00A0371A">
              <w:t>-</w:t>
            </w:r>
            <w:r>
              <w:t>85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 xml:space="preserve">Апокалипсис, сотворённый людьми. Повесть «Прощание с </w:t>
            </w:r>
            <w:proofErr w:type="gramStart"/>
            <w:r w:rsidRPr="00A0371A">
              <w:t>Матёрой</w:t>
            </w:r>
            <w:proofErr w:type="gramEnd"/>
            <w:r w:rsidRPr="00A0371A"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Ответы на вопросы, работа с карточками. Индивидуальный, фронтальный.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86</w:t>
            </w:r>
            <w:r w:rsidRPr="00A0371A">
              <w:t>-</w:t>
            </w:r>
            <w:r>
              <w:t>87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Личность и судьба В.С.Высоцкого. Лирика Высоцкого. Чтение и анализ стихов И.А.Бродского.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Индивидуальный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88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Б.Окуджава. Лирика.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 w:rsidRPr="00A0371A">
              <w:t>Индивидуальный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89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В.Маканин «</w:t>
            </w:r>
            <w:proofErr w:type="spellStart"/>
            <w:r>
              <w:t>Андерграунд</w:t>
            </w:r>
            <w:proofErr w:type="spellEnd"/>
            <w:r>
              <w:t>, или Герой нашего времени»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 w:rsidRPr="00A0371A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t>91</w:t>
            </w:r>
            <w:r w:rsidRPr="00A0371A">
              <w:t>-</w:t>
            </w:r>
            <w:r>
              <w:lastRenderedPageBreak/>
              <w:t>92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r>
              <w:lastRenderedPageBreak/>
              <w:t xml:space="preserve">О.Бальзак. Гобсек» Г.Флобер. </w:t>
            </w:r>
            <w:r>
              <w:lastRenderedPageBreak/>
              <w:t xml:space="preserve">Госпожа </w:t>
            </w:r>
            <w:proofErr w:type="spellStart"/>
            <w:r>
              <w:t>Бовари</w:t>
            </w:r>
            <w:proofErr w:type="spellEnd"/>
            <w:r>
              <w:t>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  <w:r>
              <w:lastRenderedPageBreak/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Default="00AB626F" w:rsidP="00AB626F">
            <w:r>
              <w:lastRenderedPageBreak/>
              <w:t>93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Default="00AB626F" w:rsidP="00AB626F">
            <w:r>
              <w:t>Г.Мопассан. «Пышка». Г.Гейне, П.Верлен. Стихи.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Default="00AB626F" w:rsidP="00AB626F">
            <w:pPr>
              <w:jc w:val="center"/>
            </w:pPr>
            <w: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  <w:tr w:rsidR="00AB626F" w:rsidRPr="00A0371A" w:rsidTr="00AB626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Default="00AB626F" w:rsidP="00AB626F">
            <w:r>
              <w:t>94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Default="00AB626F" w:rsidP="00AB626F">
            <w:r>
              <w:t>. В.А.Шукшин. Жизнь. Творчество. Личность. Рассказы  Шукшина.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Default="00AB626F" w:rsidP="00AB626F">
            <w:pPr>
              <w:jc w:val="center"/>
            </w:pPr>
            <w: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6F" w:rsidRPr="00A0371A" w:rsidRDefault="00AB626F" w:rsidP="00AB626F">
            <w:pPr>
              <w:jc w:val="center"/>
            </w:pPr>
          </w:p>
        </w:tc>
      </w:tr>
    </w:tbl>
    <w:p w:rsidR="00AB626F" w:rsidRPr="00751E8E" w:rsidRDefault="00AB626F" w:rsidP="00751E8E">
      <w:pPr>
        <w:rPr>
          <w:rStyle w:val="FontStyle43"/>
          <w:rFonts w:asciiTheme="minorHAnsi" w:hAnsiTheme="minorHAnsi" w:cstheme="minorBidi"/>
          <w:sz w:val="22"/>
          <w:szCs w:val="22"/>
        </w:rPr>
      </w:pPr>
      <w:r>
        <w:t xml:space="preserve">    </w:t>
      </w:r>
    </w:p>
    <w:p w:rsidR="00AB626F" w:rsidRDefault="00AB626F" w:rsidP="00751E8E">
      <w:pPr>
        <w:pStyle w:val="Style4"/>
        <w:widowControl/>
        <w:tabs>
          <w:tab w:val="left" w:pos="826"/>
        </w:tabs>
        <w:spacing w:line="240" w:lineRule="auto"/>
        <w:ind w:firstLine="0"/>
        <w:rPr>
          <w:rStyle w:val="FontStyle43"/>
          <w:rFonts w:asciiTheme="minorHAnsi" w:eastAsiaTheme="majorEastAsia" w:hAnsiTheme="minorHAnsi"/>
          <w:sz w:val="32"/>
          <w:szCs w:val="32"/>
        </w:rPr>
      </w:pPr>
    </w:p>
    <w:p w:rsidR="00AB626F" w:rsidRDefault="00AB626F" w:rsidP="00940ED1">
      <w:pPr>
        <w:pStyle w:val="Style4"/>
        <w:widowControl/>
        <w:tabs>
          <w:tab w:val="left" w:pos="826"/>
        </w:tabs>
        <w:spacing w:line="240" w:lineRule="auto"/>
        <w:ind w:firstLine="0"/>
        <w:jc w:val="center"/>
        <w:rPr>
          <w:rStyle w:val="FontStyle43"/>
          <w:rFonts w:asciiTheme="minorHAnsi" w:eastAsiaTheme="majorEastAsia" w:hAnsiTheme="minorHAnsi"/>
          <w:sz w:val="32"/>
          <w:szCs w:val="32"/>
        </w:rPr>
      </w:pPr>
    </w:p>
    <w:p w:rsidR="00940ED1" w:rsidRDefault="00940ED1" w:rsidP="00940ED1">
      <w:pPr>
        <w:pStyle w:val="Style4"/>
        <w:widowControl/>
        <w:tabs>
          <w:tab w:val="left" w:pos="826"/>
        </w:tabs>
        <w:spacing w:line="240" w:lineRule="auto"/>
        <w:ind w:firstLine="0"/>
        <w:jc w:val="center"/>
        <w:rPr>
          <w:rStyle w:val="FontStyle43"/>
          <w:rFonts w:asciiTheme="minorHAnsi" w:hAnsiTheme="minorHAnsi"/>
          <w:b/>
          <w:sz w:val="32"/>
          <w:szCs w:val="32"/>
        </w:rPr>
      </w:pPr>
      <w:r w:rsidRPr="00940ED1">
        <w:rPr>
          <w:rStyle w:val="FontStyle43"/>
          <w:rFonts w:asciiTheme="minorHAnsi" w:eastAsiaTheme="majorEastAsia" w:hAnsiTheme="minorHAnsi"/>
          <w:sz w:val="32"/>
          <w:szCs w:val="32"/>
        </w:rPr>
        <w:t>Учебно-методическое обеспечение.</w:t>
      </w:r>
    </w:p>
    <w:p w:rsidR="00940ED1" w:rsidRPr="009C1716" w:rsidRDefault="00B535CB" w:rsidP="00940ED1">
      <w:pPr>
        <w:tabs>
          <w:tab w:val="left" w:pos="3066"/>
        </w:tabs>
        <w:jc w:val="both"/>
        <w:rPr>
          <w:b/>
          <w:i/>
          <w:sz w:val="24"/>
          <w:szCs w:val="24"/>
        </w:rPr>
      </w:pPr>
      <w:proofErr w:type="gramStart"/>
      <w:r>
        <w:rPr>
          <w:b/>
          <w:i/>
          <w:sz w:val="24"/>
          <w:szCs w:val="24"/>
        </w:rPr>
        <w:t>Обязатель</w:t>
      </w:r>
      <w:r w:rsidR="00BF31EC">
        <w:rPr>
          <w:b/>
          <w:i/>
          <w:sz w:val="24"/>
          <w:szCs w:val="24"/>
        </w:rPr>
        <w:t>н</w:t>
      </w:r>
      <w:r>
        <w:rPr>
          <w:b/>
          <w:i/>
          <w:sz w:val="24"/>
          <w:szCs w:val="24"/>
        </w:rPr>
        <w:t>ое</w:t>
      </w:r>
      <w:proofErr w:type="gramEnd"/>
      <w:r>
        <w:rPr>
          <w:b/>
          <w:i/>
          <w:sz w:val="24"/>
          <w:szCs w:val="24"/>
        </w:rPr>
        <w:t xml:space="preserve"> </w:t>
      </w:r>
      <w:r w:rsidR="00940ED1">
        <w:rPr>
          <w:b/>
          <w:i/>
          <w:sz w:val="24"/>
          <w:szCs w:val="24"/>
        </w:rPr>
        <w:t xml:space="preserve"> для учителя</w:t>
      </w:r>
    </w:p>
    <w:p w:rsidR="00940ED1" w:rsidRPr="009C1716" w:rsidRDefault="00940ED1" w:rsidP="0036285D">
      <w:pPr>
        <w:numPr>
          <w:ilvl w:val="0"/>
          <w:numId w:val="19"/>
        </w:numPr>
        <w:tabs>
          <w:tab w:val="left" w:pos="3066"/>
        </w:tabs>
        <w:spacing w:after="0" w:line="240" w:lineRule="auto"/>
        <w:jc w:val="both"/>
        <w:rPr>
          <w:sz w:val="24"/>
          <w:szCs w:val="24"/>
        </w:rPr>
      </w:pPr>
      <w:r w:rsidRPr="009C1716">
        <w:rPr>
          <w:sz w:val="24"/>
          <w:szCs w:val="24"/>
        </w:rPr>
        <w:t>Государственный стандарт основного общего образования по литературе;</w:t>
      </w:r>
    </w:p>
    <w:p w:rsidR="00940ED1" w:rsidRPr="009C1716" w:rsidRDefault="00940ED1" w:rsidP="0036285D">
      <w:pPr>
        <w:numPr>
          <w:ilvl w:val="0"/>
          <w:numId w:val="19"/>
        </w:numPr>
        <w:tabs>
          <w:tab w:val="left" w:pos="3066"/>
        </w:tabs>
        <w:spacing w:after="0" w:line="240" w:lineRule="auto"/>
        <w:jc w:val="both"/>
        <w:rPr>
          <w:sz w:val="24"/>
          <w:szCs w:val="24"/>
        </w:rPr>
      </w:pPr>
      <w:r w:rsidRPr="009C1716">
        <w:rPr>
          <w:sz w:val="24"/>
          <w:szCs w:val="24"/>
        </w:rPr>
        <w:t>Программа основного общего образования по литературе для общеобразовательных учреждений с русским языком обучения</w:t>
      </w:r>
      <w:proofErr w:type="gramStart"/>
      <w:r w:rsidRPr="009C1716">
        <w:rPr>
          <w:sz w:val="24"/>
          <w:szCs w:val="24"/>
        </w:rPr>
        <w:t>.;</w:t>
      </w:r>
      <w:proofErr w:type="gramEnd"/>
    </w:p>
    <w:p w:rsidR="00940ED1" w:rsidRPr="009C1716" w:rsidRDefault="00940ED1" w:rsidP="0036285D">
      <w:pPr>
        <w:numPr>
          <w:ilvl w:val="0"/>
          <w:numId w:val="19"/>
        </w:numPr>
        <w:tabs>
          <w:tab w:val="left" w:pos="3066"/>
        </w:tabs>
        <w:spacing w:after="0" w:line="240" w:lineRule="auto"/>
        <w:jc w:val="both"/>
        <w:rPr>
          <w:sz w:val="24"/>
          <w:szCs w:val="24"/>
        </w:rPr>
      </w:pPr>
      <w:r w:rsidRPr="009C1716">
        <w:rPr>
          <w:sz w:val="24"/>
          <w:szCs w:val="24"/>
        </w:rPr>
        <w:t>Концепция модернизации Российского образования;</w:t>
      </w:r>
    </w:p>
    <w:p w:rsidR="00940ED1" w:rsidRPr="009C1716" w:rsidRDefault="00940ED1" w:rsidP="0036285D">
      <w:pPr>
        <w:numPr>
          <w:ilvl w:val="0"/>
          <w:numId w:val="19"/>
        </w:numPr>
        <w:tabs>
          <w:tab w:val="left" w:pos="3066"/>
        </w:tabs>
        <w:spacing w:after="0" w:line="240" w:lineRule="auto"/>
        <w:jc w:val="both"/>
        <w:rPr>
          <w:sz w:val="24"/>
          <w:szCs w:val="24"/>
        </w:rPr>
      </w:pPr>
      <w:r w:rsidRPr="009C1716">
        <w:rPr>
          <w:sz w:val="24"/>
          <w:szCs w:val="24"/>
        </w:rPr>
        <w:t>Методическое письмо о преподавании учебного предмета</w:t>
      </w:r>
      <w:proofErr w:type="gramStart"/>
      <w:r w:rsidRPr="009C1716">
        <w:rPr>
          <w:sz w:val="24"/>
          <w:szCs w:val="24"/>
        </w:rPr>
        <w:t>»Л</w:t>
      </w:r>
      <w:proofErr w:type="gramEnd"/>
      <w:r w:rsidRPr="009C1716">
        <w:rPr>
          <w:sz w:val="24"/>
          <w:szCs w:val="24"/>
        </w:rPr>
        <w:t>итература к в условиях введения федерального компонента государственного стандарта общего образования»;</w:t>
      </w:r>
    </w:p>
    <w:p w:rsidR="00822358" w:rsidRDefault="00822358" w:rsidP="00751E8E">
      <w:pPr>
        <w:pStyle w:val="a5"/>
        <w:spacing w:after="0" w:line="240" w:lineRule="auto"/>
        <w:ind w:left="1440"/>
        <w:jc w:val="both"/>
        <w:rPr>
          <w:sz w:val="24"/>
          <w:szCs w:val="24"/>
        </w:rPr>
      </w:pPr>
    </w:p>
    <w:p w:rsidR="00822358" w:rsidRPr="004E4BE9" w:rsidRDefault="00822358" w:rsidP="00822358">
      <w:pPr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4BE9">
        <w:rPr>
          <w:rFonts w:ascii="Times New Roman" w:hAnsi="Times New Roman" w:cs="Times New Roman"/>
          <w:b/>
          <w:sz w:val="24"/>
          <w:szCs w:val="24"/>
        </w:rPr>
        <w:t>Для 5 класса</w:t>
      </w:r>
    </w:p>
    <w:p w:rsidR="00822358" w:rsidRPr="004E4BE9" w:rsidRDefault="00822358" w:rsidP="00822358">
      <w:pPr>
        <w:ind w:left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E4BE9">
        <w:rPr>
          <w:rFonts w:ascii="Times New Roman" w:hAnsi="Times New Roman" w:cs="Times New Roman"/>
          <w:b/>
          <w:i/>
          <w:sz w:val="24"/>
          <w:szCs w:val="24"/>
        </w:rPr>
        <w:t>Для учителя</w:t>
      </w:r>
    </w:p>
    <w:p w:rsidR="00822358" w:rsidRPr="004E4BE9" w:rsidRDefault="00822358" w:rsidP="00822358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4E4BE9">
        <w:rPr>
          <w:rFonts w:ascii="Times New Roman" w:hAnsi="Times New Roman" w:cs="Times New Roman"/>
          <w:sz w:val="24"/>
          <w:szCs w:val="24"/>
        </w:rPr>
        <w:t xml:space="preserve">1.Снежневская М.А., </w:t>
      </w:r>
      <w:proofErr w:type="gramStart"/>
      <w:r w:rsidRPr="004E4BE9">
        <w:rPr>
          <w:rFonts w:ascii="Times New Roman" w:hAnsi="Times New Roman" w:cs="Times New Roman"/>
          <w:sz w:val="24"/>
          <w:szCs w:val="24"/>
        </w:rPr>
        <w:t>Хренова</w:t>
      </w:r>
      <w:proofErr w:type="gramEnd"/>
      <w:r w:rsidRPr="004E4BE9">
        <w:rPr>
          <w:rFonts w:ascii="Times New Roman" w:hAnsi="Times New Roman" w:cs="Times New Roman"/>
          <w:sz w:val="24"/>
          <w:szCs w:val="24"/>
        </w:rPr>
        <w:t xml:space="preserve"> О.М. Литература. Начальный курс 5 класс.  Учебник-хрестоматия: в 2-х частях. - М.: Мнемозина, 2008.</w:t>
      </w:r>
    </w:p>
    <w:p w:rsidR="00822358" w:rsidRPr="004E4BE9" w:rsidRDefault="00822358" w:rsidP="00822358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4E4BE9">
        <w:rPr>
          <w:rFonts w:ascii="Times New Roman" w:hAnsi="Times New Roman" w:cs="Times New Roman"/>
          <w:sz w:val="24"/>
          <w:szCs w:val="24"/>
        </w:rPr>
        <w:t xml:space="preserve">2.Снежневская М.А. Методические советы к учебнику-хрестоматии для 5 </w:t>
      </w:r>
      <w:proofErr w:type="spellStart"/>
      <w:r w:rsidRPr="004E4BE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E4BE9">
        <w:rPr>
          <w:rFonts w:ascii="Times New Roman" w:hAnsi="Times New Roman" w:cs="Times New Roman"/>
          <w:sz w:val="24"/>
          <w:szCs w:val="24"/>
        </w:rPr>
        <w:t>. "Литература. Начальный курс". – М.: Мнемозина, 2008.</w:t>
      </w:r>
    </w:p>
    <w:p w:rsidR="00822358" w:rsidRPr="004E4BE9" w:rsidRDefault="00822358" w:rsidP="0082235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E4BE9">
        <w:rPr>
          <w:rFonts w:ascii="Times New Roman" w:hAnsi="Times New Roman" w:cs="Times New Roman"/>
          <w:sz w:val="24"/>
          <w:szCs w:val="24"/>
        </w:rPr>
        <w:t xml:space="preserve">3.Егорова  Н.В. Поурочные разработки 5 класс. -  М.: </w:t>
      </w:r>
      <w:proofErr w:type="spellStart"/>
      <w:r w:rsidRPr="004E4BE9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4E4BE9">
        <w:rPr>
          <w:rFonts w:ascii="Times New Roman" w:hAnsi="Times New Roman" w:cs="Times New Roman"/>
          <w:sz w:val="24"/>
          <w:szCs w:val="24"/>
        </w:rPr>
        <w:t>, 2007.</w:t>
      </w:r>
    </w:p>
    <w:p w:rsidR="00822358" w:rsidRPr="004E4BE9" w:rsidRDefault="00822358" w:rsidP="00822358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822358" w:rsidRPr="004E4BE9" w:rsidRDefault="00822358" w:rsidP="0082235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358" w:rsidRPr="004E4BE9" w:rsidRDefault="00822358" w:rsidP="0082235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E4BE9">
        <w:rPr>
          <w:rFonts w:ascii="Times New Roman" w:hAnsi="Times New Roman" w:cs="Times New Roman"/>
          <w:b/>
          <w:i/>
          <w:sz w:val="24"/>
          <w:szCs w:val="24"/>
        </w:rPr>
        <w:t>Для ученика</w:t>
      </w:r>
    </w:p>
    <w:p w:rsidR="00822358" w:rsidRPr="004E4BE9" w:rsidRDefault="00822358" w:rsidP="00822358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4E4BE9">
        <w:rPr>
          <w:rFonts w:ascii="Times New Roman" w:hAnsi="Times New Roman" w:cs="Times New Roman"/>
          <w:sz w:val="24"/>
          <w:szCs w:val="24"/>
        </w:rPr>
        <w:t xml:space="preserve">1.Снежневская М.А., </w:t>
      </w:r>
      <w:proofErr w:type="gramStart"/>
      <w:r w:rsidRPr="004E4BE9">
        <w:rPr>
          <w:rFonts w:ascii="Times New Roman" w:hAnsi="Times New Roman" w:cs="Times New Roman"/>
          <w:sz w:val="24"/>
          <w:szCs w:val="24"/>
        </w:rPr>
        <w:t>Хренова</w:t>
      </w:r>
      <w:proofErr w:type="gramEnd"/>
      <w:r w:rsidRPr="004E4BE9">
        <w:rPr>
          <w:rFonts w:ascii="Times New Roman" w:hAnsi="Times New Roman" w:cs="Times New Roman"/>
          <w:sz w:val="24"/>
          <w:szCs w:val="24"/>
        </w:rPr>
        <w:t xml:space="preserve"> О.М. Литература. Начальный курс 5 класс.  Учебник-хрестоматия: в 2-х частях. - М.: Мнемозина, 2008.</w:t>
      </w:r>
    </w:p>
    <w:p w:rsidR="00822358" w:rsidRPr="004E4BE9" w:rsidRDefault="00822358" w:rsidP="00822358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4E4BE9">
        <w:rPr>
          <w:rFonts w:ascii="Times New Roman" w:hAnsi="Times New Roman" w:cs="Times New Roman"/>
          <w:sz w:val="24"/>
          <w:szCs w:val="24"/>
        </w:rPr>
        <w:t>2.Журавлев В.П. Читаем, думаем, спорим… 5 класс. М.: Просвещение, 2008</w:t>
      </w:r>
    </w:p>
    <w:p w:rsidR="00822358" w:rsidRPr="004E4BE9" w:rsidRDefault="00822358" w:rsidP="00822358">
      <w:pPr>
        <w:ind w:left="426"/>
        <w:rPr>
          <w:rFonts w:ascii="Times New Roman" w:hAnsi="Times New Roman" w:cs="Times New Roman"/>
          <w:sz w:val="24"/>
          <w:szCs w:val="24"/>
        </w:rPr>
      </w:pPr>
      <w:r w:rsidRPr="004E4BE9">
        <w:rPr>
          <w:rFonts w:ascii="Times New Roman" w:hAnsi="Times New Roman" w:cs="Times New Roman"/>
          <w:sz w:val="24"/>
          <w:szCs w:val="24"/>
        </w:rPr>
        <w:t>3. Произведения  русских и зарубежных писателей</w:t>
      </w:r>
    </w:p>
    <w:p w:rsidR="00822358" w:rsidRPr="004E4BE9" w:rsidRDefault="00822358" w:rsidP="00822358">
      <w:pPr>
        <w:suppressAutoHyphens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22358" w:rsidRPr="00940ED1" w:rsidRDefault="0036285D" w:rsidP="00822358">
      <w:pPr>
        <w:jc w:val="center"/>
        <w:rPr>
          <w:rStyle w:val="FontStyle43"/>
          <w:rFonts w:asciiTheme="minorHAnsi" w:hAnsiTheme="minorHAnsi" w:cstheme="minorBidi"/>
          <w:b/>
          <w:sz w:val="22"/>
          <w:szCs w:val="22"/>
        </w:rPr>
      </w:pPr>
      <w:r>
        <w:rPr>
          <w:b/>
        </w:rPr>
        <w:t>6</w:t>
      </w:r>
      <w:r w:rsidR="00822358" w:rsidRPr="00070DF9">
        <w:rPr>
          <w:b/>
        </w:rPr>
        <w:t xml:space="preserve"> класс.</w:t>
      </w:r>
    </w:p>
    <w:p w:rsidR="00822358" w:rsidRPr="00940ED1" w:rsidRDefault="00822358" w:rsidP="00822358">
      <w:pPr>
        <w:pStyle w:val="Style4"/>
        <w:widowControl/>
        <w:tabs>
          <w:tab w:val="left" w:pos="826"/>
        </w:tabs>
        <w:spacing w:line="240" w:lineRule="auto"/>
        <w:ind w:firstLine="0"/>
        <w:jc w:val="center"/>
        <w:rPr>
          <w:rStyle w:val="FontStyle43"/>
          <w:rFonts w:asciiTheme="minorHAnsi" w:eastAsiaTheme="majorEastAsia" w:hAnsiTheme="minorHAnsi"/>
          <w:b/>
          <w:sz w:val="24"/>
          <w:szCs w:val="24"/>
        </w:rPr>
      </w:pPr>
      <w:r w:rsidRPr="00940ED1">
        <w:rPr>
          <w:rStyle w:val="FontStyle43"/>
          <w:rFonts w:asciiTheme="minorHAnsi" w:eastAsiaTheme="majorEastAsia" w:hAnsiTheme="minorHAnsi"/>
          <w:sz w:val="24"/>
          <w:szCs w:val="24"/>
        </w:rPr>
        <w:t>Для учителя</w:t>
      </w:r>
    </w:p>
    <w:p w:rsidR="00822358" w:rsidRPr="00755399" w:rsidRDefault="00822358" w:rsidP="0036285D">
      <w:pPr>
        <w:numPr>
          <w:ilvl w:val="0"/>
          <w:numId w:val="28"/>
        </w:numPr>
        <w:spacing w:after="0" w:line="240" w:lineRule="auto"/>
        <w:rPr>
          <w:sz w:val="24"/>
          <w:szCs w:val="24"/>
        </w:rPr>
      </w:pPr>
      <w:proofErr w:type="spellStart"/>
      <w:r w:rsidRPr="00755399">
        <w:rPr>
          <w:sz w:val="24"/>
          <w:szCs w:val="24"/>
        </w:rPr>
        <w:t>Снежневская</w:t>
      </w:r>
      <w:proofErr w:type="spellEnd"/>
      <w:r w:rsidRPr="00755399">
        <w:rPr>
          <w:sz w:val="24"/>
          <w:szCs w:val="24"/>
        </w:rPr>
        <w:t xml:space="preserve"> М.А., </w:t>
      </w:r>
      <w:proofErr w:type="gramStart"/>
      <w:r w:rsidRPr="00755399">
        <w:rPr>
          <w:sz w:val="24"/>
          <w:szCs w:val="24"/>
        </w:rPr>
        <w:t>Хренова</w:t>
      </w:r>
      <w:proofErr w:type="gramEnd"/>
      <w:r w:rsidRPr="00755399">
        <w:rPr>
          <w:sz w:val="24"/>
          <w:szCs w:val="24"/>
        </w:rPr>
        <w:t xml:space="preserve"> О.М. Литература. Начальный курс 6 класс.  Учебник-хрестоматия: в 2-х частях. - М.: Мнемозина, 2001.</w:t>
      </w:r>
    </w:p>
    <w:p w:rsidR="00822358" w:rsidRPr="00755399" w:rsidRDefault="00822358" w:rsidP="0036285D">
      <w:pPr>
        <w:numPr>
          <w:ilvl w:val="0"/>
          <w:numId w:val="28"/>
        </w:numPr>
        <w:spacing w:after="0" w:line="240" w:lineRule="auto"/>
        <w:rPr>
          <w:sz w:val="24"/>
          <w:szCs w:val="24"/>
        </w:rPr>
      </w:pPr>
      <w:proofErr w:type="spellStart"/>
      <w:r w:rsidRPr="00755399">
        <w:rPr>
          <w:sz w:val="24"/>
          <w:szCs w:val="24"/>
        </w:rPr>
        <w:t>Снежневская</w:t>
      </w:r>
      <w:proofErr w:type="spellEnd"/>
      <w:r w:rsidRPr="00755399">
        <w:rPr>
          <w:sz w:val="24"/>
          <w:szCs w:val="24"/>
        </w:rPr>
        <w:t xml:space="preserve"> М.А. Методические советы к учебнику-хрестоматии для 6 </w:t>
      </w:r>
      <w:proofErr w:type="spellStart"/>
      <w:r w:rsidRPr="00755399">
        <w:rPr>
          <w:sz w:val="24"/>
          <w:szCs w:val="24"/>
        </w:rPr>
        <w:t>кл</w:t>
      </w:r>
      <w:proofErr w:type="spellEnd"/>
      <w:r w:rsidRPr="00755399">
        <w:rPr>
          <w:sz w:val="24"/>
          <w:szCs w:val="24"/>
        </w:rPr>
        <w:t>. "Литература. Начальный курс". – М.: Мнемозина, 2001</w:t>
      </w:r>
    </w:p>
    <w:p w:rsidR="00822358" w:rsidRPr="00755399" w:rsidRDefault="00822358" w:rsidP="0036285D">
      <w:pPr>
        <w:numPr>
          <w:ilvl w:val="0"/>
          <w:numId w:val="28"/>
        </w:numPr>
        <w:spacing w:after="0" w:line="240" w:lineRule="auto"/>
        <w:rPr>
          <w:rFonts w:cs="Times New Roman"/>
          <w:sz w:val="24"/>
          <w:szCs w:val="24"/>
        </w:rPr>
      </w:pPr>
      <w:r w:rsidRPr="00755399">
        <w:rPr>
          <w:sz w:val="24"/>
          <w:szCs w:val="24"/>
        </w:rPr>
        <w:t xml:space="preserve"> «Уроки литературы Кирилла и </w:t>
      </w:r>
      <w:proofErr w:type="spellStart"/>
      <w:r w:rsidRPr="00755399">
        <w:rPr>
          <w:sz w:val="24"/>
          <w:szCs w:val="24"/>
        </w:rPr>
        <w:t>Мефодия</w:t>
      </w:r>
      <w:proofErr w:type="spellEnd"/>
      <w:r w:rsidRPr="00755399">
        <w:rPr>
          <w:sz w:val="24"/>
          <w:szCs w:val="24"/>
        </w:rPr>
        <w:t xml:space="preserve">.  </w:t>
      </w:r>
      <w:r w:rsidRPr="00755399">
        <w:rPr>
          <w:sz w:val="24"/>
          <w:szCs w:val="24"/>
          <w:lang w:val="en-US"/>
        </w:rPr>
        <w:t>6</w:t>
      </w:r>
      <w:r w:rsidRPr="00755399">
        <w:rPr>
          <w:sz w:val="24"/>
          <w:szCs w:val="24"/>
        </w:rPr>
        <w:t xml:space="preserve"> класс».</w:t>
      </w:r>
    </w:p>
    <w:p w:rsidR="00822358" w:rsidRPr="00755399" w:rsidRDefault="00822358" w:rsidP="0036285D">
      <w:pPr>
        <w:pStyle w:val="a5"/>
        <w:numPr>
          <w:ilvl w:val="0"/>
          <w:numId w:val="28"/>
        </w:numPr>
        <w:spacing w:after="0" w:line="240" w:lineRule="auto"/>
      </w:pPr>
      <w:proofErr w:type="spellStart"/>
      <w:r w:rsidRPr="00755399">
        <w:t>Н.В.Егорова</w:t>
      </w:r>
      <w:proofErr w:type="gramStart"/>
      <w:r w:rsidRPr="00755399">
        <w:t>.Б</w:t>
      </w:r>
      <w:proofErr w:type="gramEnd"/>
      <w:r w:rsidRPr="00755399">
        <w:t>.А.Макарова</w:t>
      </w:r>
      <w:proofErr w:type="spellEnd"/>
      <w:r w:rsidRPr="00755399">
        <w:t>. Литература 6 класс. Поурочные разработки. М.: ВАКО,2003 ВАКО,2011.</w:t>
      </w:r>
    </w:p>
    <w:p w:rsidR="00822358" w:rsidRPr="00755399" w:rsidRDefault="00822358" w:rsidP="0036285D">
      <w:pPr>
        <w:numPr>
          <w:ilvl w:val="0"/>
          <w:numId w:val="28"/>
        </w:numPr>
        <w:spacing w:after="0" w:line="240" w:lineRule="auto"/>
        <w:rPr>
          <w:rFonts w:cs="Times New Roman"/>
          <w:sz w:val="24"/>
          <w:szCs w:val="24"/>
        </w:rPr>
      </w:pPr>
      <w:proofErr w:type="spellStart"/>
      <w:r w:rsidRPr="00755399">
        <w:rPr>
          <w:sz w:val="24"/>
          <w:szCs w:val="24"/>
        </w:rPr>
        <w:t>Демиденко</w:t>
      </w:r>
      <w:proofErr w:type="spellEnd"/>
      <w:r w:rsidRPr="00755399">
        <w:rPr>
          <w:sz w:val="24"/>
          <w:szCs w:val="24"/>
        </w:rPr>
        <w:t xml:space="preserve">, Е.Л. Новые контрольные и проверочные работы по литературе. 5-9 </w:t>
      </w:r>
      <w:proofErr w:type="spellStart"/>
      <w:r w:rsidRPr="00755399">
        <w:rPr>
          <w:sz w:val="24"/>
          <w:szCs w:val="24"/>
        </w:rPr>
        <w:t>кл</w:t>
      </w:r>
      <w:proofErr w:type="spellEnd"/>
      <w:r w:rsidRPr="00755399">
        <w:rPr>
          <w:sz w:val="24"/>
          <w:szCs w:val="24"/>
        </w:rPr>
        <w:t xml:space="preserve">./ </w:t>
      </w:r>
      <w:proofErr w:type="spellStart"/>
      <w:r w:rsidRPr="00755399">
        <w:rPr>
          <w:sz w:val="24"/>
          <w:szCs w:val="24"/>
        </w:rPr>
        <w:t>Е.Л.Демиденко</w:t>
      </w:r>
      <w:proofErr w:type="spellEnd"/>
      <w:r w:rsidRPr="00755399">
        <w:rPr>
          <w:sz w:val="24"/>
          <w:szCs w:val="24"/>
        </w:rPr>
        <w:t>. – М.: Дрофа,</w:t>
      </w:r>
      <w:r w:rsidRPr="00755399">
        <w:rPr>
          <w:rStyle w:val="FontStyle43"/>
          <w:rFonts w:asciiTheme="minorHAnsi" w:hAnsiTheme="minorHAnsi"/>
          <w:sz w:val="24"/>
          <w:szCs w:val="24"/>
        </w:rPr>
        <w:t xml:space="preserve"> </w:t>
      </w:r>
      <w:r w:rsidRPr="00755399">
        <w:rPr>
          <w:sz w:val="24"/>
          <w:szCs w:val="24"/>
        </w:rPr>
        <w:t>2007.</w:t>
      </w:r>
    </w:p>
    <w:p w:rsidR="00822358" w:rsidRPr="00940ED1" w:rsidRDefault="00822358" w:rsidP="0036285D">
      <w:pPr>
        <w:numPr>
          <w:ilvl w:val="0"/>
          <w:numId w:val="28"/>
        </w:numPr>
        <w:spacing w:after="0" w:line="240" w:lineRule="auto"/>
        <w:rPr>
          <w:rFonts w:cs="Times New Roman"/>
          <w:sz w:val="24"/>
          <w:szCs w:val="24"/>
        </w:rPr>
      </w:pPr>
      <w:r w:rsidRPr="00755399">
        <w:rPr>
          <w:sz w:val="24"/>
          <w:szCs w:val="24"/>
        </w:rPr>
        <w:t xml:space="preserve">Литература. 5-9 классы: активные формы обучения/ авт.- сост. </w:t>
      </w:r>
      <w:proofErr w:type="spellStart"/>
      <w:r w:rsidRPr="00755399">
        <w:rPr>
          <w:sz w:val="24"/>
          <w:szCs w:val="24"/>
        </w:rPr>
        <w:t>Л.И.Тареева</w:t>
      </w:r>
      <w:proofErr w:type="spellEnd"/>
      <w:r w:rsidRPr="00755399">
        <w:rPr>
          <w:sz w:val="24"/>
          <w:szCs w:val="24"/>
        </w:rPr>
        <w:t xml:space="preserve"> и др. </w:t>
      </w:r>
      <w:proofErr w:type="gramStart"/>
      <w:r w:rsidRPr="00755399">
        <w:rPr>
          <w:sz w:val="24"/>
          <w:szCs w:val="24"/>
        </w:rPr>
        <w:t>–В</w:t>
      </w:r>
      <w:proofErr w:type="gramEnd"/>
      <w:r w:rsidRPr="00755399">
        <w:rPr>
          <w:sz w:val="24"/>
          <w:szCs w:val="24"/>
        </w:rPr>
        <w:t>олгоград: Учитель, 2008.</w:t>
      </w:r>
    </w:p>
    <w:p w:rsidR="00822358" w:rsidRPr="00755399" w:rsidRDefault="00822358" w:rsidP="00822358">
      <w:pPr>
        <w:jc w:val="center"/>
        <w:rPr>
          <w:rFonts w:eastAsia="Times New Roman" w:cs="Times New Roman"/>
          <w:b/>
          <w:sz w:val="24"/>
          <w:szCs w:val="24"/>
        </w:rPr>
      </w:pPr>
      <w:r w:rsidRPr="00755399">
        <w:rPr>
          <w:rFonts w:eastAsia="Times New Roman" w:cs="Times New Roman"/>
          <w:b/>
          <w:sz w:val="24"/>
          <w:szCs w:val="24"/>
        </w:rPr>
        <w:t>Для учащихся</w:t>
      </w:r>
    </w:p>
    <w:p w:rsidR="00822358" w:rsidRPr="00755399" w:rsidRDefault="00822358" w:rsidP="0036285D">
      <w:pPr>
        <w:numPr>
          <w:ilvl w:val="0"/>
          <w:numId w:val="18"/>
        </w:numPr>
        <w:spacing w:after="0" w:line="240" w:lineRule="auto"/>
        <w:rPr>
          <w:sz w:val="24"/>
          <w:szCs w:val="24"/>
        </w:rPr>
      </w:pPr>
      <w:proofErr w:type="spellStart"/>
      <w:r w:rsidRPr="00755399">
        <w:rPr>
          <w:sz w:val="24"/>
          <w:szCs w:val="24"/>
        </w:rPr>
        <w:lastRenderedPageBreak/>
        <w:t>Снежневская</w:t>
      </w:r>
      <w:proofErr w:type="spellEnd"/>
      <w:r w:rsidRPr="00755399">
        <w:rPr>
          <w:sz w:val="24"/>
          <w:szCs w:val="24"/>
        </w:rPr>
        <w:t xml:space="preserve"> М.А., </w:t>
      </w:r>
      <w:proofErr w:type="gramStart"/>
      <w:r w:rsidRPr="00755399">
        <w:rPr>
          <w:sz w:val="24"/>
          <w:szCs w:val="24"/>
        </w:rPr>
        <w:t>Хренова</w:t>
      </w:r>
      <w:proofErr w:type="gramEnd"/>
      <w:r w:rsidRPr="00755399">
        <w:rPr>
          <w:sz w:val="24"/>
          <w:szCs w:val="24"/>
        </w:rPr>
        <w:t xml:space="preserve"> О.М. Литература. Начальный курс 6 класс.  Учебник-хрестоматия: в 2-х частях. - М.: Мнемозина, 2001.</w:t>
      </w:r>
    </w:p>
    <w:p w:rsidR="00822358" w:rsidRPr="00755399" w:rsidRDefault="00822358" w:rsidP="00822358">
      <w:pPr>
        <w:rPr>
          <w:rFonts w:eastAsia="Times New Roman" w:cs="Times New Roman"/>
          <w:sz w:val="24"/>
          <w:szCs w:val="24"/>
        </w:rPr>
      </w:pPr>
      <w:r w:rsidRPr="00755399">
        <w:rPr>
          <w:rFonts w:eastAsia="Times New Roman" w:cs="Times New Roman"/>
          <w:sz w:val="24"/>
          <w:szCs w:val="24"/>
        </w:rPr>
        <w:t xml:space="preserve">      2. Произведения русских и зарубежных авторов.</w:t>
      </w:r>
    </w:p>
    <w:p w:rsidR="00822358" w:rsidRPr="004E4BE9" w:rsidRDefault="00822358" w:rsidP="00822358">
      <w:pPr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822358" w:rsidRDefault="00822358" w:rsidP="00751E8E">
      <w:pPr>
        <w:pStyle w:val="a5"/>
        <w:spacing w:after="0" w:line="240" w:lineRule="auto"/>
        <w:ind w:left="1440"/>
        <w:jc w:val="both"/>
        <w:rPr>
          <w:sz w:val="24"/>
          <w:szCs w:val="24"/>
        </w:rPr>
      </w:pPr>
    </w:p>
    <w:p w:rsidR="00822358" w:rsidRPr="004E4BE9" w:rsidRDefault="00822358" w:rsidP="00822358">
      <w:pPr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4BE9">
        <w:rPr>
          <w:rFonts w:ascii="Times New Roman" w:hAnsi="Times New Roman" w:cs="Times New Roman"/>
          <w:b/>
          <w:sz w:val="24"/>
          <w:szCs w:val="24"/>
        </w:rPr>
        <w:t>Для 7 класса</w:t>
      </w:r>
    </w:p>
    <w:p w:rsidR="00822358" w:rsidRPr="004E4BE9" w:rsidRDefault="00822358" w:rsidP="00822358">
      <w:pPr>
        <w:ind w:left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E4BE9">
        <w:rPr>
          <w:rFonts w:ascii="Times New Roman" w:hAnsi="Times New Roman" w:cs="Times New Roman"/>
          <w:b/>
          <w:i/>
          <w:sz w:val="24"/>
          <w:szCs w:val="24"/>
        </w:rPr>
        <w:t>Для учителя</w:t>
      </w:r>
    </w:p>
    <w:p w:rsidR="00822358" w:rsidRPr="003F769A" w:rsidRDefault="00822358" w:rsidP="008223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69A">
        <w:rPr>
          <w:rFonts w:ascii="Times New Roman" w:hAnsi="Times New Roman" w:cs="Times New Roman"/>
          <w:sz w:val="24"/>
          <w:szCs w:val="24"/>
        </w:rPr>
        <w:t xml:space="preserve">      1. Литература. Начальный курс. 7 класс</w:t>
      </w:r>
      <w:proofErr w:type="gramStart"/>
      <w:r w:rsidRPr="003F769A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3F769A">
        <w:rPr>
          <w:rFonts w:ascii="Times New Roman" w:hAnsi="Times New Roman" w:cs="Times New Roman"/>
          <w:sz w:val="24"/>
          <w:szCs w:val="24"/>
        </w:rPr>
        <w:t>Учебник-хрестоматия для общеобразовательных учреждений. В двух частях. /Под редакцией Г.И.Беленького. – М.: Мнемозина, 2009.</w:t>
      </w:r>
    </w:p>
    <w:p w:rsidR="00822358" w:rsidRPr="003F769A" w:rsidRDefault="00822358" w:rsidP="00822358">
      <w:pPr>
        <w:widowControl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F769A">
        <w:rPr>
          <w:rFonts w:ascii="Times New Roman" w:hAnsi="Times New Roman" w:cs="Times New Roman"/>
          <w:sz w:val="24"/>
          <w:szCs w:val="24"/>
        </w:rPr>
        <w:t xml:space="preserve">      2. </w:t>
      </w:r>
      <w:r w:rsidRPr="003F769A">
        <w:rPr>
          <w:rFonts w:ascii="Times New Roman" w:eastAsia="Times New Roman" w:hAnsi="Times New Roman" w:cs="Times New Roman"/>
          <w:sz w:val="24"/>
          <w:szCs w:val="24"/>
        </w:rPr>
        <w:t>Золотарёва И. В., Крысова Т. А. Поурочные разработки по литературе. 9 класс. М.: ВАКО, 2005</w:t>
      </w:r>
    </w:p>
    <w:p w:rsidR="00822358" w:rsidRPr="003F769A" w:rsidRDefault="00822358" w:rsidP="008223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769A">
        <w:rPr>
          <w:rFonts w:ascii="Times New Roman" w:hAnsi="Times New Roman" w:cs="Times New Roman"/>
          <w:b/>
          <w:i/>
          <w:sz w:val="24"/>
          <w:szCs w:val="24"/>
        </w:rPr>
        <w:t>Для ученика</w:t>
      </w:r>
    </w:p>
    <w:p w:rsidR="00822358" w:rsidRPr="004E4BE9" w:rsidRDefault="00822358" w:rsidP="008223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69A">
        <w:rPr>
          <w:rFonts w:ascii="Times New Roman" w:hAnsi="Times New Roman" w:cs="Times New Roman"/>
          <w:sz w:val="24"/>
          <w:szCs w:val="24"/>
        </w:rPr>
        <w:t>.      1. Литература. Начальный курс. 7 класс</w:t>
      </w:r>
      <w:proofErr w:type="gramStart"/>
      <w:r w:rsidRPr="003F769A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3F769A">
        <w:rPr>
          <w:rFonts w:ascii="Times New Roman" w:hAnsi="Times New Roman" w:cs="Times New Roman"/>
          <w:sz w:val="24"/>
          <w:szCs w:val="24"/>
        </w:rPr>
        <w:t>Учебник-хрестоматия для общеобразовательных учреждений. В двух частях. /Под редакцией Г.И.Беленького. – М.: Мнемозина, 2009.</w:t>
      </w:r>
    </w:p>
    <w:p w:rsidR="00822358" w:rsidRPr="004E4BE9" w:rsidRDefault="00822358" w:rsidP="00822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4BE9">
        <w:rPr>
          <w:rFonts w:ascii="Times New Roman" w:eastAsia="Times New Roman" w:hAnsi="Times New Roman" w:cs="Times New Roman"/>
          <w:sz w:val="24"/>
          <w:szCs w:val="24"/>
        </w:rPr>
        <w:t>2.Полухина В.П. Читаем, думаем, спорим… Дидактические материалы по литературе для 7 класса. М, Просвещение. 1998.</w:t>
      </w:r>
    </w:p>
    <w:p w:rsidR="00822358" w:rsidRDefault="00822358" w:rsidP="00822358">
      <w:pPr>
        <w:rPr>
          <w:rFonts w:ascii="Times New Roman" w:hAnsi="Times New Roman" w:cs="Times New Roman"/>
          <w:sz w:val="24"/>
          <w:szCs w:val="24"/>
        </w:rPr>
      </w:pPr>
      <w:r w:rsidRPr="004E4BE9">
        <w:rPr>
          <w:rFonts w:ascii="Times New Roman" w:hAnsi="Times New Roman" w:cs="Times New Roman"/>
          <w:sz w:val="24"/>
          <w:szCs w:val="24"/>
        </w:rPr>
        <w:t>3. Произведения  русских и зарубежных писателей</w:t>
      </w:r>
    </w:p>
    <w:p w:rsidR="00822358" w:rsidRDefault="00822358" w:rsidP="008223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358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822358" w:rsidRDefault="00822358" w:rsidP="0082235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D1675F">
        <w:rPr>
          <w:rFonts w:ascii="Times New Roman" w:hAnsi="Times New Roman"/>
        </w:rPr>
        <w:t>Беленький Г.И  «Литература. 8 класс.  Учебник-хрестоматия: в 2-х частях». - М.: Мнемозина, 2008.</w:t>
      </w:r>
    </w:p>
    <w:p w:rsidR="00822358" w:rsidRPr="00D1675F" w:rsidRDefault="00822358" w:rsidP="00822358">
      <w:pPr>
        <w:pStyle w:val="a5"/>
        <w:ind w:left="176"/>
      </w:pPr>
      <w:r>
        <w:rPr>
          <w:rFonts w:ascii="Times New Roman" w:hAnsi="Times New Roman"/>
        </w:rPr>
        <w:t>2.</w:t>
      </w:r>
      <w:r w:rsidRPr="00822358">
        <w:t xml:space="preserve"> </w:t>
      </w:r>
      <w:r w:rsidRPr="00D1675F">
        <w:t xml:space="preserve">. Мещерякова  М. И. Литература в таблицах и схемах. Теория. История. Словарь. -  Москва: </w:t>
      </w:r>
      <w:proofErr w:type="spellStart"/>
      <w:r w:rsidRPr="00D1675F">
        <w:t>Рольф</w:t>
      </w:r>
      <w:proofErr w:type="spellEnd"/>
      <w:r w:rsidRPr="00D1675F">
        <w:t>, 2010.</w:t>
      </w:r>
    </w:p>
    <w:p w:rsidR="00822358" w:rsidRDefault="00822358" w:rsidP="00822358">
      <w:pPr>
        <w:tabs>
          <w:tab w:val="left" w:pos="567"/>
        </w:tabs>
        <w:spacing w:after="0" w:line="240" w:lineRule="auto"/>
        <w:ind w:left="176"/>
        <w:rPr>
          <w:rFonts w:ascii="Times New Roman" w:hAnsi="Times New Roman"/>
          <w:spacing w:val="-2"/>
        </w:rPr>
      </w:pPr>
      <w:r>
        <w:rPr>
          <w:rFonts w:ascii="Times New Roman" w:hAnsi="Times New Roman"/>
        </w:rPr>
        <w:t>3</w:t>
      </w:r>
      <w:r w:rsidRPr="00D1675F">
        <w:rPr>
          <w:rFonts w:ascii="Times New Roman" w:hAnsi="Times New Roman"/>
        </w:rPr>
        <w:t xml:space="preserve">. Беленький Г.И. </w:t>
      </w:r>
      <w:r w:rsidRPr="00D1675F">
        <w:rPr>
          <w:rFonts w:ascii="Times New Roman" w:hAnsi="Times New Roman"/>
          <w:spacing w:val="-2"/>
        </w:rPr>
        <w:t xml:space="preserve">Читаем, думаем, </w:t>
      </w:r>
      <w:r w:rsidRPr="00D1675F">
        <w:rPr>
          <w:rFonts w:ascii="Times New Roman" w:hAnsi="Times New Roman"/>
        </w:rPr>
        <w:t xml:space="preserve">спорим: книга </w:t>
      </w:r>
      <w:r w:rsidRPr="00D1675F">
        <w:rPr>
          <w:rFonts w:ascii="Times New Roman" w:hAnsi="Times New Roman"/>
          <w:spacing w:val="-2"/>
        </w:rPr>
        <w:t xml:space="preserve">для самостоятельной работы  </w:t>
      </w:r>
      <w:r w:rsidRPr="00D1675F">
        <w:rPr>
          <w:rFonts w:ascii="Times New Roman" w:hAnsi="Times New Roman"/>
        </w:rPr>
        <w:t>уч-ся по литера</w:t>
      </w:r>
      <w:r w:rsidRPr="00D1675F">
        <w:rPr>
          <w:rFonts w:ascii="Times New Roman" w:hAnsi="Times New Roman"/>
        </w:rPr>
        <w:softHyphen/>
      </w:r>
      <w:r w:rsidRPr="00D1675F">
        <w:rPr>
          <w:rFonts w:ascii="Times New Roman" w:hAnsi="Times New Roman"/>
          <w:spacing w:val="-2"/>
        </w:rPr>
        <w:t xml:space="preserve">туре. 8 </w:t>
      </w:r>
      <w:proofErr w:type="spellStart"/>
      <w:r w:rsidRPr="00D1675F">
        <w:rPr>
          <w:rFonts w:ascii="Times New Roman" w:hAnsi="Times New Roman"/>
          <w:spacing w:val="-2"/>
        </w:rPr>
        <w:t>кл</w:t>
      </w:r>
      <w:proofErr w:type="spellEnd"/>
      <w:r w:rsidRPr="00D1675F">
        <w:rPr>
          <w:rFonts w:ascii="Times New Roman" w:hAnsi="Times New Roman"/>
          <w:spacing w:val="-2"/>
        </w:rPr>
        <w:t>. – М.: Мнемозина, 2008.</w:t>
      </w:r>
    </w:p>
    <w:p w:rsidR="00822358" w:rsidRPr="00D1675F" w:rsidRDefault="00822358" w:rsidP="00822358">
      <w:pPr>
        <w:tabs>
          <w:tab w:val="left" w:pos="567"/>
        </w:tabs>
        <w:spacing w:after="0" w:line="240" w:lineRule="auto"/>
        <w:ind w:left="176"/>
        <w:rPr>
          <w:rFonts w:ascii="Times New Roman" w:hAnsi="Times New Roman"/>
        </w:rPr>
      </w:pPr>
    </w:p>
    <w:p w:rsidR="00822358" w:rsidRPr="00D1675F" w:rsidRDefault="00822358" w:rsidP="00822358">
      <w:pPr>
        <w:pStyle w:val="a5"/>
        <w:ind w:left="0" w:right="317"/>
      </w:pPr>
      <w:r>
        <w:t>4</w:t>
      </w:r>
      <w:r w:rsidRPr="00D1675F">
        <w:t xml:space="preserve">.Снежневская М.А. Методические советы к учебнику-хрестоматии для 8 </w:t>
      </w:r>
      <w:proofErr w:type="spellStart"/>
      <w:r w:rsidRPr="00D1675F">
        <w:t>кл</w:t>
      </w:r>
      <w:proofErr w:type="spellEnd"/>
      <w:r w:rsidRPr="00D1675F">
        <w:t>. "Литература. Начальный курс". – М.: Мнемозина, 2008.</w:t>
      </w:r>
    </w:p>
    <w:p w:rsidR="00822358" w:rsidRPr="00D1675F" w:rsidRDefault="00822358" w:rsidP="00822358">
      <w:pPr>
        <w:rPr>
          <w:rFonts w:ascii="Times New Roman" w:hAnsi="Times New Roman"/>
        </w:rPr>
      </w:pPr>
      <w:r>
        <w:t>5</w:t>
      </w:r>
      <w:r w:rsidRPr="00D1675F">
        <w:t xml:space="preserve">. Н.В. Егорова Поурочные разработки 8 класс. -  М.: </w:t>
      </w:r>
      <w:proofErr w:type="spellStart"/>
      <w:r w:rsidRPr="00D1675F">
        <w:t>Вако</w:t>
      </w:r>
      <w:proofErr w:type="spellEnd"/>
      <w:r w:rsidRPr="00D1675F">
        <w:t>, 2011.</w:t>
      </w:r>
    </w:p>
    <w:p w:rsidR="00822358" w:rsidRPr="00822358" w:rsidRDefault="00822358" w:rsidP="0082235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E8E" w:rsidRPr="00751E8E" w:rsidRDefault="00751E8E" w:rsidP="00751E8E">
      <w:pPr>
        <w:pStyle w:val="Style4"/>
        <w:widowControl/>
        <w:tabs>
          <w:tab w:val="left" w:pos="826"/>
        </w:tabs>
        <w:spacing w:line="240" w:lineRule="auto"/>
        <w:jc w:val="left"/>
        <w:rPr>
          <w:rStyle w:val="FontStyle43"/>
          <w:rFonts w:asciiTheme="minorHAnsi" w:hAnsiTheme="minorHAnsi"/>
          <w:sz w:val="24"/>
          <w:szCs w:val="24"/>
        </w:rPr>
      </w:pPr>
    </w:p>
    <w:p w:rsidR="00822358" w:rsidRDefault="00822358" w:rsidP="00822358">
      <w:pPr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9 класса</w:t>
      </w:r>
    </w:p>
    <w:p w:rsidR="00822358" w:rsidRPr="003F769A" w:rsidRDefault="00822358" w:rsidP="00822358">
      <w:pPr>
        <w:ind w:left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769A">
        <w:rPr>
          <w:rFonts w:ascii="Times New Roman" w:hAnsi="Times New Roman" w:cs="Times New Roman"/>
          <w:b/>
          <w:i/>
          <w:sz w:val="24"/>
          <w:szCs w:val="24"/>
        </w:rPr>
        <w:t>Для учителя</w:t>
      </w:r>
    </w:p>
    <w:p w:rsidR="00822358" w:rsidRDefault="00822358" w:rsidP="00822358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1.Литература. Начальный курс. 9 класс</w:t>
      </w:r>
      <w:proofErr w:type="gramStart"/>
      <w:r>
        <w:rPr>
          <w:rFonts w:ascii="Calibri" w:eastAsia="Times New Roman" w:hAnsi="Calibri" w:cs="Times New Roman"/>
        </w:rPr>
        <w:t xml:space="preserve">.: </w:t>
      </w:r>
      <w:proofErr w:type="gramEnd"/>
      <w:r>
        <w:rPr>
          <w:rFonts w:ascii="Calibri" w:eastAsia="Times New Roman" w:hAnsi="Calibri" w:cs="Times New Roman"/>
        </w:rPr>
        <w:t>Учебник-хрестоматия для общеобразовательных учреждений. В двух частях. /Под редакцией Г.И.Беленького. – М.: Мнемозина, 2009.</w:t>
      </w:r>
    </w:p>
    <w:p w:rsidR="00822358" w:rsidRPr="008A0601" w:rsidRDefault="00822358" w:rsidP="00822358">
      <w:pPr>
        <w:rPr>
          <w:rFonts w:ascii="Calibri" w:eastAsia="Times New Roman" w:hAnsi="Calibri" w:cs="Times New Roman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E4BE9">
        <w:rPr>
          <w:rFonts w:ascii="Times New Roman" w:hAnsi="Times New Roman" w:cs="Times New Roman"/>
          <w:sz w:val="24"/>
          <w:szCs w:val="24"/>
        </w:rPr>
        <w:t>.Егорова  Н.В. Поуроч</w:t>
      </w:r>
      <w:r>
        <w:rPr>
          <w:rFonts w:ascii="Times New Roman" w:hAnsi="Times New Roman" w:cs="Times New Roman"/>
          <w:sz w:val="24"/>
          <w:szCs w:val="24"/>
        </w:rPr>
        <w:t>ные разработки 9</w:t>
      </w:r>
      <w:r w:rsidRPr="004E4BE9">
        <w:rPr>
          <w:rFonts w:ascii="Times New Roman" w:hAnsi="Times New Roman" w:cs="Times New Roman"/>
          <w:sz w:val="24"/>
          <w:szCs w:val="24"/>
        </w:rPr>
        <w:t xml:space="preserve"> класс. -  М.: </w:t>
      </w:r>
      <w:proofErr w:type="spellStart"/>
      <w:r w:rsidRPr="004E4BE9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4E4BE9">
        <w:rPr>
          <w:rFonts w:ascii="Times New Roman" w:hAnsi="Times New Roman" w:cs="Times New Roman"/>
          <w:sz w:val="24"/>
          <w:szCs w:val="24"/>
        </w:rPr>
        <w:t>, 2007.</w:t>
      </w:r>
    </w:p>
    <w:p w:rsidR="00822358" w:rsidRDefault="00822358" w:rsidP="00822358">
      <w:pPr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822358" w:rsidRPr="004E4BE9" w:rsidRDefault="00822358" w:rsidP="00822358">
      <w:pPr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ученика</w:t>
      </w:r>
    </w:p>
    <w:p w:rsidR="00822358" w:rsidRPr="004E4BE9" w:rsidRDefault="00822358" w:rsidP="008223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</w:rPr>
        <w:lastRenderedPageBreak/>
        <w:t>1.Литература. Начальный курс. 9 класс</w:t>
      </w:r>
      <w:proofErr w:type="gramStart"/>
      <w:r>
        <w:rPr>
          <w:rFonts w:ascii="Calibri" w:eastAsia="Times New Roman" w:hAnsi="Calibri" w:cs="Times New Roman"/>
        </w:rPr>
        <w:t xml:space="preserve">.: </w:t>
      </w:r>
      <w:proofErr w:type="gramEnd"/>
      <w:r>
        <w:rPr>
          <w:rFonts w:ascii="Calibri" w:eastAsia="Times New Roman" w:hAnsi="Calibri" w:cs="Times New Roman"/>
        </w:rPr>
        <w:t>Учебник-хрестоматия для общеобразовательных учреждений. В двух частях. /Под редакцией Г.И.Беленького. – М.: Мнемозина, 2009</w:t>
      </w:r>
    </w:p>
    <w:p w:rsidR="00822358" w:rsidRDefault="00822358" w:rsidP="00822358">
      <w:pPr>
        <w:rPr>
          <w:b/>
        </w:rPr>
      </w:pPr>
    </w:p>
    <w:p w:rsidR="00822358" w:rsidRPr="00751E8E" w:rsidRDefault="00822358" w:rsidP="00822358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10 класс</w:t>
      </w:r>
    </w:p>
    <w:p w:rsidR="00822358" w:rsidRPr="00822358" w:rsidRDefault="00822358" w:rsidP="00822358">
      <w:pPr>
        <w:spacing w:before="60"/>
        <w:jc w:val="center"/>
        <w:rPr>
          <w:b/>
          <w:sz w:val="24"/>
          <w:szCs w:val="24"/>
        </w:rPr>
      </w:pPr>
      <w:r w:rsidRPr="00822358">
        <w:rPr>
          <w:b/>
          <w:sz w:val="24"/>
          <w:szCs w:val="24"/>
        </w:rPr>
        <w:t>Список используемой литературы</w:t>
      </w:r>
    </w:p>
    <w:p w:rsidR="00822358" w:rsidRPr="00822358" w:rsidRDefault="00822358" w:rsidP="00822358">
      <w:pPr>
        <w:jc w:val="both"/>
        <w:rPr>
          <w:sz w:val="24"/>
          <w:szCs w:val="24"/>
        </w:rPr>
      </w:pPr>
      <w:r w:rsidRPr="00822358">
        <w:rPr>
          <w:sz w:val="24"/>
          <w:szCs w:val="24"/>
        </w:rPr>
        <w:t xml:space="preserve">       1.Федеральный компонент государственного стандарта общего образования.</w:t>
      </w:r>
    </w:p>
    <w:p w:rsidR="00822358" w:rsidRPr="00822358" w:rsidRDefault="00822358" w:rsidP="00822358">
      <w:pPr>
        <w:jc w:val="both"/>
        <w:rPr>
          <w:sz w:val="24"/>
          <w:szCs w:val="24"/>
        </w:rPr>
      </w:pPr>
      <w:r w:rsidRPr="00822358">
        <w:rPr>
          <w:sz w:val="24"/>
          <w:szCs w:val="24"/>
        </w:rPr>
        <w:tab/>
        <w:t>2. Федеральный базисный учебный план и примерные учебные планы для образовательных учреждений Российской федерации, реализующих программы основного общего образования.</w:t>
      </w:r>
    </w:p>
    <w:p w:rsidR="00822358" w:rsidRPr="00822358" w:rsidRDefault="00822358" w:rsidP="00822358">
      <w:pPr>
        <w:jc w:val="both"/>
        <w:rPr>
          <w:sz w:val="24"/>
          <w:szCs w:val="24"/>
        </w:rPr>
      </w:pPr>
      <w:r w:rsidRPr="00822358">
        <w:rPr>
          <w:sz w:val="24"/>
          <w:szCs w:val="24"/>
        </w:rPr>
        <w:t xml:space="preserve">          3. В. И. Сахаров, С. А. </w:t>
      </w:r>
      <w:proofErr w:type="spellStart"/>
      <w:r w:rsidRPr="00822358">
        <w:rPr>
          <w:sz w:val="24"/>
          <w:szCs w:val="24"/>
        </w:rPr>
        <w:t>Зинин</w:t>
      </w:r>
      <w:proofErr w:type="gramStart"/>
      <w:r w:rsidRPr="00822358">
        <w:rPr>
          <w:sz w:val="24"/>
          <w:szCs w:val="24"/>
        </w:rPr>
        <w:t>.Р</w:t>
      </w:r>
      <w:proofErr w:type="gramEnd"/>
      <w:r w:rsidRPr="00822358">
        <w:rPr>
          <w:sz w:val="24"/>
          <w:szCs w:val="24"/>
        </w:rPr>
        <w:t>усская</w:t>
      </w:r>
      <w:proofErr w:type="spellEnd"/>
      <w:r w:rsidRPr="00822358">
        <w:rPr>
          <w:sz w:val="24"/>
          <w:szCs w:val="24"/>
        </w:rPr>
        <w:t xml:space="preserve"> литература </w:t>
      </w:r>
      <w:r w:rsidRPr="00822358">
        <w:rPr>
          <w:sz w:val="24"/>
          <w:szCs w:val="24"/>
          <w:lang w:val="en-US"/>
        </w:rPr>
        <w:t>XIX</w:t>
      </w:r>
      <w:r w:rsidRPr="00822358">
        <w:rPr>
          <w:sz w:val="24"/>
          <w:szCs w:val="24"/>
        </w:rPr>
        <w:t xml:space="preserve"> века: Учебник для 10 класса: В 2 частях.- М.: «Русское слово», 2009 г.</w:t>
      </w:r>
    </w:p>
    <w:p w:rsidR="00822358" w:rsidRPr="00822358" w:rsidRDefault="00822358" w:rsidP="00822358">
      <w:pPr>
        <w:jc w:val="both"/>
        <w:rPr>
          <w:sz w:val="24"/>
          <w:szCs w:val="24"/>
        </w:rPr>
      </w:pPr>
      <w:r w:rsidRPr="00822358">
        <w:rPr>
          <w:sz w:val="24"/>
          <w:szCs w:val="24"/>
        </w:rPr>
        <w:t xml:space="preserve">          4.И.В. </w:t>
      </w:r>
      <w:proofErr w:type="spellStart"/>
      <w:r w:rsidRPr="00822358">
        <w:rPr>
          <w:sz w:val="24"/>
          <w:szCs w:val="24"/>
        </w:rPr>
        <w:t>Золоторева</w:t>
      </w:r>
      <w:proofErr w:type="spellEnd"/>
      <w:r w:rsidRPr="00822358">
        <w:rPr>
          <w:sz w:val="24"/>
          <w:szCs w:val="24"/>
        </w:rPr>
        <w:t xml:space="preserve">, Т.И. Михайлова. Поурочные разработки по русской литературе </w:t>
      </w:r>
      <w:r w:rsidRPr="00822358">
        <w:rPr>
          <w:sz w:val="24"/>
          <w:szCs w:val="24"/>
          <w:lang w:val="en-US"/>
        </w:rPr>
        <w:t>XIX</w:t>
      </w:r>
      <w:r w:rsidRPr="00822358">
        <w:rPr>
          <w:sz w:val="24"/>
          <w:szCs w:val="24"/>
        </w:rPr>
        <w:t xml:space="preserve"> в. 10 класс в 2-х частях. М.: «</w:t>
      </w:r>
      <w:proofErr w:type="spellStart"/>
      <w:r w:rsidRPr="00822358">
        <w:rPr>
          <w:sz w:val="24"/>
          <w:szCs w:val="24"/>
        </w:rPr>
        <w:t>Вако</w:t>
      </w:r>
      <w:proofErr w:type="spellEnd"/>
      <w:r w:rsidRPr="00822358">
        <w:rPr>
          <w:sz w:val="24"/>
          <w:szCs w:val="24"/>
        </w:rPr>
        <w:t>», 2009 г.</w:t>
      </w:r>
    </w:p>
    <w:p w:rsidR="00822358" w:rsidRPr="00744644" w:rsidRDefault="00822358" w:rsidP="00822358">
      <w:pPr>
        <w:jc w:val="both"/>
      </w:pPr>
      <w:r>
        <w:rPr>
          <w:sz w:val="28"/>
          <w:szCs w:val="28"/>
        </w:rPr>
        <w:t xml:space="preserve">         </w:t>
      </w:r>
    </w:p>
    <w:p w:rsidR="00BC15E6" w:rsidRPr="009C1716" w:rsidRDefault="00BC15E6" w:rsidP="003138AD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940ED1" w:rsidRPr="009C1716" w:rsidRDefault="0036285D" w:rsidP="003138AD">
      <w:pPr>
        <w:spacing w:after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11</w:t>
      </w:r>
      <w:r w:rsidR="003138AD">
        <w:rPr>
          <w:rFonts w:cs="Times New Roman"/>
          <w:b/>
          <w:sz w:val="24"/>
          <w:szCs w:val="24"/>
        </w:rPr>
        <w:t xml:space="preserve"> класс.</w:t>
      </w:r>
    </w:p>
    <w:p w:rsidR="00940ED1" w:rsidRPr="003138AD" w:rsidRDefault="003138AD" w:rsidP="003138AD">
      <w:pPr>
        <w:jc w:val="center"/>
        <w:rPr>
          <w:rFonts w:cs="Times New Roman"/>
          <w:b/>
          <w:sz w:val="24"/>
          <w:szCs w:val="24"/>
        </w:rPr>
      </w:pPr>
      <w:r w:rsidRPr="003138AD">
        <w:rPr>
          <w:rFonts w:ascii="Times New Roman" w:hAnsi="Times New Roman" w:cs="Times New Roman"/>
          <w:b/>
          <w:sz w:val="28"/>
          <w:szCs w:val="28"/>
        </w:rPr>
        <w:t>Для учителя</w:t>
      </w:r>
    </w:p>
    <w:p w:rsidR="003138AD" w:rsidRPr="00525003" w:rsidRDefault="003138AD" w:rsidP="0036285D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5003">
        <w:rPr>
          <w:rFonts w:ascii="Times New Roman" w:eastAsia="Times New Roman" w:hAnsi="Times New Roman" w:cs="Times New Roman"/>
          <w:sz w:val="24"/>
          <w:szCs w:val="24"/>
        </w:rPr>
        <w:t>Русская литература.11 класс. Учебник для общеобразовательных учреждений</w:t>
      </w:r>
      <w:proofErr w:type="gramStart"/>
      <w:r w:rsidRPr="0052500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52500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525003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25003">
        <w:rPr>
          <w:rFonts w:ascii="Times New Roman" w:eastAsia="Times New Roman" w:hAnsi="Times New Roman" w:cs="Times New Roman"/>
          <w:sz w:val="24"/>
          <w:szCs w:val="24"/>
        </w:rPr>
        <w:t xml:space="preserve">од ред.- М.: Мнемозина. 2007 г.                                                                                                                       </w:t>
      </w:r>
    </w:p>
    <w:p w:rsidR="003138AD" w:rsidRPr="00525003" w:rsidRDefault="003138AD" w:rsidP="0036285D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5003">
        <w:rPr>
          <w:rFonts w:ascii="Times New Roman" w:hAnsi="Times New Roman" w:cs="Times New Roman"/>
          <w:sz w:val="24"/>
          <w:szCs w:val="24"/>
        </w:rPr>
        <w:t xml:space="preserve">Егорова Н.В. Поурочные разработки по русской литературе XX века: 11 класс, 1 и 2 полугодие./ </w:t>
      </w:r>
      <w:proofErr w:type="gramStart"/>
      <w:r w:rsidRPr="00525003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525003">
        <w:rPr>
          <w:rFonts w:ascii="Times New Roman" w:hAnsi="Times New Roman" w:cs="Times New Roman"/>
          <w:sz w:val="24"/>
          <w:szCs w:val="24"/>
        </w:rPr>
        <w:t>.: ВАКО, 2005.</w:t>
      </w:r>
    </w:p>
    <w:p w:rsidR="003138AD" w:rsidRPr="00525003" w:rsidRDefault="003138AD" w:rsidP="0036285D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5003">
        <w:rPr>
          <w:rFonts w:ascii="Times New Roman" w:hAnsi="Times New Roman" w:cs="Times New Roman"/>
          <w:sz w:val="24"/>
          <w:szCs w:val="24"/>
        </w:rPr>
        <w:t xml:space="preserve">Петрович Н.М., Петрович В.Г. Литература в основной и профильной школе.11 класс: Книга для учителя. </w:t>
      </w:r>
      <w:proofErr w:type="gramStart"/>
      <w:r w:rsidRPr="00525003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525003">
        <w:rPr>
          <w:rFonts w:ascii="Times New Roman" w:hAnsi="Times New Roman" w:cs="Times New Roman"/>
          <w:sz w:val="24"/>
          <w:szCs w:val="24"/>
        </w:rPr>
        <w:t>.: ТЦ Сфера, 2006.</w:t>
      </w:r>
    </w:p>
    <w:p w:rsidR="003138AD" w:rsidRPr="00525003" w:rsidRDefault="003138AD" w:rsidP="003138A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138AD" w:rsidRPr="00525003" w:rsidRDefault="003138AD" w:rsidP="0036285D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5003">
        <w:rPr>
          <w:rFonts w:ascii="Times New Roman" w:hAnsi="Times New Roman" w:cs="Times New Roman"/>
          <w:sz w:val="24"/>
          <w:szCs w:val="24"/>
        </w:rPr>
        <w:t xml:space="preserve">Конспекты уроков для учителя литературы. 11 класс. Серебряный век русской поэзии/под ред. </w:t>
      </w:r>
      <w:proofErr w:type="spellStart"/>
      <w:r w:rsidRPr="00525003">
        <w:rPr>
          <w:rFonts w:ascii="Times New Roman" w:hAnsi="Times New Roman" w:cs="Times New Roman"/>
          <w:sz w:val="24"/>
          <w:szCs w:val="24"/>
        </w:rPr>
        <w:t>Л.Г.Максидоновой</w:t>
      </w:r>
      <w:proofErr w:type="spellEnd"/>
      <w:r w:rsidRPr="00525003">
        <w:rPr>
          <w:rFonts w:ascii="Times New Roman" w:hAnsi="Times New Roman" w:cs="Times New Roman"/>
          <w:sz w:val="24"/>
          <w:szCs w:val="24"/>
        </w:rPr>
        <w:t xml:space="preserve">: В 2 ч. </w:t>
      </w:r>
      <w:proofErr w:type="gramStart"/>
      <w:r w:rsidRPr="00525003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525003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525003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Pr="00525003">
        <w:rPr>
          <w:rFonts w:ascii="Times New Roman" w:hAnsi="Times New Roman" w:cs="Times New Roman"/>
          <w:sz w:val="24"/>
          <w:szCs w:val="24"/>
        </w:rPr>
        <w:t>. Изд. Центр ВЛАДОС, 1999</w:t>
      </w:r>
    </w:p>
    <w:p w:rsidR="003138AD" w:rsidRPr="00525003" w:rsidRDefault="003138AD" w:rsidP="0036285D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25003">
        <w:rPr>
          <w:rFonts w:ascii="Times New Roman" w:hAnsi="Times New Roman" w:cs="Times New Roman"/>
          <w:sz w:val="24"/>
          <w:szCs w:val="24"/>
        </w:rPr>
        <w:t>Буслакова</w:t>
      </w:r>
      <w:proofErr w:type="spellEnd"/>
      <w:r w:rsidRPr="00525003">
        <w:rPr>
          <w:rFonts w:ascii="Times New Roman" w:hAnsi="Times New Roman" w:cs="Times New Roman"/>
          <w:sz w:val="24"/>
          <w:szCs w:val="24"/>
        </w:rPr>
        <w:t xml:space="preserve"> Т.П. Русская литература XX века: Учебный минимум для абитуриента.- М.: </w:t>
      </w:r>
      <w:proofErr w:type="spellStart"/>
      <w:r w:rsidRPr="00525003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5250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25003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525003">
        <w:rPr>
          <w:rFonts w:ascii="Times New Roman" w:hAnsi="Times New Roman" w:cs="Times New Roman"/>
          <w:sz w:val="24"/>
          <w:szCs w:val="24"/>
        </w:rPr>
        <w:t>., 2001.</w:t>
      </w:r>
    </w:p>
    <w:p w:rsidR="003138AD" w:rsidRPr="00525003" w:rsidRDefault="003138AD" w:rsidP="0036285D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5003">
        <w:rPr>
          <w:rFonts w:ascii="Times New Roman" w:hAnsi="Times New Roman" w:cs="Times New Roman"/>
          <w:color w:val="000000"/>
          <w:sz w:val="24"/>
          <w:szCs w:val="24"/>
        </w:rPr>
        <w:t>Словарь литературоведческих терминов.</w:t>
      </w:r>
    </w:p>
    <w:p w:rsidR="003138AD" w:rsidRPr="003138AD" w:rsidRDefault="003138AD" w:rsidP="003138A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38AD">
        <w:rPr>
          <w:rFonts w:ascii="Times New Roman" w:hAnsi="Times New Roman" w:cs="Times New Roman"/>
          <w:b/>
          <w:sz w:val="28"/>
          <w:szCs w:val="28"/>
        </w:rPr>
        <w:t>Для ученика</w:t>
      </w:r>
    </w:p>
    <w:p w:rsidR="003138AD" w:rsidRPr="00525003" w:rsidRDefault="003138AD" w:rsidP="0036285D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5003">
        <w:rPr>
          <w:rFonts w:ascii="Times New Roman" w:hAnsi="Times New Roman" w:cs="Times New Roman"/>
          <w:sz w:val="24"/>
          <w:szCs w:val="24"/>
        </w:rPr>
        <w:t xml:space="preserve">Учебник: </w:t>
      </w:r>
      <w:r w:rsidRPr="00525003">
        <w:rPr>
          <w:rFonts w:ascii="Times New Roman" w:eastAsia="Times New Roman" w:hAnsi="Times New Roman" w:cs="Times New Roman"/>
          <w:sz w:val="24"/>
          <w:szCs w:val="24"/>
        </w:rPr>
        <w:t xml:space="preserve">Русская литература.11 класс. Учебник для общеобразовательных учреждений.- под </w:t>
      </w:r>
      <w:proofErr w:type="spellStart"/>
      <w:proofErr w:type="gramStart"/>
      <w:r w:rsidRPr="00525003">
        <w:rPr>
          <w:rFonts w:ascii="Times New Roman" w:eastAsia="Times New Roman" w:hAnsi="Times New Roman" w:cs="Times New Roman"/>
          <w:sz w:val="24"/>
          <w:szCs w:val="24"/>
        </w:rPr>
        <w:t>ред</w:t>
      </w:r>
      <w:proofErr w:type="spellEnd"/>
      <w:proofErr w:type="gramEnd"/>
      <w:r w:rsidRPr="005250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25003">
        <w:rPr>
          <w:rFonts w:ascii="Times New Roman" w:eastAsia="Times New Roman" w:hAnsi="Times New Roman" w:cs="Times New Roman"/>
          <w:sz w:val="24"/>
          <w:szCs w:val="24"/>
        </w:rPr>
        <w:t>Ю.И.Лыссого</w:t>
      </w:r>
      <w:proofErr w:type="spellEnd"/>
      <w:r w:rsidRPr="00525003">
        <w:rPr>
          <w:rFonts w:ascii="Times New Roman" w:eastAsia="Times New Roman" w:hAnsi="Times New Roman" w:cs="Times New Roman"/>
          <w:sz w:val="24"/>
          <w:szCs w:val="24"/>
        </w:rPr>
        <w:t xml:space="preserve">.- М.: Мнемозина. 2007 г.                                                                                                                       </w:t>
      </w:r>
    </w:p>
    <w:p w:rsidR="003138AD" w:rsidRPr="00525003" w:rsidRDefault="003138AD" w:rsidP="0036285D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5003">
        <w:rPr>
          <w:rFonts w:ascii="Times New Roman" w:hAnsi="Times New Roman" w:cs="Times New Roman"/>
          <w:sz w:val="24"/>
          <w:szCs w:val="24"/>
        </w:rPr>
        <w:t xml:space="preserve">Художественные  произведения, названные в программе. </w:t>
      </w:r>
    </w:p>
    <w:p w:rsidR="003138AD" w:rsidRPr="00525003" w:rsidRDefault="003138AD" w:rsidP="0036285D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5003">
        <w:rPr>
          <w:rFonts w:ascii="Times New Roman" w:hAnsi="Times New Roman" w:cs="Times New Roman"/>
          <w:sz w:val="24"/>
          <w:szCs w:val="24"/>
        </w:rPr>
        <w:t>Словари и справочники по литературе.</w:t>
      </w:r>
    </w:p>
    <w:p w:rsidR="003138AD" w:rsidRDefault="003138AD" w:rsidP="0036285D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5003">
        <w:rPr>
          <w:rFonts w:ascii="Times New Roman" w:hAnsi="Times New Roman" w:cs="Times New Roman"/>
          <w:sz w:val="24"/>
          <w:szCs w:val="24"/>
        </w:rPr>
        <w:t>Хрестоматия по литературе для старших классов.</w:t>
      </w:r>
    </w:p>
    <w:p w:rsidR="00AB626F" w:rsidRDefault="00AB626F" w:rsidP="0036285D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Художественные произведения по программе.</w:t>
      </w:r>
    </w:p>
    <w:p w:rsidR="00751E8E" w:rsidRPr="00525003" w:rsidRDefault="00751E8E" w:rsidP="00751E8E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138AD" w:rsidRPr="00B7156A" w:rsidRDefault="003138AD" w:rsidP="003138AD">
      <w:pPr>
        <w:pStyle w:val="a4"/>
        <w:ind w:left="720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B7156A">
        <w:rPr>
          <w:rFonts w:ascii="Times New Roman" w:hAnsi="Times New Roman" w:cs="Times New Roman"/>
          <w:b/>
          <w:sz w:val="28"/>
          <w:szCs w:val="28"/>
        </w:rPr>
        <w:t>Образовательные электронные ресурсы:</w:t>
      </w:r>
    </w:p>
    <w:p w:rsidR="003138AD" w:rsidRPr="00525003" w:rsidRDefault="003138AD" w:rsidP="0036285D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525003">
        <w:rPr>
          <w:rFonts w:ascii="Times New Roman" w:hAnsi="Times New Roman" w:cs="Times New Roman"/>
          <w:color w:val="000000"/>
          <w:sz w:val="24"/>
          <w:szCs w:val="24"/>
        </w:rPr>
        <w:t>1. Электронная хрестоматия по русской  литературе.</w:t>
      </w:r>
    </w:p>
    <w:p w:rsidR="003138AD" w:rsidRPr="00525003" w:rsidRDefault="003138AD" w:rsidP="0036285D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5003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525003">
        <w:rPr>
          <w:rFonts w:ascii="Times New Roman" w:hAnsi="Times New Roman" w:cs="Times New Roman"/>
          <w:sz w:val="24"/>
          <w:szCs w:val="24"/>
        </w:rPr>
        <w:t xml:space="preserve"> Русская литература от Нестора до Маяковского. Энциклопедия произведений.</w:t>
      </w:r>
    </w:p>
    <w:p w:rsidR="003138AD" w:rsidRPr="003138AD" w:rsidRDefault="003138AD" w:rsidP="0036285D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5003">
        <w:rPr>
          <w:rFonts w:ascii="Times New Roman" w:hAnsi="Times New Roman" w:cs="Times New Roman"/>
          <w:sz w:val="24"/>
          <w:szCs w:val="24"/>
        </w:rPr>
        <w:t>3.Русская драматургия от Сумарокова до Хармса.</w:t>
      </w:r>
    </w:p>
    <w:p w:rsidR="003138AD" w:rsidRDefault="00BC15E6" w:rsidP="0036285D">
      <w:pPr>
        <w:pStyle w:val="a5"/>
        <w:numPr>
          <w:ilvl w:val="0"/>
          <w:numId w:val="24"/>
        </w:numPr>
      </w:pPr>
      <w:r w:rsidRPr="00BC15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Государственная историческая библиотека </w:t>
      </w:r>
      <w:hyperlink r:id="rId7" w:tgtFrame="_blank" w:history="1">
        <w:r w:rsidRPr="00BC15E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http://www.shpl.ru</w:t>
        </w:r>
      </w:hyperlink>
    </w:p>
    <w:p w:rsidR="00BC15E6" w:rsidRPr="00BC15E6" w:rsidRDefault="00BC15E6" w:rsidP="0036285D">
      <w:pPr>
        <w:pStyle w:val="a5"/>
        <w:numPr>
          <w:ilvl w:val="0"/>
          <w:numId w:val="24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15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Словесник» </w:t>
      </w:r>
      <w:hyperlink r:id="rId8" w:history="1">
        <w:r w:rsidRPr="00BC15E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http://slovesnik-oka.narod.ru/index.htm</w:t>
        </w:r>
      </w:hyperlink>
      <w:r w:rsidRPr="00BC15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</w:p>
    <w:p w:rsidR="00BC15E6" w:rsidRPr="00BC15E6" w:rsidRDefault="00BC15E6" w:rsidP="0036285D">
      <w:pPr>
        <w:pStyle w:val="a5"/>
        <w:numPr>
          <w:ilvl w:val="0"/>
          <w:numId w:val="24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15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коллекция литературных сайтов </w:t>
      </w:r>
      <w:hyperlink r:id="rId9" w:history="1">
        <w:r w:rsidRPr="00BC15E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http://www.lit-info.ru/articles/sites.htm</w:t>
        </w:r>
      </w:hyperlink>
      <w:r w:rsidRPr="00BC15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BC15E6" w:rsidRPr="00BC15E6" w:rsidRDefault="00BC15E6" w:rsidP="0036285D">
      <w:pPr>
        <w:pStyle w:val="a5"/>
        <w:numPr>
          <w:ilvl w:val="0"/>
          <w:numId w:val="2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C15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Каталог образовательных </w:t>
      </w:r>
      <w:r w:rsidRPr="00BC15E6">
        <w:rPr>
          <w:rFonts w:ascii="Times New Roman" w:eastAsia="Times New Roman" w:hAnsi="Times New Roman" w:cs="Times New Roman"/>
          <w:sz w:val="24"/>
          <w:szCs w:val="24"/>
        </w:rPr>
        <w:t xml:space="preserve">ресурсов </w:t>
      </w:r>
      <w:hyperlink r:id="rId10" w:history="1">
        <w:r w:rsidRPr="00BC15E6">
          <w:rPr>
            <w:rStyle w:val="ab"/>
            <w:rFonts w:ascii="Times New Roman" w:eastAsia="Times New Roman" w:hAnsi="Times New Roman" w:cs="Times New Roman"/>
            <w:color w:val="auto"/>
            <w:sz w:val="24"/>
            <w:szCs w:val="24"/>
          </w:rPr>
          <w:t>http://rubook.ru/</w:t>
        </w:r>
      </w:hyperlink>
      <w:r w:rsidRPr="00BC15E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C15E6" w:rsidRPr="00BC15E6" w:rsidRDefault="00BC15E6" w:rsidP="0036285D">
      <w:pPr>
        <w:pStyle w:val="a5"/>
        <w:numPr>
          <w:ilvl w:val="0"/>
          <w:numId w:val="24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15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единая коллекция ЦОР </w:t>
      </w:r>
      <w:hyperlink r:id="rId11" w:history="1">
        <w:r w:rsidRPr="00BC15E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http://school-collection.edu.ru/</w:t>
        </w:r>
      </w:hyperlink>
      <w:r w:rsidRPr="00BC15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</w:p>
    <w:p w:rsidR="00BC15E6" w:rsidRPr="00BC15E6" w:rsidRDefault="00BC15E6" w:rsidP="0036285D">
      <w:pPr>
        <w:pStyle w:val="a5"/>
        <w:numPr>
          <w:ilvl w:val="0"/>
          <w:numId w:val="24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15E6">
        <w:rPr>
          <w:rFonts w:ascii="Times New Roman" w:eastAsia="Times New Roman" w:hAnsi="Times New Roman" w:cs="Times New Roman"/>
          <w:smallCaps/>
          <w:color w:val="000000"/>
          <w:sz w:val="24"/>
          <w:szCs w:val="24"/>
        </w:rPr>
        <w:t xml:space="preserve">Бесплатная электронная библиотека детской литературы KIDSBOOK  </w:t>
      </w:r>
      <w:hyperlink r:id="rId12" w:history="1">
        <w:r w:rsidRPr="00BC15E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http://kidsbook.narod.ru/</w:t>
        </w:r>
      </w:hyperlink>
      <w:r w:rsidRPr="00BC15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BC15E6" w:rsidRPr="00BC15E6" w:rsidRDefault="00BC15E6" w:rsidP="0036285D">
      <w:pPr>
        <w:pStyle w:val="a5"/>
        <w:numPr>
          <w:ilvl w:val="0"/>
          <w:numId w:val="24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15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Коллекция: русская и зарубежная литература для школы </w:t>
      </w:r>
      <w:hyperlink r:id="rId13" w:history="1">
        <w:r w:rsidRPr="00BC15E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http://litera.edu.ru/</w:t>
        </w:r>
      </w:hyperlink>
      <w:r w:rsidRPr="00BC15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  </w:t>
      </w:r>
    </w:p>
    <w:p w:rsidR="00BC15E6" w:rsidRPr="00BC15E6" w:rsidRDefault="00BC15E6" w:rsidP="0036285D">
      <w:pPr>
        <w:pStyle w:val="a5"/>
        <w:numPr>
          <w:ilvl w:val="0"/>
          <w:numId w:val="24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15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«Сеть творческих учителей» </w:t>
      </w:r>
      <w:hyperlink r:id="rId14" w:history="1">
        <w:r w:rsidRPr="00BC15E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http://www.it-n.ru/</w:t>
        </w:r>
      </w:hyperlink>
      <w:r w:rsidRPr="00BC15E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C15E6" w:rsidRPr="00BC15E6" w:rsidRDefault="00BC15E6" w:rsidP="0036285D">
      <w:pPr>
        <w:pStyle w:val="a5"/>
        <w:numPr>
          <w:ilvl w:val="0"/>
          <w:numId w:val="24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15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сайт издательства «1 сентября» </w:t>
      </w:r>
      <w:hyperlink r:id="rId15" w:tgtFrame="_blank" w:history="1">
        <w:r w:rsidRPr="00BC15E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http://www.1september.ru/ru/</w:t>
        </w:r>
      </w:hyperlink>
      <w:r w:rsidRPr="00BC15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C15E6" w:rsidRPr="00BC15E6" w:rsidRDefault="00B940D9" w:rsidP="0036285D">
      <w:pPr>
        <w:pStyle w:val="a5"/>
        <w:numPr>
          <w:ilvl w:val="0"/>
          <w:numId w:val="24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6" w:tgtFrame="_blank" w:history="1">
        <w:r w:rsidR="00BC15E6" w:rsidRPr="00BC15E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http://his.1september.ru/index.php</w:t>
        </w:r>
      </w:hyperlink>
      <w:r w:rsidR="00BC15E6" w:rsidRPr="00BC15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C15E6" w:rsidRPr="00BC15E6" w:rsidRDefault="00BC15E6" w:rsidP="0036285D">
      <w:pPr>
        <w:pStyle w:val="a5"/>
        <w:numPr>
          <w:ilvl w:val="0"/>
          <w:numId w:val="24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15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сайт «Я иду на урок » </w:t>
      </w:r>
      <w:hyperlink r:id="rId17" w:tgtFrame="_blank" w:history="1">
        <w:r w:rsidRPr="00BC15E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http://his.1september.ru/urok/</w:t>
        </w:r>
      </w:hyperlink>
      <w:r w:rsidRPr="00BC15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C15E6" w:rsidRPr="00751E8E" w:rsidRDefault="00BC15E6" w:rsidP="0036285D">
      <w:pPr>
        <w:pStyle w:val="a5"/>
        <w:numPr>
          <w:ilvl w:val="0"/>
          <w:numId w:val="24"/>
        </w:numPr>
        <w:ind w:left="426" w:firstLine="0"/>
        <w:rPr>
          <w:b/>
          <w:sz w:val="24"/>
          <w:szCs w:val="24"/>
        </w:rPr>
      </w:pPr>
      <w:r w:rsidRPr="00BC15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СОМ (Сетевое объединение методистов), который расположен по адресу </w:t>
      </w:r>
      <w:hyperlink r:id="rId18" w:tgtFrame="_blank" w:history="1">
        <w:r w:rsidRPr="00BC15E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http://center.fio.ru/som/</w:t>
        </w:r>
      </w:hyperlink>
      <w:r w:rsidRPr="00BC15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 </w:t>
      </w:r>
    </w:p>
    <w:p w:rsidR="003138AD" w:rsidRPr="009C1716" w:rsidRDefault="003138AD" w:rsidP="003138AD">
      <w:pPr>
        <w:jc w:val="center"/>
        <w:rPr>
          <w:rFonts w:cs="Times New Roman"/>
          <w:b/>
          <w:sz w:val="24"/>
          <w:szCs w:val="24"/>
        </w:rPr>
      </w:pPr>
      <w:r w:rsidRPr="009C1716">
        <w:rPr>
          <w:rFonts w:cs="Times New Roman"/>
          <w:b/>
          <w:sz w:val="24"/>
          <w:szCs w:val="24"/>
        </w:rPr>
        <w:t>Норма оценок по литературе.</w:t>
      </w:r>
    </w:p>
    <w:p w:rsidR="003138AD" w:rsidRPr="009C1716" w:rsidRDefault="003138AD" w:rsidP="003138AD">
      <w:pPr>
        <w:pStyle w:val="a7"/>
        <w:jc w:val="both"/>
        <w:rPr>
          <w:rFonts w:asciiTheme="minorHAnsi" w:hAnsiTheme="minorHAnsi"/>
          <w:b/>
        </w:rPr>
      </w:pPr>
      <w:r w:rsidRPr="009C1716">
        <w:rPr>
          <w:rFonts w:asciiTheme="minorHAnsi" w:hAnsiTheme="minorHAnsi"/>
          <w:b/>
        </w:rPr>
        <w:t xml:space="preserve">                                                           Оценка устных ответов учащихся.</w:t>
      </w:r>
    </w:p>
    <w:p w:rsidR="003138AD" w:rsidRPr="009C1716" w:rsidRDefault="003138AD" w:rsidP="003138AD">
      <w:pPr>
        <w:pStyle w:val="a9"/>
        <w:jc w:val="both"/>
        <w:rPr>
          <w:rFonts w:asciiTheme="minorHAnsi" w:hAnsiTheme="minorHAnsi"/>
        </w:rPr>
      </w:pPr>
      <w:r w:rsidRPr="009C1716">
        <w:rPr>
          <w:rFonts w:asciiTheme="minorHAnsi" w:hAnsiTheme="minorHAnsi"/>
        </w:rPr>
        <w:t>При оценке устных ответов следует руководствоваться следующими основными критериями в пределах программы.</w:t>
      </w:r>
    </w:p>
    <w:p w:rsidR="003138AD" w:rsidRPr="009C1716" w:rsidRDefault="003138AD" w:rsidP="003138AD">
      <w:pPr>
        <w:ind w:firstLine="720"/>
        <w:jc w:val="both"/>
        <w:rPr>
          <w:sz w:val="24"/>
          <w:szCs w:val="24"/>
        </w:rPr>
      </w:pPr>
      <w:proofErr w:type="gramStart"/>
      <w:r w:rsidRPr="009C1716">
        <w:rPr>
          <w:b/>
          <w:i/>
          <w:sz w:val="24"/>
          <w:szCs w:val="24"/>
          <w:u w:val="single"/>
        </w:rPr>
        <w:t xml:space="preserve">Оценкой «5» </w:t>
      </w:r>
      <w:r w:rsidRPr="009C1716">
        <w:rPr>
          <w:sz w:val="24"/>
          <w:szCs w:val="24"/>
        </w:rPr>
        <w:t>оценивается ответ, обнаруживающий прочные знания и глубокое понимание текста изученного произведения; умение объяснить взаимосвязь событий, характер,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раскрывать связь произведения с эпохой (8-11кл.);</w:t>
      </w:r>
      <w:proofErr w:type="gramEnd"/>
      <w:r w:rsidRPr="009C1716">
        <w:rPr>
          <w:sz w:val="24"/>
          <w:szCs w:val="24"/>
        </w:rPr>
        <w:t xml:space="preserve"> свободное владение монологической литературной речью.</w:t>
      </w:r>
    </w:p>
    <w:p w:rsidR="003138AD" w:rsidRPr="009C1716" w:rsidRDefault="003138AD" w:rsidP="003138AD">
      <w:pPr>
        <w:ind w:firstLine="720"/>
        <w:jc w:val="both"/>
        <w:rPr>
          <w:sz w:val="24"/>
          <w:szCs w:val="24"/>
        </w:rPr>
      </w:pPr>
      <w:proofErr w:type="gramStart"/>
      <w:r w:rsidRPr="009C1716">
        <w:rPr>
          <w:b/>
          <w:i/>
          <w:sz w:val="24"/>
          <w:szCs w:val="24"/>
          <w:u w:val="single"/>
        </w:rPr>
        <w:t>Оценкой «4»</w:t>
      </w:r>
      <w:r w:rsidRPr="009C1716">
        <w:rPr>
          <w:sz w:val="24"/>
          <w:szCs w:val="24"/>
        </w:rPr>
        <w:t xml:space="preserve"> оценивается ответ, который показывает прочное знание и достаточно глубокое понимание текста изучаемого произведения; умения объяснять взаимосвязь событий, характер,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</w:t>
      </w:r>
      <w:proofErr w:type="gramEnd"/>
      <w:r w:rsidRPr="009C1716">
        <w:rPr>
          <w:sz w:val="24"/>
          <w:szCs w:val="24"/>
        </w:rPr>
        <w:t xml:space="preserve"> хорошее владение монологической речью. Однако допускаются две неточности в ответе.</w:t>
      </w:r>
    </w:p>
    <w:p w:rsidR="003138AD" w:rsidRPr="009C1716" w:rsidRDefault="003138AD" w:rsidP="003138AD">
      <w:pPr>
        <w:ind w:firstLine="720"/>
        <w:jc w:val="both"/>
        <w:rPr>
          <w:sz w:val="24"/>
          <w:szCs w:val="24"/>
        </w:rPr>
      </w:pPr>
      <w:proofErr w:type="gramStart"/>
      <w:r w:rsidRPr="009C1716">
        <w:rPr>
          <w:b/>
          <w:i/>
          <w:sz w:val="24"/>
          <w:szCs w:val="24"/>
          <w:u w:val="single"/>
        </w:rPr>
        <w:t>Оценкой «3»</w:t>
      </w:r>
      <w:r w:rsidRPr="009C1716">
        <w:rPr>
          <w:sz w:val="24"/>
          <w:szCs w:val="24"/>
        </w:rPr>
        <w:t xml:space="preserve"> оценивается ответ, свидетельствующий в основном  о знании и понимании текста изученного произведения; умение объяснить взаимосвязь основных событий, характеры и поступки героев и роль важнейших художественных средств в раскрытии идейно-художественного содержания произведения; знания основных вопросов теории, не недостаточным умением пользоваться этими знаниями при анализе произведений; ограниченных навыков разбора и недостаточном умении привлекать текст произведений для подтверждения своих выводов.</w:t>
      </w:r>
      <w:proofErr w:type="gramEnd"/>
      <w:r w:rsidRPr="009C1716">
        <w:rPr>
          <w:sz w:val="24"/>
          <w:szCs w:val="24"/>
        </w:rPr>
        <w:t xml:space="preserve">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:rsidR="003138AD" w:rsidRPr="009C1716" w:rsidRDefault="003138AD" w:rsidP="003138AD">
      <w:pPr>
        <w:ind w:firstLine="720"/>
        <w:jc w:val="both"/>
        <w:rPr>
          <w:sz w:val="24"/>
          <w:szCs w:val="24"/>
        </w:rPr>
      </w:pPr>
      <w:r w:rsidRPr="009C1716">
        <w:rPr>
          <w:b/>
          <w:i/>
          <w:sz w:val="24"/>
          <w:szCs w:val="24"/>
          <w:u w:val="single"/>
        </w:rPr>
        <w:t>Оценкой «2»</w:t>
      </w:r>
      <w:r w:rsidRPr="009C1716">
        <w:rPr>
          <w:sz w:val="24"/>
          <w:szCs w:val="24"/>
        </w:rPr>
        <w:t xml:space="preserve"> оценивается ответ, обнаруживающий незнание существенных вопросов содержания произведения, неумение объяснять поведение и характеры </w:t>
      </w:r>
      <w:r w:rsidRPr="009C1716">
        <w:rPr>
          <w:sz w:val="24"/>
          <w:szCs w:val="24"/>
        </w:rPr>
        <w:lastRenderedPageBreak/>
        <w:t>основных героев и роль важнейших художественных сре</w:t>
      </w:r>
      <w:proofErr w:type="gramStart"/>
      <w:r w:rsidRPr="009C1716">
        <w:rPr>
          <w:sz w:val="24"/>
          <w:szCs w:val="24"/>
        </w:rPr>
        <w:t>дств в р</w:t>
      </w:r>
      <w:proofErr w:type="gramEnd"/>
      <w:r w:rsidRPr="009C1716">
        <w:rPr>
          <w:sz w:val="24"/>
          <w:szCs w:val="24"/>
        </w:rPr>
        <w:t>аскрытии идейно-эстетического содержания произведения, незнание элементарных теоретико-литературных понятий; слабое владение монологической  литературной речью и техникой чтения, бедность выразительных средств языка.</w:t>
      </w:r>
    </w:p>
    <w:p w:rsidR="00822358" w:rsidRDefault="00822358" w:rsidP="003138AD">
      <w:pPr>
        <w:ind w:firstLine="720"/>
        <w:jc w:val="both"/>
        <w:rPr>
          <w:b/>
          <w:sz w:val="24"/>
          <w:szCs w:val="24"/>
        </w:rPr>
      </w:pPr>
    </w:p>
    <w:p w:rsidR="003138AD" w:rsidRPr="009C1716" w:rsidRDefault="003138AD" w:rsidP="003138AD">
      <w:pPr>
        <w:ind w:firstLine="72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Оценка сочинений</w:t>
      </w:r>
    </w:p>
    <w:p w:rsidR="003138AD" w:rsidRPr="009C1716" w:rsidRDefault="003138AD" w:rsidP="003138AD">
      <w:pPr>
        <w:ind w:firstLine="720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144"/>
        <w:tblW w:w="10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5245"/>
        <w:gridCol w:w="2976"/>
      </w:tblGrid>
      <w:tr w:rsidR="003138AD" w:rsidRPr="009C1716" w:rsidTr="0099073E">
        <w:tc>
          <w:tcPr>
            <w:tcW w:w="2268" w:type="dxa"/>
          </w:tcPr>
          <w:p w:rsidR="003138AD" w:rsidRPr="009C1716" w:rsidRDefault="003138AD" w:rsidP="0099073E">
            <w:pPr>
              <w:pStyle w:val="4"/>
              <w:jc w:val="both"/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</w:pPr>
            <w:r w:rsidRPr="009C1716">
              <w:rPr>
                <w:rFonts w:asciiTheme="minorHAnsi" w:hAnsiTheme="minorHAnsi"/>
                <w:b w:val="0"/>
                <w:color w:val="auto"/>
                <w:sz w:val="24"/>
                <w:szCs w:val="24"/>
              </w:rPr>
              <w:t>Оценка</w:t>
            </w:r>
          </w:p>
        </w:tc>
        <w:tc>
          <w:tcPr>
            <w:tcW w:w="5245" w:type="dxa"/>
          </w:tcPr>
          <w:p w:rsidR="003138AD" w:rsidRPr="009C1716" w:rsidRDefault="003138AD" w:rsidP="0099073E">
            <w:pPr>
              <w:ind w:firstLine="720"/>
              <w:jc w:val="center"/>
              <w:rPr>
                <w:sz w:val="24"/>
                <w:szCs w:val="24"/>
              </w:rPr>
            </w:pPr>
            <w:r w:rsidRPr="009C1716">
              <w:rPr>
                <w:b/>
                <w:sz w:val="24"/>
                <w:szCs w:val="24"/>
              </w:rPr>
              <w:t xml:space="preserve">Содержание и речь </w:t>
            </w:r>
          </w:p>
          <w:p w:rsidR="003138AD" w:rsidRPr="009C1716" w:rsidRDefault="003138AD" w:rsidP="0099073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3138AD" w:rsidRPr="009C1716" w:rsidRDefault="003138AD" w:rsidP="0099073E">
            <w:pPr>
              <w:jc w:val="both"/>
              <w:rPr>
                <w:b/>
                <w:sz w:val="24"/>
                <w:szCs w:val="24"/>
              </w:rPr>
            </w:pPr>
            <w:r w:rsidRPr="009C1716">
              <w:rPr>
                <w:b/>
                <w:sz w:val="24"/>
                <w:szCs w:val="24"/>
              </w:rPr>
              <w:t xml:space="preserve">Грамотность </w:t>
            </w:r>
          </w:p>
        </w:tc>
      </w:tr>
      <w:tr w:rsidR="003138AD" w:rsidRPr="009C1716" w:rsidTr="0099073E">
        <w:tc>
          <w:tcPr>
            <w:tcW w:w="2268" w:type="dxa"/>
          </w:tcPr>
          <w:p w:rsidR="003138AD" w:rsidRPr="009C1716" w:rsidRDefault="003138AD" w:rsidP="0099073E">
            <w:pPr>
              <w:pStyle w:val="4"/>
              <w:jc w:val="both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9C1716">
              <w:rPr>
                <w:rFonts w:asciiTheme="minorHAnsi" w:hAnsiTheme="minorHAnsi"/>
                <w:color w:val="auto"/>
                <w:sz w:val="24"/>
                <w:szCs w:val="24"/>
              </w:rPr>
              <w:t>«5»</w:t>
            </w:r>
          </w:p>
        </w:tc>
        <w:tc>
          <w:tcPr>
            <w:tcW w:w="5245" w:type="dxa"/>
          </w:tcPr>
          <w:p w:rsidR="003138AD" w:rsidRPr="009C1716" w:rsidRDefault="003138AD" w:rsidP="0099073E">
            <w:pPr>
              <w:pStyle w:val="31"/>
              <w:jc w:val="both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  <w:r w:rsidRPr="009C1716">
              <w:rPr>
                <w:rFonts w:asciiTheme="minorHAnsi" w:hAnsiTheme="minorHAnsi"/>
                <w:i/>
                <w:sz w:val="24"/>
                <w:szCs w:val="24"/>
                <w:u w:val="single"/>
              </w:rPr>
              <w:t>Ставится за сочинение:</w:t>
            </w:r>
          </w:p>
          <w:p w:rsidR="003138AD" w:rsidRPr="009C1716" w:rsidRDefault="003138AD" w:rsidP="0099073E">
            <w:pPr>
              <w:jc w:val="both"/>
              <w:rPr>
                <w:sz w:val="24"/>
                <w:szCs w:val="24"/>
              </w:rPr>
            </w:pPr>
            <w:proofErr w:type="gramStart"/>
            <w:r w:rsidRPr="009C1716">
              <w:rPr>
                <w:sz w:val="24"/>
                <w:szCs w:val="24"/>
              </w:rPr>
              <w:t>Глубоко и аргументировано, в соответствии с планом, раскрывающее тему, свидетельствующее об отличном знании текста произведения и других материалов, необходимых для раскрытия, умения целенаправленно анализировать материал, делать выводы и обобщения; стройное по композиции, логичное и последовательное в изложении мыслей; написанное правильным литературным языком и стилистически соответствующее содержанию; допускается незначительная неточность в содержании, 1-2 речевых недочета.</w:t>
            </w:r>
            <w:proofErr w:type="gramEnd"/>
          </w:p>
        </w:tc>
        <w:tc>
          <w:tcPr>
            <w:tcW w:w="2976" w:type="dxa"/>
          </w:tcPr>
          <w:p w:rsidR="003138AD" w:rsidRPr="009C1716" w:rsidRDefault="003138AD" w:rsidP="0099073E">
            <w:pPr>
              <w:pStyle w:val="31"/>
              <w:jc w:val="both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  <w:r w:rsidRPr="009C1716">
              <w:rPr>
                <w:rFonts w:asciiTheme="minorHAnsi" w:hAnsiTheme="minorHAnsi"/>
                <w:i/>
                <w:sz w:val="24"/>
                <w:szCs w:val="24"/>
                <w:u w:val="single"/>
              </w:rPr>
              <w:t>Допускается:</w:t>
            </w:r>
          </w:p>
          <w:p w:rsidR="003138AD" w:rsidRPr="009C1716" w:rsidRDefault="003138AD" w:rsidP="0099073E">
            <w:pPr>
              <w:jc w:val="both"/>
              <w:rPr>
                <w:sz w:val="24"/>
                <w:szCs w:val="24"/>
              </w:rPr>
            </w:pPr>
            <w:r w:rsidRPr="009C1716">
              <w:rPr>
                <w:sz w:val="24"/>
                <w:szCs w:val="24"/>
              </w:rPr>
              <w:t xml:space="preserve"> 1 орфографическая или 1 пунктуационная ошибка, или 1 грамматическая ошибка.</w:t>
            </w:r>
          </w:p>
        </w:tc>
      </w:tr>
      <w:tr w:rsidR="003138AD" w:rsidRPr="009C1716" w:rsidTr="0099073E">
        <w:tc>
          <w:tcPr>
            <w:tcW w:w="2268" w:type="dxa"/>
          </w:tcPr>
          <w:p w:rsidR="003138AD" w:rsidRPr="009C1716" w:rsidRDefault="003138AD" w:rsidP="0099073E">
            <w:pPr>
              <w:pStyle w:val="4"/>
              <w:jc w:val="both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9C1716">
              <w:rPr>
                <w:rFonts w:asciiTheme="minorHAnsi" w:hAnsiTheme="minorHAnsi"/>
                <w:color w:val="auto"/>
                <w:sz w:val="24"/>
                <w:szCs w:val="24"/>
              </w:rPr>
              <w:t>«4»</w:t>
            </w:r>
          </w:p>
        </w:tc>
        <w:tc>
          <w:tcPr>
            <w:tcW w:w="5245" w:type="dxa"/>
          </w:tcPr>
          <w:p w:rsidR="003138AD" w:rsidRPr="009C1716" w:rsidRDefault="003138AD" w:rsidP="0099073E">
            <w:pPr>
              <w:pStyle w:val="31"/>
              <w:jc w:val="both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  <w:r w:rsidRPr="009C1716">
              <w:rPr>
                <w:rFonts w:asciiTheme="minorHAnsi" w:hAnsiTheme="minorHAnsi"/>
                <w:i/>
                <w:sz w:val="24"/>
                <w:szCs w:val="24"/>
                <w:u w:val="single"/>
              </w:rPr>
              <w:t>Ставится за сочинение:</w:t>
            </w:r>
          </w:p>
          <w:p w:rsidR="003138AD" w:rsidRPr="009C1716" w:rsidRDefault="003138AD" w:rsidP="0099073E">
            <w:pPr>
              <w:pStyle w:val="3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C1716">
              <w:rPr>
                <w:rFonts w:asciiTheme="minorHAnsi" w:hAnsiTheme="minorHAnsi"/>
                <w:sz w:val="24"/>
                <w:szCs w:val="24"/>
              </w:rPr>
              <w:t>Достаточно полно и убедительно, в соответствии с планом, раскрывающее тему, обнаруживающее хорошее знание литературного материала и др. источников по теме сочинения и умения пользоваться ими для обоснования своих мыслей, а также делать выводы и обобщения. Логическое и последовательное изложение содержания; написанное правильным литературным языком, стилистически соответствующее содержанию. Допускаются 2-3 неточных в содержании, незначительных отклонения от темы, а также не более 3-4 речевых недочетов.</w:t>
            </w:r>
          </w:p>
        </w:tc>
        <w:tc>
          <w:tcPr>
            <w:tcW w:w="2976" w:type="dxa"/>
          </w:tcPr>
          <w:p w:rsidR="003138AD" w:rsidRPr="009C1716" w:rsidRDefault="003138AD" w:rsidP="0099073E">
            <w:pPr>
              <w:pStyle w:val="31"/>
              <w:jc w:val="both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  <w:r w:rsidRPr="009C1716">
              <w:rPr>
                <w:rFonts w:asciiTheme="minorHAnsi" w:hAnsiTheme="minorHAnsi"/>
                <w:i/>
                <w:sz w:val="24"/>
                <w:szCs w:val="24"/>
                <w:u w:val="single"/>
              </w:rPr>
              <w:t>Допускается:</w:t>
            </w:r>
          </w:p>
          <w:p w:rsidR="003138AD" w:rsidRPr="009C1716" w:rsidRDefault="003138AD" w:rsidP="0099073E">
            <w:pPr>
              <w:pStyle w:val="3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C1716">
              <w:rPr>
                <w:rFonts w:asciiTheme="minorHAnsi" w:hAnsiTheme="minorHAnsi"/>
                <w:sz w:val="24"/>
                <w:szCs w:val="24"/>
              </w:rPr>
              <w:t xml:space="preserve">2 орфографических и 2 пунктуационных, или 1 </w:t>
            </w:r>
            <w:proofErr w:type="gramStart"/>
            <w:r w:rsidRPr="009C1716">
              <w:rPr>
                <w:rFonts w:asciiTheme="minorHAnsi" w:hAnsiTheme="minorHAnsi"/>
                <w:sz w:val="24"/>
                <w:szCs w:val="24"/>
              </w:rPr>
              <w:t>орфографическая</w:t>
            </w:r>
            <w:proofErr w:type="gramEnd"/>
            <w:r w:rsidRPr="009C1716">
              <w:rPr>
                <w:rFonts w:asciiTheme="minorHAnsi" w:hAnsiTheme="minorHAnsi"/>
                <w:sz w:val="24"/>
                <w:szCs w:val="24"/>
              </w:rPr>
              <w:t xml:space="preserve"> и 3 пунктуационных, или 4 пунктуационных ошибки при отсутствии орфографических ошибок, а также 2 грамматические ошибки.</w:t>
            </w:r>
          </w:p>
        </w:tc>
      </w:tr>
      <w:tr w:rsidR="003138AD" w:rsidRPr="009C1716" w:rsidTr="0099073E">
        <w:tc>
          <w:tcPr>
            <w:tcW w:w="2268" w:type="dxa"/>
          </w:tcPr>
          <w:p w:rsidR="003138AD" w:rsidRPr="009C1716" w:rsidRDefault="003138AD" w:rsidP="0099073E">
            <w:pPr>
              <w:pStyle w:val="4"/>
              <w:jc w:val="both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9C1716">
              <w:rPr>
                <w:rFonts w:asciiTheme="minorHAnsi" w:hAnsiTheme="minorHAnsi"/>
                <w:color w:val="auto"/>
                <w:sz w:val="24"/>
                <w:szCs w:val="24"/>
              </w:rPr>
              <w:t>«3»</w:t>
            </w:r>
          </w:p>
        </w:tc>
        <w:tc>
          <w:tcPr>
            <w:tcW w:w="5245" w:type="dxa"/>
          </w:tcPr>
          <w:p w:rsidR="003138AD" w:rsidRPr="009C1716" w:rsidRDefault="003138AD" w:rsidP="0099073E">
            <w:pPr>
              <w:pStyle w:val="31"/>
              <w:jc w:val="both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  <w:r w:rsidRPr="009C1716">
              <w:rPr>
                <w:rFonts w:asciiTheme="minorHAnsi" w:hAnsiTheme="minorHAnsi"/>
                <w:i/>
                <w:sz w:val="24"/>
                <w:szCs w:val="24"/>
                <w:u w:val="single"/>
              </w:rPr>
              <w:t>Ставится за сочинение:</w:t>
            </w:r>
          </w:p>
          <w:p w:rsidR="003138AD" w:rsidRPr="009C1716" w:rsidRDefault="003138AD" w:rsidP="0099073E">
            <w:pPr>
              <w:pStyle w:val="3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C1716">
              <w:rPr>
                <w:rFonts w:asciiTheme="minorHAnsi" w:hAnsiTheme="minorHAnsi"/>
                <w:sz w:val="24"/>
                <w:szCs w:val="24"/>
              </w:rPr>
              <w:t xml:space="preserve">В котором: в главном и основном раскрывается тема, в целом дан верный, но однотипный или недостаточно полный ответ на тему, допущены отклонения от нее или отдельные ошибки в изложении фактического материала; </w:t>
            </w:r>
            <w:r w:rsidRPr="009C1716">
              <w:rPr>
                <w:rFonts w:asciiTheme="minorHAnsi" w:hAnsiTheme="minorHAnsi"/>
                <w:sz w:val="24"/>
                <w:szCs w:val="24"/>
              </w:rPr>
              <w:lastRenderedPageBreak/>
              <w:t>обнаруживается недостаточное умение делать выводы и обобщения; материал излагается достаточно логично, но имеются отдельные нарушения в последовательности выражения мыслей; обнаруживается владения основами письменной речи; в работе имеется не более 4-х недочетов в содержании и 5 речевых недочетов.</w:t>
            </w:r>
          </w:p>
        </w:tc>
        <w:tc>
          <w:tcPr>
            <w:tcW w:w="2976" w:type="dxa"/>
          </w:tcPr>
          <w:p w:rsidR="003138AD" w:rsidRPr="009C1716" w:rsidRDefault="003138AD" w:rsidP="0099073E">
            <w:pPr>
              <w:pStyle w:val="31"/>
              <w:jc w:val="both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  <w:r w:rsidRPr="009C1716">
              <w:rPr>
                <w:rFonts w:asciiTheme="minorHAnsi" w:hAnsiTheme="minorHAnsi"/>
                <w:i/>
                <w:sz w:val="24"/>
                <w:szCs w:val="24"/>
                <w:u w:val="single"/>
              </w:rPr>
              <w:lastRenderedPageBreak/>
              <w:t>Допускается:</w:t>
            </w:r>
          </w:p>
          <w:p w:rsidR="003138AD" w:rsidRPr="009C1716" w:rsidRDefault="003138AD" w:rsidP="0099073E">
            <w:pPr>
              <w:pStyle w:val="3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9C1716">
              <w:rPr>
                <w:rFonts w:asciiTheme="minorHAnsi" w:hAnsiTheme="minorHAnsi"/>
                <w:sz w:val="24"/>
                <w:szCs w:val="24"/>
              </w:rPr>
              <w:t xml:space="preserve">4 орфографические и 4 пунктуационные ошибки, или 3 орфографические и 5 пунктуационных ошибок, или 7 </w:t>
            </w:r>
            <w:r w:rsidRPr="009C1716">
              <w:rPr>
                <w:rFonts w:asciiTheme="minorHAnsi" w:hAnsiTheme="minorHAnsi"/>
                <w:sz w:val="24"/>
                <w:szCs w:val="24"/>
              </w:rPr>
              <w:lastRenderedPageBreak/>
              <w:t>пунктуационных при отсутствии орфографических ошибок (в 5кл. – 5 орфографических и 4 пунктуационных), а также 4 грамматические ошибки</w:t>
            </w:r>
          </w:p>
          <w:p w:rsidR="003138AD" w:rsidRPr="009C1716" w:rsidRDefault="003138AD" w:rsidP="0099073E">
            <w:pPr>
              <w:pStyle w:val="31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138AD" w:rsidRPr="009C1716" w:rsidTr="0099073E">
        <w:tc>
          <w:tcPr>
            <w:tcW w:w="2268" w:type="dxa"/>
          </w:tcPr>
          <w:p w:rsidR="003138AD" w:rsidRPr="009C1716" w:rsidRDefault="003138AD" w:rsidP="0099073E">
            <w:pPr>
              <w:pStyle w:val="4"/>
              <w:jc w:val="both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9C1716">
              <w:rPr>
                <w:rFonts w:asciiTheme="minorHAnsi" w:hAnsiTheme="minorHAnsi"/>
                <w:color w:val="auto"/>
                <w:sz w:val="24"/>
                <w:szCs w:val="24"/>
              </w:rPr>
              <w:lastRenderedPageBreak/>
              <w:t>«2»</w:t>
            </w:r>
          </w:p>
          <w:p w:rsidR="003138AD" w:rsidRPr="009C1716" w:rsidRDefault="003138AD" w:rsidP="0099073E">
            <w:pPr>
              <w:jc w:val="both"/>
              <w:rPr>
                <w:sz w:val="24"/>
                <w:szCs w:val="24"/>
              </w:rPr>
            </w:pPr>
          </w:p>
          <w:p w:rsidR="003138AD" w:rsidRPr="009C1716" w:rsidRDefault="003138AD" w:rsidP="0099073E">
            <w:pPr>
              <w:jc w:val="both"/>
              <w:rPr>
                <w:sz w:val="24"/>
                <w:szCs w:val="24"/>
              </w:rPr>
            </w:pPr>
          </w:p>
          <w:p w:rsidR="003138AD" w:rsidRPr="009C1716" w:rsidRDefault="003138AD" w:rsidP="0099073E">
            <w:pPr>
              <w:jc w:val="both"/>
              <w:rPr>
                <w:sz w:val="24"/>
                <w:szCs w:val="24"/>
              </w:rPr>
            </w:pPr>
          </w:p>
          <w:p w:rsidR="003138AD" w:rsidRPr="009C1716" w:rsidRDefault="003138AD" w:rsidP="0099073E">
            <w:pPr>
              <w:jc w:val="both"/>
              <w:rPr>
                <w:sz w:val="24"/>
                <w:szCs w:val="24"/>
              </w:rPr>
            </w:pPr>
          </w:p>
          <w:p w:rsidR="003138AD" w:rsidRPr="009C1716" w:rsidRDefault="003138AD" w:rsidP="009907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3138AD" w:rsidRPr="009C1716" w:rsidRDefault="003138AD" w:rsidP="0099073E">
            <w:pPr>
              <w:jc w:val="both"/>
              <w:rPr>
                <w:i/>
                <w:sz w:val="24"/>
                <w:szCs w:val="24"/>
                <w:u w:val="single"/>
              </w:rPr>
            </w:pPr>
            <w:r w:rsidRPr="009C1716">
              <w:rPr>
                <w:i/>
                <w:sz w:val="24"/>
                <w:szCs w:val="24"/>
                <w:u w:val="single"/>
              </w:rPr>
              <w:t>Ставится за сочинение:</w:t>
            </w:r>
          </w:p>
          <w:p w:rsidR="003138AD" w:rsidRPr="009C1716" w:rsidRDefault="003138AD" w:rsidP="0099073E">
            <w:pPr>
              <w:pStyle w:val="31"/>
              <w:jc w:val="both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  <w:r w:rsidRPr="009C1716">
              <w:rPr>
                <w:rFonts w:asciiTheme="minorHAnsi" w:hAnsiTheme="minorHAnsi"/>
                <w:sz w:val="24"/>
                <w:szCs w:val="24"/>
              </w:rPr>
              <w:t>Которое 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 обобщений, или из общих положений, не опирающихся на текст; характеризуется случайным расположением материала, отсутствием связи между частями; отличается бедностью словаря, наличием грубых речевых ошибок.</w:t>
            </w:r>
          </w:p>
        </w:tc>
        <w:tc>
          <w:tcPr>
            <w:tcW w:w="2976" w:type="dxa"/>
          </w:tcPr>
          <w:p w:rsidR="003138AD" w:rsidRPr="009C1716" w:rsidRDefault="003138AD" w:rsidP="0099073E">
            <w:pPr>
              <w:jc w:val="both"/>
              <w:rPr>
                <w:i/>
                <w:sz w:val="24"/>
                <w:szCs w:val="24"/>
                <w:u w:val="single"/>
              </w:rPr>
            </w:pPr>
            <w:r w:rsidRPr="009C1716">
              <w:rPr>
                <w:i/>
                <w:sz w:val="24"/>
                <w:szCs w:val="24"/>
                <w:u w:val="single"/>
              </w:rPr>
              <w:t>Допускается:</w:t>
            </w:r>
          </w:p>
          <w:p w:rsidR="003138AD" w:rsidRPr="009C1716" w:rsidRDefault="003138AD" w:rsidP="0099073E">
            <w:pPr>
              <w:pStyle w:val="31"/>
              <w:jc w:val="both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  <w:r w:rsidRPr="009C1716">
              <w:rPr>
                <w:rFonts w:asciiTheme="minorHAnsi" w:hAnsiTheme="minorHAnsi"/>
                <w:sz w:val="24"/>
                <w:szCs w:val="24"/>
              </w:rPr>
              <w:t>7 орфографических и 7 пунктуационных ошибок, или 6 орфографических и 8 пунктуационных ошибок, 5 орфографических  и 9 пунктуационных ошибок,8 орфографических и 6 пунктуационных ошибок, а также 7 грамматических ошибок</w:t>
            </w:r>
          </w:p>
        </w:tc>
      </w:tr>
    </w:tbl>
    <w:p w:rsidR="003138AD" w:rsidRPr="009C1716" w:rsidRDefault="003138AD" w:rsidP="0036285D">
      <w:pPr>
        <w:jc w:val="both"/>
        <w:rPr>
          <w:sz w:val="24"/>
          <w:szCs w:val="24"/>
        </w:rPr>
        <w:sectPr w:rsidR="003138AD" w:rsidRPr="009C1716" w:rsidSect="005A6F1A">
          <w:pgSz w:w="11907" w:h="16840" w:code="9"/>
          <w:pgMar w:top="709" w:right="1701" w:bottom="426" w:left="1134" w:header="720" w:footer="720" w:gutter="0"/>
          <w:cols w:space="720"/>
          <w:docGrid w:linePitch="299"/>
        </w:sectPr>
      </w:pPr>
    </w:p>
    <w:p w:rsidR="004E4BE9" w:rsidRPr="004E4BE9" w:rsidRDefault="004E4BE9" w:rsidP="0036285D">
      <w:pPr>
        <w:rPr>
          <w:rFonts w:ascii="Times New Roman" w:hAnsi="Times New Roman" w:cs="Times New Roman"/>
          <w:b/>
          <w:sz w:val="24"/>
          <w:szCs w:val="24"/>
        </w:rPr>
      </w:pPr>
    </w:p>
    <w:sectPr w:rsidR="004E4BE9" w:rsidRPr="004E4BE9" w:rsidSect="00F03D4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99A1C78"/>
    <w:multiLevelType w:val="hybridMultilevel"/>
    <w:tmpl w:val="9DB47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A5B74"/>
    <w:multiLevelType w:val="hybridMultilevel"/>
    <w:tmpl w:val="8F367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AB7605"/>
    <w:multiLevelType w:val="hybridMultilevel"/>
    <w:tmpl w:val="BCF22E20"/>
    <w:lvl w:ilvl="0" w:tplc="425E9A14">
      <w:numFmt w:val="bullet"/>
      <w:lvlText w:val="*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2664BB"/>
    <w:multiLevelType w:val="hybridMultilevel"/>
    <w:tmpl w:val="72047584"/>
    <w:lvl w:ilvl="0" w:tplc="425E9A14">
      <w:numFmt w:val="bullet"/>
      <w:lvlText w:val="*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501C2"/>
    <w:multiLevelType w:val="hybridMultilevel"/>
    <w:tmpl w:val="2F08AD2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E9D18C0"/>
    <w:multiLevelType w:val="hybridMultilevel"/>
    <w:tmpl w:val="4440A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24EA3"/>
    <w:multiLevelType w:val="hybridMultilevel"/>
    <w:tmpl w:val="99861632"/>
    <w:lvl w:ilvl="0" w:tplc="E55CC1B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1">
    <w:nsid w:val="26AC425D"/>
    <w:multiLevelType w:val="hybridMultilevel"/>
    <w:tmpl w:val="E5EC1C94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>
    <w:nsid w:val="275C21AD"/>
    <w:multiLevelType w:val="hybridMultilevel"/>
    <w:tmpl w:val="286C333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7FF2444"/>
    <w:multiLevelType w:val="hybridMultilevel"/>
    <w:tmpl w:val="F084BC0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E523242"/>
    <w:multiLevelType w:val="hybridMultilevel"/>
    <w:tmpl w:val="7BBE9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D140C1"/>
    <w:multiLevelType w:val="hybridMultilevel"/>
    <w:tmpl w:val="471EC1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757403E"/>
    <w:multiLevelType w:val="hybridMultilevel"/>
    <w:tmpl w:val="B3F2B794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>
    <w:nsid w:val="376D033A"/>
    <w:multiLevelType w:val="hybridMultilevel"/>
    <w:tmpl w:val="D0BE96E0"/>
    <w:lvl w:ilvl="0" w:tplc="FC6C4056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9886295"/>
    <w:multiLevelType w:val="hybridMultilevel"/>
    <w:tmpl w:val="8526623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40B10C9F"/>
    <w:multiLevelType w:val="hybridMultilevel"/>
    <w:tmpl w:val="D13A5F20"/>
    <w:lvl w:ilvl="0" w:tplc="DDC207A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4FF37677"/>
    <w:multiLevelType w:val="hybridMultilevel"/>
    <w:tmpl w:val="F2845334"/>
    <w:lvl w:ilvl="0" w:tplc="04190005">
      <w:start w:val="1"/>
      <w:numFmt w:val="bullet"/>
      <w:pStyle w:val="a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9000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C75761"/>
    <w:multiLevelType w:val="hybridMultilevel"/>
    <w:tmpl w:val="3B9A0B8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712C09"/>
    <w:multiLevelType w:val="hybridMultilevel"/>
    <w:tmpl w:val="CD76C1FA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>
    <w:nsid w:val="58404A46"/>
    <w:multiLevelType w:val="hybridMultilevel"/>
    <w:tmpl w:val="44502E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CD726E"/>
    <w:multiLevelType w:val="hybridMultilevel"/>
    <w:tmpl w:val="7D6C0106"/>
    <w:lvl w:ilvl="0" w:tplc="0419000B">
      <w:start w:val="1"/>
      <w:numFmt w:val="bullet"/>
      <w:lvlText w:val=""/>
      <w:lvlJc w:val="left"/>
      <w:pPr>
        <w:ind w:left="11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25">
    <w:nsid w:val="5E1A4BD0"/>
    <w:multiLevelType w:val="hybridMultilevel"/>
    <w:tmpl w:val="96C480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CB65CC"/>
    <w:multiLevelType w:val="hybridMultilevel"/>
    <w:tmpl w:val="5568120C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BC7AFA"/>
    <w:multiLevelType w:val="hybridMultilevel"/>
    <w:tmpl w:val="2C2291E2"/>
    <w:lvl w:ilvl="0" w:tplc="30860B4A">
      <w:start w:val="65535"/>
      <w:numFmt w:val="bullet"/>
      <w:lvlText w:val="-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8">
    <w:nsid w:val="66BA482D"/>
    <w:multiLevelType w:val="hybridMultilevel"/>
    <w:tmpl w:val="4A4C9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2002C3"/>
    <w:multiLevelType w:val="hybridMultilevel"/>
    <w:tmpl w:val="45065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8523C7"/>
    <w:multiLevelType w:val="multilevel"/>
    <w:tmpl w:val="740C8E9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8956238"/>
    <w:multiLevelType w:val="hybridMultilevel"/>
    <w:tmpl w:val="79D42C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A359EE"/>
    <w:multiLevelType w:val="hybridMultilevel"/>
    <w:tmpl w:val="86469B6A"/>
    <w:lvl w:ilvl="0" w:tplc="4DE0FA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2A7A43"/>
    <w:multiLevelType w:val="hybridMultilevel"/>
    <w:tmpl w:val="86D063EE"/>
    <w:lvl w:ilvl="0" w:tplc="79F87B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497762"/>
    <w:multiLevelType w:val="hybridMultilevel"/>
    <w:tmpl w:val="553A2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8D22D4"/>
    <w:multiLevelType w:val="hybridMultilevel"/>
    <w:tmpl w:val="0876DF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252DB3"/>
    <w:multiLevelType w:val="hybridMultilevel"/>
    <w:tmpl w:val="B828498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931EDF"/>
    <w:multiLevelType w:val="hybridMultilevel"/>
    <w:tmpl w:val="BB02CF1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7A55FB"/>
    <w:multiLevelType w:val="hybridMultilevel"/>
    <w:tmpl w:val="FE968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C4E1755"/>
    <w:multiLevelType w:val="hybridMultilevel"/>
    <w:tmpl w:val="8EDC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7"/>
  </w:num>
  <w:num w:numId="3">
    <w:abstractNumId w:val="26"/>
  </w:num>
  <w:num w:numId="4">
    <w:abstractNumId w:val="15"/>
  </w:num>
  <w:num w:numId="5">
    <w:abstractNumId w:val="27"/>
  </w:num>
  <w:num w:numId="6">
    <w:abstractNumId w:val="9"/>
  </w:num>
  <w:num w:numId="7">
    <w:abstractNumId w:val="25"/>
  </w:num>
  <w:num w:numId="8">
    <w:abstractNumId w:val="23"/>
  </w:num>
  <w:num w:numId="9">
    <w:abstractNumId w:val="30"/>
  </w:num>
  <w:num w:numId="10">
    <w:abstractNumId w:val="18"/>
  </w:num>
  <w:num w:numId="11">
    <w:abstractNumId w:val="12"/>
  </w:num>
  <w:num w:numId="12">
    <w:abstractNumId w:val="19"/>
  </w:num>
  <w:num w:numId="13">
    <w:abstractNumId w:val="10"/>
  </w:num>
  <w:num w:numId="14">
    <w:abstractNumId w:val="5"/>
  </w:num>
  <w:num w:numId="15">
    <w:abstractNumId w:val="6"/>
  </w:num>
  <w:num w:numId="16">
    <w:abstractNumId w:val="7"/>
  </w:num>
  <w:num w:numId="17">
    <w:abstractNumId w:val="4"/>
  </w:num>
  <w:num w:numId="18">
    <w:abstractNumId w:val="35"/>
  </w:num>
  <w:num w:numId="19">
    <w:abstractNumId w:val="36"/>
  </w:num>
  <w:num w:numId="20">
    <w:abstractNumId w:val="39"/>
  </w:num>
  <w:num w:numId="21">
    <w:abstractNumId w:val="28"/>
  </w:num>
  <w:num w:numId="22">
    <w:abstractNumId w:val="34"/>
  </w:num>
  <w:num w:numId="23">
    <w:abstractNumId w:val="29"/>
  </w:num>
  <w:num w:numId="24">
    <w:abstractNumId w:val="8"/>
  </w:num>
  <w:num w:numId="25">
    <w:abstractNumId w:val="2"/>
  </w:num>
  <w:num w:numId="26">
    <w:abstractNumId w:val="0"/>
  </w:num>
  <w:num w:numId="27">
    <w:abstractNumId w:val="1"/>
  </w:num>
  <w:num w:numId="2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6"/>
  </w:num>
  <w:num w:numId="31">
    <w:abstractNumId w:val="13"/>
  </w:num>
  <w:num w:numId="32">
    <w:abstractNumId w:val="32"/>
  </w:num>
  <w:num w:numId="33">
    <w:abstractNumId w:val="22"/>
  </w:num>
  <w:num w:numId="34">
    <w:abstractNumId w:val="11"/>
  </w:num>
  <w:num w:numId="35">
    <w:abstractNumId w:val="24"/>
  </w:num>
  <w:num w:numId="36">
    <w:abstractNumId w:val="33"/>
  </w:num>
  <w:num w:numId="3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38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3D47"/>
    <w:rsid w:val="000126F3"/>
    <w:rsid w:val="00023E72"/>
    <w:rsid w:val="00051800"/>
    <w:rsid w:val="00065A34"/>
    <w:rsid w:val="00070DF9"/>
    <w:rsid w:val="000D63A3"/>
    <w:rsid w:val="000E5427"/>
    <w:rsid w:val="000F50A3"/>
    <w:rsid w:val="0011729C"/>
    <w:rsid w:val="0013353C"/>
    <w:rsid w:val="00134FFE"/>
    <w:rsid w:val="001732CC"/>
    <w:rsid w:val="00196D61"/>
    <w:rsid w:val="001A0F1A"/>
    <w:rsid w:val="001E06AF"/>
    <w:rsid w:val="001E3D15"/>
    <w:rsid w:val="001E6639"/>
    <w:rsid w:val="00245B2F"/>
    <w:rsid w:val="00291241"/>
    <w:rsid w:val="002B5C49"/>
    <w:rsid w:val="002B6B6E"/>
    <w:rsid w:val="002B7D75"/>
    <w:rsid w:val="002C663E"/>
    <w:rsid w:val="002D3046"/>
    <w:rsid w:val="00304A1C"/>
    <w:rsid w:val="003138AD"/>
    <w:rsid w:val="003170B2"/>
    <w:rsid w:val="00344902"/>
    <w:rsid w:val="0036285D"/>
    <w:rsid w:val="00382E1D"/>
    <w:rsid w:val="003A071D"/>
    <w:rsid w:val="003B7885"/>
    <w:rsid w:val="003E1665"/>
    <w:rsid w:val="003F4795"/>
    <w:rsid w:val="003F60AD"/>
    <w:rsid w:val="003F769A"/>
    <w:rsid w:val="00405CD0"/>
    <w:rsid w:val="004063E2"/>
    <w:rsid w:val="00421A32"/>
    <w:rsid w:val="0042628D"/>
    <w:rsid w:val="00427372"/>
    <w:rsid w:val="00434B97"/>
    <w:rsid w:val="00472AD8"/>
    <w:rsid w:val="00474AD0"/>
    <w:rsid w:val="004767D9"/>
    <w:rsid w:val="00490741"/>
    <w:rsid w:val="004A2AB1"/>
    <w:rsid w:val="004B2CF2"/>
    <w:rsid w:val="004B5427"/>
    <w:rsid w:val="004B7113"/>
    <w:rsid w:val="004E002D"/>
    <w:rsid w:val="004E4BE9"/>
    <w:rsid w:val="00504855"/>
    <w:rsid w:val="00507C5D"/>
    <w:rsid w:val="005161A6"/>
    <w:rsid w:val="00533BAA"/>
    <w:rsid w:val="00542A16"/>
    <w:rsid w:val="00547021"/>
    <w:rsid w:val="005636A7"/>
    <w:rsid w:val="00594EA5"/>
    <w:rsid w:val="005977C3"/>
    <w:rsid w:val="005A1E0F"/>
    <w:rsid w:val="005A38CF"/>
    <w:rsid w:val="005A6F1A"/>
    <w:rsid w:val="005D3FD4"/>
    <w:rsid w:val="0060327C"/>
    <w:rsid w:val="0060343B"/>
    <w:rsid w:val="00610A4A"/>
    <w:rsid w:val="00617C30"/>
    <w:rsid w:val="006365DE"/>
    <w:rsid w:val="006614A6"/>
    <w:rsid w:val="006622FD"/>
    <w:rsid w:val="006837A8"/>
    <w:rsid w:val="006B32FE"/>
    <w:rsid w:val="00701B86"/>
    <w:rsid w:val="00706387"/>
    <w:rsid w:val="007152D6"/>
    <w:rsid w:val="00732F67"/>
    <w:rsid w:val="007372C4"/>
    <w:rsid w:val="00741146"/>
    <w:rsid w:val="00751E8E"/>
    <w:rsid w:val="00767831"/>
    <w:rsid w:val="00785B76"/>
    <w:rsid w:val="00797901"/>
    <w:rsid w:val="007A19E1"/>
    <w:rsid w:val="007B73DA"/>
    <w:rsid w:val="007D3685"/>
    <w:rsid w:val="007E0CA8"/>
    <w:rsid w:val="00801292"/>
    <w:rsid w:val="0080249B"/>
    <w:rsid w:val="008136C9"/>
    <w:rsid w:val="00822358"/>
    <w:rsid w:val="00823FC8"/>
    <w:rsid w:val="0083384E"/>
    <w:rsid w:val="00893A93"/>
    <w:rsid w:val="008A0601"/>
    <w:rsid w:val="008B0B4E"/>
    <w:rsid w:val="008E0F82"/>
    <w:rsid w:val="008E4622"/>
    <w:rsid w:val="008E6378"/>
    <w:rsid w:val="008F6859"/>
    <w:rsid w:val="009208BA"/>
    <w:rsid w:val="00940ED1"/>
    <w:rsid w:val="00946D30"/>
    <w:rsid w:val="00957291"/>
    <w:rsid w:val="0099073E"/>
    <w:rsid w:val="009F0B9A"/>
    <w:rsid w:val="009F49AF"/>
    <w:rsid w:val="00A041F4"/>
    <w:rsid w:val="00A06D05"/>
    <w:rsid w:val="00A10D7A"/>
    <w:rsid w:val="00A70B9E"/>
    <w:rsid w:val="00A71F41"/>
    <w:rsid w:val="00A81DEF"/>
    <w:rsid w:val="00A8498C"/>
    <w:rsid w:val="00AB626F"/>
    <w:rsid w:val="00AC6980"/>
    <w:rsid w:val="00B10B36"/>
    <w:rsid w:val="00B1218F"/>
    <w:rsid w:val="00B209B5"/>
    <w:rsid w:val="00B21BE2"/>
    <w:rsid w:val="00B35D30"/>
    <w:rsid w:val="00B35FF0"/>
    <w:rsid w:val="00B36800"/>
    <w:rsid w:val="00B378C5"/>
    <w:rsid w:val="00B44406"/>
    <w:rsid w:val="00B535CB"/>
    <w:rsid w:val="00B6281A"/>
    <w:rsid w:val="00B703DD"/>
    <w:rsid w:val="00B74201"/>
    <w:rsid w:val="00B940D9"/>
    <w:rsid w:val="00B963C5"/>
    <w:rsid w:val="00BB1BC9"/>
    <w:rsid w:val="00BB4E6E"/>
    <w:rsid w:val="00BC15E6"/>
    <w:rsid w:val="00BC6BC3"/>
    <w:rsid w:val="00BD704B"/>
    <w:rsid w:val="00BE0739"/>
    <w:rsid w:val="00BE0810"/>
    <w:rsid w:val="00BF31EC"/>
    <w:rsid w:val="00C1336A"/>
    <w:rsid w:val="00C13D62"/>
    <w:rsid w:val="00C27333"/>
    <w:rsid w:val="00C278F5"/>
    <w:rsid w:val="00C32771"/>
    <w:rsid w:val="00C4275B"/>
    <w:rsid w:val="00C565F8"/>
    <w:rsid w:val="00C9589C"/>
    <w:rsid w:val="00C958F3"/>
    <w:rsid w:val="00CA08E1"/>
    <w:rsid w:val="00CA4980"/>
    <w:rsid w:val="00CC3BA0"/>
    <w:rsid w:val="00CD0E4D"/>
    <w:rsid w:val="00CE1791"/>
    <w:rsid w:val="00D12129"/>
    <w:rsid w:val="00D2693C"/>
    <w:rsid w:val="00D34BB2"/>
    <w:rsid w:val="00D43D91"/>
    <w:rsid w:val="00D76987"/>
    <w:rsid w:val="00D8240A"/>
    <w:rsid w:val="00D82CEA"/>
    <w:rsid w:val="00DB5EE1"/>
    <w:rsid w:val="00DD6DA7"/>
    <w:rsid w:val="00DE1D6E"/>
    <w:rsid w:val="00DE5E01"/>
    <w:rsid w:val="00DF7337"/>
    <w:rsid w:val="00E34BA0"/>
    <w:rsid w:val="00E44038"/>
    <w:rsid w:val="00E47BCF"/>
    <w:rsid w:val="00E51E4B"/>
    <w:rsid w:val="00E63444"/>
    <w:rsid w:val="00E7085C"/>
    <w:rsid w:val="00E802E3"/>
    <w:rsid w:val="00E91BEE"/>
    <w:rsid w:val="00ED0748"/>
    <w:rsid w:val="00EE32C4"/>
    <w:rsid w:val="00F004E1"/>
    <w:rsid w:val="00F03518"/>
    <w:rsid w:val="00F03D47"/>
    <w:rsid w:val="00F15AF9"/>
    <w:rsid w:val="00F37DDA"/>
    <w:rsid w:val="00F53DAD"/>
    <w:rsid w:val="00F60176"/>
    <w:rsid w:val="00F72436"/>
    <w:rsid w:val="00F903D8"/>
    <w:rsid w:val="00F9344D"/>
    <w:rsid w:val="00F9582F"/>
    <w:rsid w:val="00FA77B7"/>
    <w:rsid w:val="00FE0900"/>
    <w:rsid w:val="00FE19AC"/>
    <w:rsid w:val="00FF3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2A16"/>
  </w:style>
  <w:style w:type="paragraph" w:styleId="2">
    <w:name w:val="heading 2"/>
    <w:basedOn w:val="a0"/>
    <w:next w:val="a0"/>
    <w:link w:val="20"/>
    <w:unhideWhenUsed/>
    <w:qFormat/>
    <w:rsid w:val="00DB5E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DB5EE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rsid w:val="003138A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F03D47"/>
    <w:pPr>
      <w:spacing w:after="0" w:line="240" w:lineRule="auto"/>
    </w:pPr>
  </w:style>
  <w:style w:type="paragraph" w:styleId="a5">
    <w:name w:val="List Paragraph"/>
    <w:basedOn w:val="a0"/>
    <w:uiPriority w:val="34"/>
    <w:qFormat/>
    <w:rsid w:val="00F03D47"/>
    <w:pPr>
      <w:ind w:left="720"/>
      <w:contextualSpacing/>
    </w:pPr>
  </w:style>
  <w:style w:type="table" w:styleId="a6">
    <w:name w:val="Table Grid"/>
    <w:basedOn w:val="a2"/>
    <w:uiPriority w:val="59"/>
    <w:rsid w:val="00A849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3">
    <w:name w:val="Font Style43"/>
    <w:basedOn w:val="a1"/>
    <w:rsid w:val="00940ED1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0"/>
    <w:rsid w:val="00940ED1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3138A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Body Text"/>
    <w:basedOn w:val="a0"/>
    <w:link w:val="a8"/>
    <w:uiPriority w:val="99"/>
    <w:rsid w:val="003138A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uiPriority w:val="99"/>
    <w:rsid w:val="003138AD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3138A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3138AD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Body Text Indent"/>
    <w:basedOn w:val="a0"/>
    <w:link w:val="aa"/>
    <w:rsid w:val="003138A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1"/>
    <w:link w:val="a9"/>
    <w:rsid w:val="003138AD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1"/>
    <w:uiPriority w:val="99"/>
    <w:unhideWhenUsed/>
    <w:rsid w:val="00BC15E6"/>
    <w:rPr>
      <w:color w:val="0000FF" w:themeColor="hyperlink"/>
      <w:u w:val="single"/>
    </w:rPr>
  </w:style>
  <w:style w:type="paragraph" w:styleId="ac">
    <w:name w:val="Normal (Web)"/>
    <w:basedOn w:val="a0"/>
    <w:uiPriority w:val="99"/>
    <w:rsid w:val="009907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normalbullet2gif">
    <w:name w:val="msonormalbullet2.gif"/>
    <w:basedOn w:val="a0"/>
    <w:rsid w:val="00990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1"/>
    <w:link w:val="2"/>
    <w:rsid w:val="00DB5E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rsid w:val="00DB5EE1"/>
    <w:rPr>
      <w:rFonts w:ascii="Cambria" w:eastAsia="Times New Roman" w:hAnsi="Cambria" w:cs="Times New Roman"/>
      <w:b/>
      <w:bCs/>
      <w:sz w:val="26"/>
      <w:szCs w:val="26"/>
    </w:rPr>
  </w:style>
  <w:style w:type="character" w:styleId="ad">
    <w:name w:val="Strong"/>
    <w:basedOn w:val="a1"/>
    <w:qFormat/>
    <w:rsid w:val="00DB5EE1"/>
    <w:rPr>
      <w:b/>
      <w:bCs/>
    </w:rPr>
  </w:style>
  <w:style w:type="paragraph" w:styleId="21">
    <w:name w:val="Body Text Indent 2"/>
    <w:basedOn w:val="a0"/>
    <w:link w:val="22"/>
    <w:rsid w:val="00DB5EE1"/>
    <w:pPr>
      <w:spacing w:after="0" w:line="240" w:lineRule="auto"/>
      <w:ind w:firstLine="570"/>
      <w:jc w:val="both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22">
    <w:name w:val="Основной текст с отступом 2 Знак"/>
    <w:basedOn w:val="a1"/>
    <w:link w:val="21"/>
    <w:rsid w:val="00DB5EE1"/>
    <w:rPr>
      <w:rFonts w:ascii="Times New Roman" w:eastAsia="Times New Roman" w:hAnsi="Times New Roman" w:cs="Times New Roman"/>
      <w:sz w:val="32"/>
      <w:szCs w:val="24"/>
    </w:rPr>
  </w:style>
  <w:style w:type="paragraph" w:styleId="ae">
    <w:name w:val="header"/>
    <w:basedOn w:val="a0"/>
    <w:link w:val="af"/>
    <w:rsid w:val="00DB5E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1"/>
    <w:link w:val="ae"/>
    <w:rsid w:val="00DB5EE1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er"/>
    <w:basedOn w:val="a0"/>
    <w:link w:val="af1"/>
    <w:uiPriority w:val="99"/>
    <w:rsid w:val="00DB5E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1"/>
    <w:link w:val="af0"/>
    <w:uiPriority w:val="99"/>
    <w:rsid w:val="00DB5EE1"/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"/>
    <w:basedOn w:val="a0"/>
    <w:rsid w:val="007B73DA"/>
    <w:pPr>
      <w:numPr>
        <w:numId w:val="3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0"/>
    <w:link w:val="af3"/>
    <w:uiPriority w:val="99"/>
    <w:semiHidden/>
    <w:unhideWhenUsed/>
    <w:rsid w:val="003A0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3A07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esnik-oka.narod.ru/index.htm" TargetMode="External"/><Relationship Id="rId13" Type="http://schemas.openxmlformats.org/officeDocument/2006/relationships/hyperlink" Target="http://litera.edu.ru/" TargetMode="External"/><Relationship Id="rId18" Type="http://schemas.openxmlformats.org/officeDocument/2006/relationships/hyperlink" Target="http://center.fio.ru/som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hpl.ru/" TargetMode="External"/><Relationship Id="rId12" Type="http://schemas.openxmlformats.org/officeDocument/2006/relationships/hyperlink" Target="http://kidsbook.narod.ru/" TargetMode="External"/><Relationship Id="rId17" Type="http://schemas.openxmlformats.org/officeDocument/2006/relationships/hyperlink" Target="http://his.1september.ru/urok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is.1september.ru/index.ph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1september.ru/ru/" TargetMode="External"/><Relationship Id="rId10" Type="http://schemas.openxmlformats.org/officeDocument/2006/relationships/hyperlink" Target="http://rubook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lit-info.ru/articles/sites.htm" TargetMode="External"/><Relationship Id="rId14" Type="http://schemas.openxmlformats.org/officeDocument/2006/relationships/hyperlink" Target="http://www.it-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C3F5A-D242-4B2F-B5A3-A44FFBA33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28616</Words>
  <Characters>163117</Characters>
  <Application>Microsoft Office Word</Application>
  <DocSecurity>0</DocSecurity>
  <Lines>1359</Lines>
  <Paragraphs>382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Григорьевна</dc:creator>
  <cp:lastModifiedBy>Ибрагимова</cp:lastModifiedBy>
  <cp:revision>5</cp:revision>
  <cp:lastPrinted>2012-01-26T09:43:00Z</cp:lastPrinted>
  <dcterms:created xsi:type="dcterms:W3CDTF">2014-05-29T16:45:00Z</dcterms:created>
  <dcterms:modified xsi:type="dcterms:W3CDTF">2014-06-03T14:27:00Z</dcterms:modified>
</cp:coreProperties>
</file>